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39C5" w:rsidRPr="006B39C5" w:rsidRDefault="009D7F5B" w:rsidP="006B39C5">
      <w:pPr>
        <w:pStyle w:val="Heading5"/>
        <w:ind w:left="6912" w:firstLine="576"/>
        <w:jc w:val="left"/>
        <w:rPr>
          <w:b/>
          <w:sz w:val="20"/>
          <w:u w:val="single"/>
          <w:lang w:val="en-IN"/>
        </w:rPr>
      </w:pPr>
      <w:r>
        <w:rPr>
          <w:noProof/>
          <w:sz w:val="20"/>
        </w:rPr>
        <w:drawing>
          <wp:anchor distT="0" distB="0" distL="114300" distR="114300" simplePos="0" relativeHeight="251663360" behindDoc="1" locked="0" layoutInCell="1" allowOverlap="1">
            <wp:simplePos x="0" y="0"/>
            <wp:positionH relativeFrom="column">
              <wp:posOffset>2573020</wp:posOffset>
            </wp:positionH>
            <wp:positionV relativeFrom="paragraph">
              <wp:posOffset>-486410</wp:posOffset>
            </wp:positionV>
            <wp:extent cx="762000" cy="623570"/>
            <wp:effectExtent l="19050" t="0" r="0" b="0"/>
            <wp:wrapNone/>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
                    <a:srcRect/>
                    <a:stretch>
                      <a:fillRect/>
                    </a:stretch>
                  </pic:blipFill>
                  <pic:spPr bwMode="auto">
                    <a:xfrm>
                      <a:off x="0" y="0"/>
                      <a:ext cx="762000" cy="623570"/>
                    </a:xfrm>
                    <a:prstGeom prst="rect">
                      <a:avLst/>
                    </a:prstGeom>
                    <a:noFill/>
                    <a:ln w="9525">
                      <a:noFill/>
                      <a:miter lim="800000"/>
                      <a:headEnd/>
                      <a:tailEnd/>
                    </a:ln>
                  </pic:spPr>
                </pic:pic>
              </a:graphicData>
            </a:graphic>
          </wp:anchor>
        </w:drawing>
      </w:r>
      <w:r w:rsidR="009E10BA">
        <w:rPr>
          <w:b/>
          <w:sz w:val="20"/>
          <w:u w:val="single"/>
        </w:rPr>
        <w:t>F</w:t>
      </w:r>
      <w:r w:rsidR="006B39C5">
        <w:rPr>
          <w:b/>
          <w:sz w:val="20"/>
          <w:u w:val="single"/>
        </w:rPr>
        <w:t>K/W-</w:t>
      </w:r>
      <w:r w:rsidR="006B39C5">
        <w:rPr>
          <w:b/>
          <w:sz w:val="20"/>
          <w:u w:val="single"/>
          <w:lang w:val="en-IN"/>
        </w:rPr>
        <w:t>3</w:t>
      </w:r>
    </w:p>
    <w:p w:rsidR="006B39C5" w:rsidRPr="000601A3" w:rsidRDefault="006B39C5" w:rsidP="006B39C5">
      <w:pPr>
        <w:rPr>
          <w:b/>
          <w:sz w:val="20"/>
        </w:rPr>
      </w:pPr>
      <w:r w:rsidRPr="000601A3">
        <w:rPr>
          <w:sz w:val="20"/>
        </w:rPr>
        <w:tab/>
      </w:r>
      <w:r w:rsidRPr="000601A3">
        <w:rPr>
          <w:sz w:val="20"/>
        </w:rPr>
        <w:tab/>
      </w:r>
      <w:r w:rsidRPr="000601A3">
        <w:rPr>
          <w:sz w:val="20"/>
        </w:rPr>
        <w:tab/>
      </w:r>
      <w:r w:rsidRPr="000601A3">
        <w:rPr>
          <w:sz w:val="20"/>
        </w:rPr>
        <w:tab/>
      </w:r>
      <w:r w:rsidRPr="000601A3">
        <w:rPr>
          <w:sz w:val="20"/>
        </w:rPr>
        <w:tab/>
      </w:r>
      <w:r w:rsidRPr="000601A3">
        <w:rPr>
          <w:sz w:val="20"/>
        </w:rPr>
        <w:tab/>
      </w:r>
      <w:r w:rsidRPr="000601A3">
        <w:rPr>
          <w:b/>
          <w:sz w:val="20"/>
        </w:rPr>
        <w:t>GOVERNMENT OF KARNATAKA</w:t>
      </w:r>
    </w:p>
    <w:p w:rsidR="006B39C5" w:rsidRPr="000601A3" w:rsidRDefault="004F5166" w:rsidP="006B39C5">
      <w:pPr>
        <w:tabs>
          <w:tab w:val="left" w:pos="7575"/>
        </w:tabs>
        <w:jc w:val="center"/>
        <w:rPr>
          <w:sz w:val="20"/>
        </w:rPr>
      </w:pPr>
      <w:r>
        <w:rPr>
          <w:sz w:val="20"/>
        </w:rPr>
        <w:t>BAGALKOTE</w:t>
      </w:r>
      <w:r w:rsidR="000E7A9E">
        <w:rPr>
          <w:sz w:val="20"/>
        </w:rPr>
        <w:t xml:space="preserve"> ZILLA PANCHAYAT</w:t>
      </w:r>
      <w:r w:rsidR="006B39C5" w:rsidRPr="000601A3">
        <w:rPr>
          <w:sz w:val="20"/>
        </w:rPr>
        <w:t>.</w:t>
      </w:r>
    </w:p>
    <w:p w:rsidR="006B39C5" w:rsidRPr="000601A3" w:rsidRDefault="00C36BB9" w:rsidP="006B39C5">
      <w:pPr>
        <w:jc w:val="center"/>
        <w:rPr>
          <w:sz w:val="20"/>
        </w:rPr>
      </w:pPr>
      <w:r>
        <w:rPr>
          <w:sz w:val="20"/>
        </w:rPr>
        <w:t xml:space="preserve">Executive Engineer, P.R.E Division, </w:t>
      </w:r>
      <w:r w:rsidR="004F5166">
        <w:rPr>
          <w:sz w:val="20"/>
        </w:rPr>
        <w:t>BAGALKOTE</w:t>
      </w:r>
      <w:r>
        <w:rPr>
          <w:sz w:val="20"/>
        </w:rPr>
        <w:t xml:space="preserve"> District</w:t>
      </w:r>
    </w:p>
    <w:p w:rsidR="006B39C5" w:rsidRPr="000601A3" w:rsidRDefault="006B39C5" w:rsidP="006B39C5">
      <w:pPr>
        <w:jc w:val="center"/>
        <w:rPr>
          <w:sz w:val="20"/>
        </w:rPr>
      </w:pPr>
    </w:p>
    <w:p w:rsidR="006B39C5" w:rsidRPr="000601A3" w:rsidRDefault="006B39C5" w:rsidP="006B39C5">
      <w:pPr>
        <w:jc w:val="both"/>
        <w:rPr>
          <w:sz w:val="20"/>
        </w:rPr>
      </w:pPr>
    </w:p>
    <w:p w:rsidR="0024673B" w:rsidRDefault="006B39C5" w:rsidP="00B663C1">
      <w:pPr>
        <w:spacing w:line="285" w:lineRule="atLeast"/>
        <w:jc w:val="both"/>
        <w:rPr>
          <w:bCs/>
          <w:color w:val="FF0000"/>
          <w:szCs w:val="24"/>
        </w:rPr>
      </w:pPr>
      <w:r>
        <w:rPr>
          <w:b/>
          <w:sz w:val="20"/>
          <w:u w:val="single"/>
        </w:rPr>
        <w:t>TENDERS FOR THE  WORK OF :</w:t>
      </w:r>
      <w:r>
        <w:rPr>
          <w:b/>
          <w:sz w:val="20"/>
        </w:rPr>
        <w:t xml:space="preserve">  </w:t>
      </w:r>
      <w:r w:rsidR="009E10BA">
        <w:rPr>
          <w:b/>
          <w:sz w:val="20"/>
        </w:rPr>
        <w:t>ASPHALTING FROM MAIN ROAD OF TO NEW TOWN OF MUMARADDIKOPPA VILLAGE IN BADAMI TALUK (VR 94) - 1.30 KM BAGALKOT DIST RDPR/2025-26/RD/WORK_INDENT22510</w:t>
      </w:r>
    </w:p>
    <w:p w:rsidR="00A04054" w:rsidRDefault="00A04054" w:rsidP="0024673B">
      <w:pPr>
        <w:widowControl w:val="0"/>
        <w:autoSpaceDE w:val="0"/>
        <w:autoSpaceDN w:val="0"/>
        <w:adjustRightInd w:val="0"/>
        <w:jc w:val="both"/>
        <w:rPr>
          <w:bCs/>
          <w:color w:val="FF0000"/>
          <w:sz w:val="20"/>
        </w:rPr>
      </w:pPr>
    </w:p>
    <w:p w:rsidR="006B39C5" w:rsidRPr="000601A3" w:rsidRDefault="00197F7B" w:rsidP="009A6BB9">
      <w:pPr>
        <w:widowControl w:val="0"/>
        <w:autoSpaceDE w:val="0"/>
        <w:autoSpaceDN w:val="0"/>
        <w:adjustRightInd w:val="0"/>
        <w:ind w:left="4665" w:hanging="4665"/>
        <w:jc w:val="both"/>
        <w:rPr>
          <w:sz w:val="20"/>
        </w:rPr>
      </w:pPr>
      <w:r>
        <w:t xml:space="preserve">TENDER REFERENCE     </w:t>
      </w:r>
      <w:r w:rsidR="009E10BA" w:rsidRPr="009E10BA">
        <w:rPr>
          <w:rFonts w:ascii="Nunito Sans" w:hAnsi="Nunito Sans"/>
          <w:b/>
          <w:bCs/>
          <w:color w:val="3A3A3A"/>
          <w:spacing w:val="5"/>
          <w:sz w:val="22"/>
          <w:shd w:val="clear" w:color="auto" w:fill="FFFFFF"/>
        </w:rPr>
        <w:t>ASPHALTING FROM MAIN ROAD OF TO NEW TOWN OF MUMARADDIKOPPA VILLAGE IN BADAMI TALUK (VR 94) - 1.30 KM BAGALKOT DIST RDPR/2025-26/RD/WORK_INDENT22510</w:t>
      </w:r>
    </w:p>
    <w:p w:rsidR="006B39C5" w:rsidRPr="000601A3" w:rsidRDefault="006B39C5" w:rsidP="006B39C5">
      <w:pPr>
        <w:jc w:val="both"/>
        <w:rPr>
          <w:color w:val="FF0000"/>
          <w:sz w:val="20"/>
        </w:rPr>
      </w:pPr>
      <w:r w:rsidRPr="000601A3">
        <w:rPr>
          <w:color w:val="FF0000"/>
          <w:sz w:val="20"/>
        </w:rPr>
        <w:t xml:space="preserve">LAST DATE AND TIME FOR </w:t>
      </w:r>
    </w:p>
    <w:p w:rsidR="006B39C5" w:rsidRPr="00E17E10" w:rsidRDefault="006B39C5" w:rsidP="006B39C5">
      <w:pPr>
        <w:rPr>
          <w:sz w:val="20"/>
        </w:rPr>
      </w:pPr>
      <w:r w:rsidRPr="000601A3">
        <w:rPr>
          <w:color w:val="FF0000"/>
          <w:sz w:val="20"/>
        </w:rPr>
        <w:t>RECEIPT OF TENDERS</w:t>
      </w:r>
      <w:r w:rsidRPr="000601A3">
        <w:rPr>
          <w:color w:val="FF0000"/>
          <w:sz w:val="20"/>
        </w:rPr>
        <w:tab/>
      </w:r>
      <w:r w:rsidRPr="000601A3">
        <w:rPr>
          <w:color w:val="FF0000"/>
          <w:sz w:val="20"/>
        </w:rPr>
        <w:tab/>
      </w:r>
      <w:r w:rsidRPr="000601A3">
        <w:rPr>
          <w:color w:val="FF0000"/>
          <w:sz w:val="20"/>
        </w:rPr>
        <w:tab/>
      </w:r>
      <w:r w:rsidRPr="000601A3">
        <w:rPr>
          <w:color w:val="FF0000"/>
          <w:sz w:val="20"/>
        </w:rPr>
        <w:tab/>
        <w:t xml:space="preserve">                  :   </w:t>
      </w:r>
      <w:r w:rsidR="00DA49CC">
        <w:rPr>
          <w:color w:val="FF0000"/>
          <w:sz w:val="20"/>
        </w:rPr>
        <w:t xml:space="preserve"> </w:t>
      </w:r>
      <w:r w:rsidR="00214AE9">
        <w:rPr>
          <w:sz w:val="20"/>
        </w:rPr>
        <w:t>As per Karnataka Public Karnataka Public Procurement Portal</w:t>
      </w:r>
    </w:p>
    <w:p w:rsidR="006B39C5" w:rsidRPr="00E17E10" w:rsidRDefault="006B39C5" w:rsidP="006B39C5">
      <w:pPr>
        <w:jc w:val="both"/>
        <w:rPr>
          <w:sz w:val="20"/>
        </w:rPr>
      </w:pPr>
    </w:p>
    <w:p w:rsidR="006B39C5" w:rsidRPr="00E17E10" w:rsidRDefault="006B39C5" w:rsidP="006B39C5">
      <w:pPr>
        <w:jc w:val="both"/>
        <w:rPr>
          <w:sz w:val="20"/>
        </w:rPr>
      </w:pPr>
      <w:r w:rsidRPr="00E17E10">
        <w:rPr>
          <w:sz w:val="20"/>
        </w:rPr>
        <w:t xml:space="preserve">TIME AND DATE OF OPENING OF </w:t>
      </w:r>
    </w:p>
    <w:p w:rsidR="006B39C5" w:rsidRPr="00E17E10" w:rsidRDefault="006B39C5" w:rsidP="006B39C5">
      <w:pPr>
        <w:jc w:val="both"/>
        <w:rPr>
          <w:sz w:val="20"/>
        </w:rPr>
      </w:pPr>
      <w:r w:rsidRPr="00E17E10">
        <w:rPr>
          <w:sz w:val="20"/>
        </w:rPr>
        <w:t>COVER ONE OF TENDERS</w:t>
      </w:r>
      <w:r w:rsidRPr="00E17E10">
        <w:rPr>
          <w:rStyle w:val="FootnoteCharacters"/>
          <w:sz w:val="20"/>
        </w:rPr>
        <w:t xml:space="preserve"> </w:t>
      </w:r>
      <w:r w:rsidRPr="00E17E10">
        <w:rPr>
          <w:sz w:val="20"/>
        </w:rPr>
        <w:tab/>
      </w:r>
      <w:r w:rsidRPr="00E17E10">
        <w:rPr>
          <w:sz w:val="20"/>
        </w:rPr>
        <w:tab/>
      </w:r>
      <w:r w:rsidRPr="00E17E10">
        <w:rPr>
          <w:sz w:val="20"/>
        </w:rPr>
        <w:tab/>
      </w:r>
      <w:r w:rsidRPr="00E17E10">
        <w:rPr>
          <w:sz w:val="20"/>
        </w:rPr>
        <w:tab/>
        <w:t xml:space="preserve">      :  </w:t>
      </w:r>
      <w:r w:rsidR="00260F23" w:rsidRPr="00E17E10">
        <w:rPr>
          <w:sz w:val="20"/>
        </w:rPr>
        <w:tab/>
      </w:r>
      <w:r w:rsidR="00214AE9">
        <w:rPr>
          <w:sz w:val="20"/>
        </w:rPr>
        <w:t>As per Karnataka Public Procurement Portal</w:t>
      </w:r>
    </w:p>
    <w:p w:rsidR="006B39C5" w:rsidRPr="00E17E10" w:rsidRDefault="006B39C5" w:rsidP="006B39C5">
      <w:pPr>
        <w:jc w:val="both"/>
        <w:rPr>
          <w:sz w:val="20"/>
        </w:rPr>
      </w:pPr>
    </w:p>
    <w:p w:rsidR="006B39C5" w:rsidRPr="00E17E10" w:rsidRDefault="006B39C5" w:rsidP="006B39C5">
      <w:pPr>
        <w:ind w:left="5190" w:right="-1051" w:hanging="5190"/>
        <w:jc w:val="both"/>
        <w:rPr>
          <w:sz w:val="20"/>
        </w:rPr>
      </w:pPr>
      <w:r w:rsidRPr="00E17E10">
        <w:rPr>
          <w:sz w:val="20"/>
        </w:rPr>
        <w:t xml:space="preserve">PLACE OF OPENING OF COVER ONE OF TENDERS      :  </w:t>
      </w:r>
      <w:r w:rsidR="009F3BE2" w:rsidRPr="00E17E10">
        <w:rPr>
          <w:sz w:val="20"/>
        </w:rPr>
        <w:tab/>
      </w:r>
      <w:r w:rsidRPr="00E17E10">
        <w:rPr>
          <w:sz w:val="20"/>
        </w:rPr>
        <w:t xml:space="preserve">Office of the </w:t>
      </w:r>
      <w:r w:rsidR="00C36BB9" w:rsidRPr="00E17E10">
        <w:rPr>
          <w:sz w:val="20"/>
        </w:rPr>
        <w:t xml:space="preserve">Executive Engineer, </w:t>
      </w:r>
    </w:p>
    <w:p w:rsidR="006B39C5" w:rsidRPr="00E17E10" w:rsidRDefault="006B39C5" w:rsidP="006B39C5">
      <w:pPr>
        <w:ind w:left="5190" w:right="-1051" w:hanging="582"/>
        <w:jc w:val="both"/>
        <w:rPr>
          <w:sz w:val="20"/>
        </w:rPr>
      </w:pPr>
      <w:r w:rsidRPr="00E17E10">
        <w:rPr>
          <w:sz w:val="20"/>
        </w:rPr>
        <w:t xml:space="preserve">        </w:t>
      </w:r>
      <w:r w:rsidR="009F3BE2" w:rsidRPr="00E17E10">
        <w:rPr>
          <w:sz w:val="20"/>
        </w:rPr>
        <w:tab/>
      </w:r>
      <w:r w:rsidR="00FA30AE" w:rsidRPr="00E17E10">
        <w:rPr>
          <w:sz w:val="20"/>
        </w:rPr>
        <w:t xml:space="preserve">P.R.E Division, </w:t>
      </w:r>
      <w:r w:rsidR="004F5166">
        <w:rPr>
          <w:sz w:val="20"/>
        </w:rPr>
        <w:t>BAGALKOTE</w:t>
      </w:r>
      <w:r w:rsidR="00FA30AE" w:rsidRPr="00E17E10">
        <w:rPr>
          <w:sz w:val="20"/>
        </w:rPr>
        <w:t xml:space="preserve"> District</w:t>
      </w:r>
    </w:p>
    <w:p w:rsidR="006B39C5" w:rsidRPr="00E17E10" w:rsidRDefault="006B39C5" w:rsidP="006B39C5">
      <w:pPr>
        <w:ind w:left="5190" w:right="-1051" w:hanging="5190"/>
        <w:jc w:val="both"/>
        <w:rPr>
          <w:sz w:val="20"/>
        </w:rPr>
      </w:pPr>
    </w:p>
    <w:p w:rsidR="006B39C5" w:rsidRPr="00E17E10" w:rsidRDefault="006B39C5" w:rsidP="006B39C5">
      <w:pPr>
        <w:jc w:val="both"/>
        <w:rPr>
          <w:sz w:val="20"/>
        </w:rPr>
      </w:pPr>
      <w:r w:rsidRPr="00E17E10">
        <w:rPr>
          <w:sz w:val="20"/>
        </w:rPr>
        <w:t>TIME AND DATE OF OPENING OF</w:t>
      </w:r>
    </w:p>
    <w:p w:rsidR="006B39C5" w:rsidRPr="00E17E10" w:rsidRDefault="006B39C5" w:rsidP="004A016B">
      <w:pPr>
        <w:jc w:val="both"/>
        <w:rPr>
          <w:sz w:val="20"/>
        </w:rPr>
      </w:pPr>
      <w:r w:rsidRPr="00E17E10">
        <w:rPr>
          <w:sz w:val="20"/>
        </w:rPr>
        <w:t>COVER TWO OF TENDERS</w:t>
      </w:r>
      <w:r w:rsidRPr="00E17E10">
        <w:rPr>
          <w:sz w:val="20"/>
        </w:rPr>
        <w:tab/>
      </w:r>
      <w:r w:rsidRPr="00E17E10">
        <w:rPr>
          <w:sz w:val="20"/>
        </w:rPr>
        <w:tab/>
      </w:r>
      <w:r w:rsidRPr="00E17E10">
        <w:rPr>
          <w:sz w:val="20"/>
        </w:rPr>
        <w:tab/>
      </w:r>
      <w:r w:rsidRPr="00E17E10">
        <w:rPr>
          <w:sz w:val="20"/>
        </w:rPr>
        <w:tab/>
        <w:t xml:space="preserve">     :  </w:t>
      </w:r>
      <w:r w:rsidR="009F3BE2" w:rsidRPr="00E17E10">
        <w:rPr>
          <w:sz w:val="20"/>
        </w:rPr>
        <w:tab/>
      </w:r>
      <w:r w:rsidR="00214AE9">
        <w:rPr>
          <w:sz w:val="20"/>
        </w:rPr>
        <w:t>As per Karnataka Public Procurement Portal</w:t>
      </w:r>
    </w:p>
    <w:p w:rsidR="006B39C5" w:rsidRPr="00E17E10" w:rsidRDefault="006B39C5" w:rsidP="006B39C5">
      <w:pPr>
        <w:jc w:val="both"/>
        <w:rPr>
          <w:sz w:val="20"/>
        </w:rPr>
      </w:pPr>
    </w:p>
    <w:p w:rsidR="006B39C5" w:rsidRPr="00E17E10" w:rsidRDefault="006B39C5" w:rsidP="006B39C5">
      <w:pPr>
        <w:jc w:val="both"/>
        <w:rPr>
          <w:sz w:val="20"/>
        </w:rPr>
      </w:pPr>
    </w:p>
    <w:p w:rsidR="006B39C5" w:rsidRPr="000601A3" w:rsidRDefault="006B39C5" w:rsidP="006B39C5">
      <w:pPr>
        <w:ind w:left="5190" w:right="-1051" w:hanging="5190"/>
        <w:jc w:val="both"/>
        <w:rPr>
          <w:color w:val="FF0000"/>
          <w:sz w:val="20"/>
        </w:rPr>
      </w:pPr>
      <w:r w:rsidRPr="000601A3">
        <w:rPr>
          <w:sz w:val="20"/>
        </w:rPr>
        <w:t xml:space="preserve">PLACE OF OPENING OF COVER TWO OF TENDERS    : </w:t>
      </w:r>
      <w:r w:rsidRPr="000601A3">
        <w:rPr>
          <w:color w:val="FF0000"/>
          <w:sz w:val="20"/>
        </w:rPr>
        <w:t xml:space="preserve"> </w:t>
      </w:r>
      <w:r w:rsidR="009F3BE2">
        <w:rPr>
          <w:color w:val="FF0000"/>
          <w:sz w:val="20"/>
        </w:rPr>
        <w:tab/>
      </w:r>
      <w:r w:rsidRPr="000601A3">
        <w:rPr>
          <w:color w:val="FF0000"/>
          <w:sz w:val="20"/>
        </w:rPr>
        <w:t xml:space="preserve">Office of the </w:t>
      </w:r>
      <w:r w:rsidR="00C36BB9">
        <w:rPr>
          <w:color w:val="FF0000"/>
          <w:sz w:val="20"/>
        </w:rPr>
        <w:t xml:space="preserve">Executive Engineer, </w:t>
      </w:r>
    </w:p>
    <w:p w:rsidR="006B39C5" w:rsidRDefault="006B39C5" w:rsidP="006B39C5">
      <w:pPr>
        <w:ind w:left="5190" w:right="-1051" w:hanging="582"/>
        <w:jc w:val="both"/>
        <w:rPr>
          <w:color w:val="FF0000"/>
          <w:sz w:val="20"/>
        </w:rPr>
      </w:pPr>
      <w:r w:rsidRPr="000601A3">
        <w:rPr>
          <w:color w:val="FF0000"/>
          <w:sz w:val="20"/>
        </w:rPr>
        <w:t xml:space="preserve">       </w:t>
      </w:r>
      <w:r w:rsidR="009F3BE2">
        <w:rPr>
          <w:color w:val="FF0000"/>
          <w:sz w:val="20"/>
        </w:rPr>
        <w:tab/>
      </w:r>
      <w:r w:rsidR="00047DA7">
        <w:rPr>
          <w:color w:val="FF0000"/>
          <w:sz w:val="20"/>
        </w:rPr>
        <w:t xml:space="preserve">P.R.E Division, </w:t>
      </w:r>
      <w:r w:rsidR="004F5166">
        <w:rPr>
          <w:color w:val="FF0000"/>
          <w:sz w:val="20"/>
        </w:rPr>
        <w:t>BAGALKOTE</w:t>
      </w:r>
      <w:r w:rsidR="00047DA7">
        <w:rPr>
          <w:color w:val="FF0000"/>
          <w:sz w:val="20"/>
        </w:rPr>
        <w:t xml:space="preserve"> District</w:t>
      </w:r>
    </w:p>
    <w:p w:rsidR="006B39C5" w:rsidRDefault="006B39C5" w:rsidP="006B39C5">
      <w:pPr>
        <w:ind w:left="5190" w:right="-1051" w:hanging="582"/>
        <w:jc w:val="both"/>
        <w:rPr>
          <w:color w:val="FF0000"/>
          <w:sz w:val="20"/>
        </w:rPr>
      </w:pPr>
    </w:p>
    <w:p w:rsidR="006B39C5" w:rsidRPr="000601A3" w:rsidRDefault="006B39C5" w:rsidP="006B39C5">
      <w:pPr>
        <w:ind w:left="5190" w:right="-1051" w:hanging="582"/>
        <w:jc w:val="both"/>
        <w:rPr>
          <w:sz w:val="20"/>
        </w:rPr>
      </w:pPr>
    </w:p>
    <w:p w:rsidR="006B39C5" w:rsidRPr="000601A3" w:rsidRDefault="006B39C5" w:rsidP="006B39C5">
      <w:pPr>
        <w:ind w:left="5190" w:right="-1051" w:hanging="5190"/>
        <w:jc w:val="both"/>
        <w:rPr>
          <w:color w:val="FF0000"/>
          <w:sz w:val="20"/>
        </w:rPr>
      </w:pPr>
      <w:r w:rsidRPr="000601A3">
        <w:rPr>
          <w:sz w:val="20"/>
        </w:rPr>
        <w:t xml:space="preserve">ADDRESS FOR COMMUNICATION                                  : </w:t>
      </w:r>
      <w:r w:rsidR="009F3BE2">
        <w:rPr>
          <w:sz w:val="20"/>
        </w:rPr>
        <w:tab/>
      </w:r>
      <w:r w:rsidRPr="000601A3">
        <w:rPr>
          <w:color w:val="FF0000"/>
          <w:sz w:val="20"/>
        </w:rPr>
        <w:t xml:space="preserve">Office of the </w:t>
      </w:r>
      <w:r w:rsidR="00C36BB9">
        <w:rPr>
          <w:color w:val="FF0000"/>
          <w:sz w:val="20"/>
        </w:rPr>
        <w:t xml:space="preserve">Executive Engineer, </w:t>
      </w:r>
    </w:p>
    <w:p w:rsidR="006B39C5" w:rsidRPr="000601A3" w:rsidRDefault="006B39C5" w:rsidP="006B39C5">
      <w:pPr>
        <w:ind w:left="5190" w:right="-1051" w:hanging="582"/>
        <w:jc w:val="both"/>
        <w:rPr>
          <w:color w:val="FF0000"/>
          <w:sz w:val="20"/>
        </w:rPr>
      </w:pPr>
      <w:r w:rsidRPr="000601A3">
        <w:rPr>
          <w:color w:val="FF0000"/>
          <w:sz w:val="20"/>
        </w:rPr>
        <w:t xml:space="preserve">      </w:t>
      </w:r>
      <w:r w:rsidR="009F3BE2">
        <w:rPr>
          <w:color w:val="FF0000"/>
          <w:sz w:val="20"/>
        </w:rPr>
        <w:tab/>
      </w:r>
      <w:r w:rsidR="00392777">
        <w:rPr>
          <w:color w:val="FF0000"/>
          <w:sz w:val="20"/>
        </w:rPr>
        <w:t xml:space="preserve">P.R.E Division, </w:t>
      </w:r>
      <w:r w:rsidR="004F5166">
        <w:rPr>
          <w:color w:val="FF0000"/>
          <w:sz w:val="20"/>
        </w:rPr>
        <w:t>BAGALKOTE</w:t>
      </w:r>
      <w:r w:rsidR="00392777">
        <w:rPr>
          <w:color w:val="FF0000"/>
          <w:sz w:val="20"/>
        </w:rPr>
        <w:t xml:space="preserve"> District</w:t>
      </w:r>
    </w:p>
    <w:p w:rsidR="006B39C5" w:rsidRPr="000601A3" w:rsidRDefault="006B39C5" w:rsidP="006B39C5">
      <w:pPr>
        <w:ind w:left="5190" w:right="-1051" w:hanging="5190"/>
        <w:jc w:val="both"/>
        <w:rPr>
          <w:sz w:val="20"/>
        </w:rPr>
      </w:pPr>
    </w:p>
    <w:p w:rsidR="006B39C5" w:rsidRDefault="006B39C5" w:rsidP="006B39C5">
      <w:pPr>
        <w:pStyle w:val="Title"/>
        <w:rPr>
          <w:b/>
          <w:bCs/>
          <w:sz w:val="20"/>
          <w:lang w:val="fr-FR"/>
        </w:rPr>
      </w:pPr>
    </w:p>
    <w:p w:rsidR="006B39C5" w:rsidRDefault="006B39C5" w:rsidP="006B39C5">
      <w:pPr>
        <w:pStyle w:val="Title"/>
        <w:rPr>
          <w:b/>
          <w:bCs/>
          <w:sz w:val="20"/>
          <w:lang w:val="fr-FR"/>
        </w:rPr>
      </w:pPr>
    </w:p>
    <w:p w:rsidR="00CC7E27" w:rsidRDefault="00CC7E27"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CC7E27" w:rsidRDefault="00CC7E27">
      <w:pPr>
        <w:pStyle w:val="Title"/>
        <w:jc w:val="left"/>
        <w:rPr>
          <w:sz w:val="20"/>
        </w:rPr>
      </w:pPr>
    </w:p>
    <w:p w:rsidR="00CC7E27" w:rsidRDefault="00CC7E27">
      <w:pPr>
        <w:pStyle w:val="Title"/>
        <w:rPr>
          <w:b/>
          <w:bCs/>
          <w:sz w:val="24"/>
          <w:lang w:val="fr-FR"/>
        </w:rPr>
      </w:pPr>
      <w:r>
        <w:rPr>
          <w:b/>
          <w:bCs/>
          <w:sz w:val="24"/>
          <w:lang w:val="fr-FR"/>
        </w:rPr>
        <w:t>Contents</w:t>
      </w:r>
    </w:p>
    <w:p w:rsidR="00CC7E27" w:rsidRDefault="00CC7E27">
      <w:pPr>
        <w:pStyle w:val="TOC2"/>
        <w:jc w:val="both"/>
        <w:rPr>
          <w:sz w:val="20"/>
          <w:lang w:val="fr-FR"/>
        </w:rPr>
      </w:pPr>
    </w:p>
    <w:p w:rsidR="00CC7E27" w:rsidRDefault="00CC7E27">
      <w:pPr>
        <w:jc w:val="both"/>
        <w:rPr>
          <w:b/>
          <w:bCs/>
          <w:sz w:val="20"/>
          <w:lang w:val="fr-FR"/>
        </w:rPr>
      </w:pPr>
      <w:r>
        <w:rPr>
          <w:b/>
          <w:bCs/>
          <w:sz w:val="20"/>
          <w:lang w:val="fr-FR"/>
        </w:rPr>
        <w:t xml:space="preserve">Section </w:t>
      </w:r>
      <w:r>
        <w:rPr>
          <w:b/>
          <w:bCs/>
          <w:sz w:val="20"/>
          <w:lang w:val="fr-FR"/>
        </w:rPr>
        <w:tab/>
      </w:r>
      <w:r>
        <w:rPr>
          <w:b/>
          <w:bCs/>
          <w:sz w:val="20"/>
          <w:lang w:val="fr-FR"/>
        </w:rPr>
        <w:tab/>
      </w:r>
      <w:r>
        <w:rPr>
          <w:b/>
          <w:bCs/>
          <w:sz w:val="20"/>
          <w:lang w:val="fr-FR"/>
        </w:rPr>
        <w:tab/>
      </w:r>
      <w:r>
        <w:rPr>
          <w:b/>
          <w:bCs/>
          <w:sz w:val="20"/>
          <w:lang w:val="fr-FR"/>
        </w:rPr>
        <w:tab/>
      </w:r>
      <w:r>
        <w:rPr>
          <w:b/>
          <w:bCs/>
          <w:sz w:val="20"/>
          <w:lang w:val="fr-FR"/>
        </w:rPr>
        <w:tab/>
        <w:t>Description</w:t>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p>
    <w:p w:rsidR="00CC7E27" w:rsidRDefault="00CC7E27">
      <w:pPr>
        <w:jc w:val="both"/>
        <w:rPr>
          <w:b/>
          <w:bCs/>
          <w:sz w:val="20"/>
          <w:lang w:val="fr-FR"/>
        </w:rPr>
      </w:pPr>
    </w:p>
    <w:p w:rsidR="00CC7E27" w:rsidRDefault="00CC7E27">
      <w:pPr>
        <w:pStyle w:val="Heading1"/>
        <w:spacing w:before="0" w:after="0"/>
        <w:jc w:val="both"/>
        <w:rPr>
          <w:rFonts w:ascii="Times New Roman" w:hAnsi="Times New Roman"/>
          <w:bCs/>
          <w:kern w:val="0"/>
          <w:sz w:val="20"/>
          <w:lang w:val="fr-FR"/>
        </w:rPr>
      </w:pPr>
      <w:r>
        <w:rPr>
          <w:rFonts w:ascii="Times New Roman" w:hAnsi="Times New Roman"/>
          <w:bCs/>
          <w:kern w:val="0"/>
          <w:sz w:val="20"/>
          <w:lang w:val="fr-FR"/>
        </w:rPr>
        <w:t xml:space="preserve"> </w:t>
      </w:r>
    </w:p>
    <w:p w:rsidR="00CC7E27" w:rsidRDefault="00CC7E27">
      <w:pPr>
        <w:jc w:val="both"/>
        <w:rPr>
          <w:caps/>
          <w:sz w:val="20"/>
        </w:rPr>
      </w:pPr>
      <w:r>
        <w:rPr>
          <w:sz w:val="20"/>
        </w:rPr>
        <w:t>1</w:t>
      </w:r>
      <w:r>
        <w:rPr>
          <w:sz w:val="20"/>
        </w:rPr>
        <w:tab/>
      </w:r>
      <w:r>
        <w:rPr>
          <w:sz w:val="20"/>
        </w:rPr>
        <w:tab/>
      </w:r>
      <w:r>
        <w:rPr>
          <w:caps/>
          <w:sz w:val="20"/>
        </w:rPr>
        <w:t>Invitation for Tenders (IFT)</w:t>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D42681" w:rsidRDefault="00CC7E27">
      <w:pPr>
        <w:jc w:val="both"/>
        <w:rPr>
          <w:caps/>
          <w:sz w:val="20"/>
        </w:rPr>
      </w:pPr>
      <w:r>
        <w:rPr>
          <w:caps/>
          <w:sz w:val="20"/>
        </w:rPr>
        <w:t>2</w:t>
      </w:r>
      <w:r>
        <w:rPr>
          <w:caps/>
          <w:sz w:val="20"/>
        </w:rPr>
        <w:tab/>
      </w:r>
      <w:r>
        <w:rPr>
          <w:caps/>
          <w:sz w:val="20"/>
        </w:rPr>
        <w:tab/>
        <w:t>Instructions to Tenderers (ITT)</w:t>
      </w:r>
      <w:r>
        <w:rPr>
          <w:caps/>
          <w:sz w:val="20"/>
        </w:rPr>
        <w:tab/>
      </w:r>
    </w:p>
    <w:p w:rsidR="00CC7E27" w:rsidRDefault="00CC7E27">
      <w:pPr>
        <w:jc w:val="both"/>
        <w:rPr>
          <w:caps/>
          <w:sz w:val="20"/>
        </w:rPr>
      </w:pPr>
      <w:r>
        <w:rPr>
          <w:caps/>
          <w:sz w:val="20"/>
        </w:rPr>
        <w:tab/>
      </w:r>
      <w:r>
        <w:rPr>
          <w:caps/>
          <w:sz w:val="20"/>
        </w:rPr>
        <w:tab/>
      </w:r>
      <w:r>
        <w:rPr>
          <w:caps/>
          <w:sz w:val="20"/>
        </w:rPr>
        <w:tab/>
      </w:r>
      <w:r>
        <w:rPr>
          <w:caps/>
          <w:sz w:val="20"/>
        </w:rPr>
        <w:tab/>
      </w:r>
    </w:p>
    <w:p w:rsidR="00CC7E27" w:rsidRDefault="00CC7E27">
      <w:pPr>
        <w:jc w:val="both"/>
        <w:rPr>
          <w:caps/>
          <w:sz w:val="20"/>
        </w:rPr>
      </w:pPr>
      <w:r>
        <w:rPr>
          <w:caps/>
          <w:sz w:val="20"/>
        </w:rPr>
        <w:t>3.</w:t>
      </w:r>
      <w:r>
        <w:rPr>
          <w:caps/>
          <w:sz w:val="20"/>
        </w:rPr>
        <w:tab/>
      </w:r>
      <w:r>
        <w:rPr>
          <w:caps/>
          <w:sz w:val="20"/>
        </w:rPr>
        <w:tab/>
        <w:t>qualification information</w:t>
      </w:r>
      <w:r>
        <w:rPr>
          <w:caps/>
          <w:sz w:val="20"/>
        </w:rPr>
        <w:tab/>
      </w:r>
      <w:r>
        <w:rPr>
          <w:caps/>
          <w:sz w:val="20"/>
        </w:rPr>
        <w:tab/>
      </w:r>
      <w:r>
        <w:rPr>
          <w:caps/>
          <w:sz w:val="20"/>
        </w:rPr>
        <w:tab/>
      </w:r>
      <w:r>
        <w:rPr>
          <w:caps/>
          <w:sz w:val="20"/>
        </w:rPr>
        <w:tab/>
      </w:r>
      <w:r>
        <w:rPr>
          <w:caps/>
          <w:sz w:val="20"/>
        </w:rPr>
        <w:tab/>
      </w:r>
      <w:r>
        <w:rPr>
          <w:caps/>
          <w:sz w:val="20"/>
        </w:rPr>
        <w:tab/>
      </w:r>
    </w:p>
    <w:p w:rsidR="00CC7E27" w:rsidRDefault="00CC7E27">
      <w:pPr>
        <w:jc w:val="both"/>
        <w:rPr>
          <w:caps/>
          <w:sz w:val="20"/>
        </w:rPr>
      </w:pPr>
    </w:p>
    <w:p w:rsidR="00CC7E27" w:rsidRDefault="00CC7E27">
      <w:pPr>
        <w:jc w:val="both"/>
        <w:rPr>
          <w:caps/>
          <w:sz w:val="20"/>
        </w:rPr>
      </w:pPr>
      <w:r>
        <w:rPr>
          <w:caps/>
          <w:sz w:val="20"/>
        </w:rPr>
        <w:t>4.</w:t>
      </w:r>
      <w:r>
        <w:rPr>
          <w:caps/>
          <w:sz w:val="20"/>
        </w:rPr>
        <w:tab/>
      </w:r>
      <w:r>
        <w:rPr>
          <w:caps/>
          <w:sz w:val="20"/>
        </w:rPr>
        <w:tab/>
        <w:t>FORM OF TENDER, LETTER OF ACCEPTANCE, notice to</w:t>
      </w:r>
      <w:r>
        <w:rPr>
          <w:caps/>
          <w:sz w:val="20"/>
        </w:rPr>
        <w:tab/>
      </w:r>
      <w:r>
        <w:rPr>
          <w:caps/>
          <w:sz w:val="20"/>
        </w:rPr>
        <w:tab/>
      </w:r>
    </w:p>
    <w:p w:rsidR="00CC7E27" w:rsidRDefault="00CC7E27">
      <w:pPr>
        <w:ind w:left="360"/>
        <w:jc w:val="both"/>
        <w:rPr>
          <w:caps/>
          <w:sz w:val="20"/>
        </w:rPr>
      </w:pPr>
      <w:r>
        <w:rPr>
          <w:caps/>
          <w:sz w:val="20"/>
        </w:rPr>
        <w:tab/>
      </w:r>
      <w:r>
        <w:rPr>
          <w:caps/>
          <w:sz w:val="20"/>
        </w:rPr>
        <w:tab/>
        <w:t xml:space="preserve"> PROCEED WITH THE WORK AND agreement form</w:t>
      </w:r>
    </w:p>
    <w:p w:rsidR="00CC7E27" w:rsidRDefault="00CC7E27">
      <w:pPr>
        <w:ind w:left="360"/>
        <w:jc w:val="both"/>
        <w:rPr>
          <w:caps/>
          <w:sz w:val="20"/>
        </w:rPr>
      </w:pPr>
      <w:r>
        <w:rPr>
          <w:caps/>
          <w:sz w:val="20"/>
        </w:rPr>
        <w:tab/>
      </w:r>
      <w:r>
        <w:rPr>
          <w:caps/>
          <w:sz w:val="20"/>
        </w:rPr>
        <w:tab/>
      </w:r>
      <w:r>
        <w:rPr>
          <w:caps/>
          <w:sz w:val="20"/>
        </w:rPr>
        <w:tab/>
      </w:r>
    </w:p>
    <w:p w:rsidR="00D42681" w:rsidRDefault="00CC7E27">
      <w:pPr>
        <w:jc w:val="both"/>
        <w:rPr>
          <w:caps/>
          <w:sz w:val="20"/>
        </w:rPr>
      </w:pPr>
      <w:r>
        <w:rPr>
          <w:caps/>
          <w:sz w:val="20"/>
        </w:rPr>
        <w:t>5.</w:t>
      </w:r>
      <w:r>
        <w:rPr>
          <w:caps/>
          <w:sz w:val="20"/>
        </w:rPr>
        <w:tab/>
      </w:r>
      <w:r>
        <w:rPr>
          <w:caps/>
          <w:sz w:val="20"/>
        </w:rPr>
        <w:tab/>
        <w:t>Conditions of Contract (CC)</w:t>
      </w:r>
      <w:r>
        <w:rPr>
          <w:caps/>
          <w:sz w:val="20"/>
        </w:rPr>
        <w:tab/>
      </w:r>
    </w:p>
    <w:p w:rsidR="00CC7E27" w:rsidRDefault="00CC7E27">
      <w:pPr>
        <w:jc w:val="both"/>
        <w:rPr>
          <w:sz w:val="20"/>
        </w:rPr>
      </w:pPr>
      <w:r>
        <w:rPr>
          <w:caps/>
          <w:sz w:val="20"/>
        </w:rPr>
        <w:tab/>
      </w:r>
      <w:r>
        <w:rPr>
          <w:caps/>
          <w:sz w:val="20"/>
        </w:rPr>
        <w:tab/>
      </w:r>
      <w:r>
        <w:rPr>
          <w:caps/>
          <w:sz w:val="20"/>
        </w:rPr>
        <w:tab/>
      </w:r>
      <w:r>
        <w:rPr>
          <w:caps/>
          <w:sz w:val="20"/>
        </w:rPr>
        <w:tab/>
      </w:r>
      <w:r>
        <w:rPr>
          <w:caps/>
          <w:sz w:val="20"/>
        </w:rPr>
        <w:tab/>
      </w:r>
    </w:p>
    <w:p w:rsidR="00CC7E27" w:rsidRDefault="00CC7E27">
      <w:pPr>
        <w:pStyle w:val="Outline"/>
        <w:spacing w:before="0"/>
        <w:jc w:val="both"/>
        <w:rPr>
          <w:kern w:val="0"/>
          <w:sz w:val="20"/>
        </w:rPr>
      </w:pPr>
      <w:r>
        <w:rPr>
          <w:kern w:val="0"/>
          <w:sz w:val="20"/>
        </w:rPr>
        <w:t>6.</w:t>
      </w:r>
      <w:r>
        <w:rPr>
          <w:kern w:val="0"/>
          <w:sz w:val="20"/>
        </w:rPr>
        <w:tab/>
      </w:r>
      <w:r>
        <w:rPr>
          <w:kern w:val="0"/>
          <w:sz w:val="20"/>
        </w:rPr>
        <w:tab/>
        <w:t>CONTRACT DATA</w:t>
      </w:r>
      <w:r>
        <w:rPr>
          <w:kern w:val="0"/>
          <w:sz w:val="20"/>
        </w:rPr>
        <w:tab/>
      </w:r>
      <w:r>
        <w:rPr>
          <w:kern w:val="0"/>
          <w:sz w:val="20"/>
        </w:rPr>
        <w:tab/>
      </w:r>
      <w:r>
        <w:rPr>
          <w:kern w:val="0"/>
          <w:sz w:val="20"/>
        </w:rPr>
        <w:tab/>
      </w:r>
      <w:r>
        <w:rPr>
          <w:kern w:val="0"/>
          <w:sz w:val="20"/>
        </w:rPr>
        <w:tab/>
      </w:r>
      <w:r>
        <w:rPr>
          <w:kern w:val="0"/>
          <w:sz w:val="20"/>
        </w:rPr>
        <w:tab/>
      </w:r>
      <w:r>
        <w:rPr>
          <w:kern w:val="0"/>
          <w:sz w:val="20"/>
        </w:rPr>
        <w:tab/>
      </w:r>
      <w:r>
        <w:rPr>
          <w:kern w:val="0"/>
          <w:sz w:val="20"/>
        </w:rPr>
        <w:tab/>
      </w:r>
      <w:r>
        <w:rPr>
          <w:kern w:val="0"/>
          <w:sz w:val="20"/>
        </w:rPr>
        <w:tab/>
      </w:r>
      <w:r>
        <w:rPr>
          <w:kern w:val="0"/>
          <w:sz w:val="20"/>
        </w:rPr>
        <w:tab/>
        <w:t xml:space="preserve">  </w:t>
      </w:r>
    </w:p>
    <w:p w:rsidR="00CC7E27" w:rsidRDefault="00CC7E27">
      <w:pPr>
        <w:jc w:val="both"/>
        <w:rPr>
          <w:sz w:val="20"/>
        </w:rPr>
      </w:pPr>
    </w:p>
    <w:p w:rsidR="00CC7E27" w:rsidRDefault="00CC7E27">
      <w:pPr>
        <w:jc w:val="both"/>
        <w:rPr>
          <w:caps/>
          <w:sz w:val="20"/>
        </w:rPr>
      </w:pPr>
      <w:r>
        <w:rPr>
          <w:caps/>
          <w:sz w:val="20"/>
        </w:rPr>
        <w:t>7</w:t>
      </w:r>
      <w:r>
        <w:rPr>
          <w:caps/>
          <w:sz w:val="20"/>
        </w:rPr>
        <w:tab/>
      </w:r>
      <w:r>
        <w:rPr>
          <w:caps/>
          <w:sz w:val="20"/>
        </w:rPr>
        <w:tab/>
        <w:t>Specifications</w:t>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t xml:space="preserve">                                                                                                                                                                                                                                                                                                                                                                                                                                                                                                                                                                                                                                                                                                                                                                                                                                  </w:t>
      </w:r>
    </w:p>
    <w:p w:rsidR="00CC7E27" w:rsidRDefault="00CC7E27">
      <w:pPr>
        <w:jc w:val="both"/>
        <w:rPr>
          <w:caps/>
          <w:sz w:val="20"/>
        </w:rPr>
      </w:pPr>
    </w:p>
    <w:p w:rsidR="00CC7E27" w:rsidRDefault="00CC7E27">
      <w:pPr>
        <w:jc w:val="both"/>
        <w:rPr>
          <w:caps/>
          <w:sz w:val="20"/>
        </w:rPr>
      </w:pPr>
      <w:r>
        <w:rPr>
          <w:caps/>
          <w:sz w:val="20"/>
        </w:rPr>
        <w:t>8</w:t>
      </w:r>
      <w:r>
        <w:rPr>
          <w:caps/>
          <w:sz w:val="20"/>
        </w:rPr>
        <w:tab/>
      </w:r>
      <w:r>
        <w:rPr>
          <w:caps/>
          <w:sz w:val="20"/>
        </w:rPr>
        <w:tab/>
        <w:t>Drawings</w:t>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CC7E27" w:rsidRDefault="00CC7E27">
      <w:pPr>
        <w:jc w:val="both"/>
        <w:rPr>
          <w:caps/>
          <w:sz w:val="20"/>
        </w:rPr>
      </w:pPr>
    </w:p>
    <w:p w:rsidR="00D42681" w:rsidRDefault="00CC7E27">
      <w:pPr>
        <w:jc w:val="both"/>
        <w:rPr>
          <w:caps/>
          <w:sz w:val="20"/>
        </w:rPr>
      </w:pPr>
      <w:r>
        <w:rPr>
          <w:caps/>
          <w:sz w:val="20"/>
        </w:rPr>
        <w:t>9.</w:t>
      </w:r>
      <w:r>
        <w:rPr>
          <w:caps/>
          <w:sz w:val="20"/>
        </w:rPr>
        <w:tab/>
      </w:r>
      <w:r>
        <w:rPr>
          <w:caps/>
          <w:sz w:val="20"/>
        </w:rPr>
        <w:tab/>
        <w:t>Bill of Quantities</w:t>
      </w:r>
      <w:r>
        <w:rPr>
          <w:caps/>
          <w:sz w:val="20"/>
        </w:rPr>
        <w:tab/>
      </w:r>
    </w:p>
    <w:p w:rsidR="00CC7E27" w:rsidRDefault="00CC7E27">
      <w:pPr>
        <w:jc w:val="both"/>
        <w:rPr>
          <w:caps/>
          <w:sz w:val="20"/>
        </w:rPr>
      </w:pP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D42681" w:rsidRDefault="00CC7E27">
      <w:pPr>
        <w:jc w:val="both"/>
        <w:rPr>
          <w:caps/>
          <w:sz w:val="20"/>
        </w:rPr>
      </w:pPr>
      <w:r>
        <w:rPr>
          <w:caps/>
          <w:sz w:val="20"/>
        </w:rPr>
        <w:t>10.</w:t>
      </w:r>
      <w:r>
        <w:rPr>
          <w:caps/>
          <w:sz w:val="20"/>
        </w:rPr>
        <w:tab/>
      </w:r>
      <w:r>
        <w:rPr>
          <w:caps/>
          <w:sz w:val="20"/>
        </w:rPr>
        <w:tab/>
        <w:t>FormAT OF BANK GUARANTEE FOR SECURITY DEPOSIT</w:t>
      </w:r>
      <w:r>
        <w:rPr>
          <w:caps/>
          <w:sz w:val="20"/>
        </w:rPr>
        <w:tab/>
      </w:r>
    </w:p>
    <w:p w:rsidR="00D42681" w:rsidRDefault="00D42681">
      <w:pPr>
        <w:jc w:val="both"/>
        <w:rPr>
          <w:caps/>
          <w:sz w:val="20"/>
        </w:rPr>
      </w:pPr>
    </w:p>
    <w:p w:rsidR="00CC7E27" w:rsidRDefault="00CC7E27">
      <w:pPr>
        <w:jc w:val="both"/>
        <w:rPr>
          <w:caps/>
          <w:sz w:val="20"/>
        </w:rPr>
      </w:pPr>
      <w:r>
        <w:rPr>
          <w:caps/>
          <w:sz w:val="20"/>
        </w:rPr>
        <w:tab/>
      </w: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B39C5" w:rsidRDefault="006B39C5">
      <w:pPr>
        <w:jc w:val="both"/>
        <w:rPr>
          <w:caps/>
          <w:sz w:val="20"/>
        </w:rPr>
      </w:pPr>
    </w:p>
    <w:p w:rsidR="00CC7E27" w:rsidRDefault="00CC7E27">
      <w:pPr>
        <w:pStyle w:val="Heading9"/>
        <w:rPr>
          <w:b w:val="0"/>
          <w:sz w:val="20"/>
        </w:rPr>
      </w:pPr>
      <w:r>
        <w:rPr>
          <w:sz w:val="20"/>
        </w:rPr>
        <w:t>SECTION 1: INVITATION FOR TENDERS (IFT)</w:t>
      </w: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r>
        <w:rPr>
          <w:sz w:val="20"/>
        </w:rPr>
        <w:tab/>
      </w:r>
      <w:r>
        <w:rPr>
          <w:sz w:val="20"/>
        </w:rPr>
        <w:tab/>
      </w:r>
      <w:r>
        <w:rPr>
          <w:sz w:val="20"/>
        </w:rPr>
        <w:tab/>
      </w:r>
      <w:r>
        <w:rPr>
          <w:sz w:val="20"/>
        </w:rPr>
        <w:tab/>
      </w:r>
      <w:r>
        <w:rPr>
          <w:sz w:val="20"/>
        </w:rPr>
        <w:tab/>
      </w:r>
      <w:r>
        <w:rPr>
          <w:sz w:val="20"/>
        </w:rPr>
        <w:tab/>
      </w:r>
      <w:r>
        <w:rPr>
          <w:sz w:val="20"/>
        </w:rPr>
        <w:tab/>
      </w:r>
    </w:p>
    <w:p w:rsidR="00CC7E27" w:rsidRDefault="00CC7E27" w:rsidP="00520A1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Pr>
          <w:sz w:val="20"/>
        </w:rPr>
        <w:t>IFT</w:t>
      </w:r>
      <w:r w:rsidR="009141CE">
        <w:rPr>
          <w:sz w:val="20"/>
        </w:rPr>
        <w:t xml:space="preserve"> </w:t>
      </w:r>
      <w:r>
        <w:rPr>
          <w:sz w:val="20"/>
        </w:rPr>
        <w:t>No.</w:t>
      </w:r>
      <w:r w:rsidR="00A41573">
        <w:rPr>
          <w:sz w:val="20"/>
        </w:rPr>
        <w:t xml:space="preserve"> :</w:t>
      </w:r>
      <w:r w:rsidR="009141CE">
        <w:rPr>
          <w:sz w:val="20"/>
        </w:rPr>
        <w:t xml:space="preserve"> </w:t>
      </w:r>
    </w:p>
    <w:p w:rsidR="00520A1E" w:rsidRDefault="00520A1E" w:rsidP="00520A1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0"/>
        </w:rPr>
      </w:pPr>
    </w:p>
    <w:p w:rsidR="00214AE9" w:rsidRPr="00F33435" w:rsidRDefault="00214AE9" w:rsidP="00214AE9">
      <w:pPr>
        <w:autoSpaceDE w:val="0"/>
        <w:autoSpaceDN w:val="0"/>
        <w:adjustRightInd w:val="0"/>
        <w:ind w:firstLine="1"/>
        <w:jc w:val="both"/>
        <w:rPr>
          <w:b/>
          <w:bCs/>
          <w:sz w:val="20"/>
        </w:rPr>
      </w:pPr>
      <w:r w:rsidRPr="00F33435">
        <w:rPr>
          <w:sz w:val="20"/>
        </w:rPr>
        <w:t>1.</w:t>
      </w:r>
      <w:r w:rsidRPr="00F33435">
        <w:rPr>
          <w:sz w:val="20"/>
        </w:rPr>
        <w:tab/>
        <w:t xml:space="preserve"> The Executive Engineer, </w:t>
      </w:r>
      <w:r>
        <w:rPr>
          <w:color w:val="FF0000"/>
          <w:sz w:val="20"/>
        </w:rPr>
        <w:t xml:space="preserve">P.R.E Division, </w:t>
      </w:r>
      <w:r w:rsidR="004F5166">
        <w:rPr>
          <w:color w:val="FF0000"/>
          <w:sz w:val="20"/>
        </w:rPr>
        <w:t>BAGALKOTE</w:t>
      </w:r>
      <w:r>
        <w:rPr>
          <w:color w:val="FF0000"/>
          <w:sz w:val="20"/>
        </w:rPr>
        <w:t xml:space="preserve"> District</w:t>
      </w:r>
      <w:r w:rsidRPr="00F33435">
        <w:rPr>
          <w:sz w:val="20"/>
        </w:rPr>
        <w:t xml:space="preserve">  invites tenders from eligible tenderers, for the construction of works detailed in the Table below. The tenderers may submit tenders for any or all of the works given in the Table. </w:t>
      </w:r>
      <w:r w:rsidRPr="00F33435">
        <w:rPr>
          <w:b/>
          <w:bCs/>
          <w:sz w:val="20"/>
        </w:rPr>
        <w:t>Tenderers are advised to note the minimum qualification criteria specified in Clause 3 of the Instructions to Tenderers to qualify for award of the Contract .</w:t>
      </w:r>
    </w:p>
    <w:p w:rsidR="00214AE9" w:rsidRPr="00F33435" w:rsidRDefault="00214AE9" w:rsidP="00214AE9">
      <w:pPr>
        <w:autoSpaceDE w:val="0"/>
        <w:autoSpaceDN w:val="0"/>
        <w:adjustRightInd w:val="0"/>
        <w:ind w:firstLine="1"/>
        <w:jc w:val="both"/>
        <w:rPr>
          <w:b/>
          <w:bCs/>
          <w:sz w:val="20"/>
        </w:rPr>
      </w:pPr>
    </w:p>
    <w:p w:rsidR="00214AE9" w:rsidRPr="00F33435" w:rsidRDefault="00214AE9" w:rsidP="00214AE9">
      <w:pPr>
        <w:numPr>
          <w:ilvl w:val="0"/>
          <w:numId w:val="46"/>
        </w:numPr>
        <w:suppressAutoHyphens/>
        <w:rPr>
          <w:b/>
          <w:bCs/>
          <w:color w:val="0000FF"/>
          <w:sz w:val="20"/>
        </w:rPr>
      </w:pPr>
      <w:r w:rsidRPr="00F33435">
        <w:rPr>
          <w:b/>
          <w:bCs/>
          <w:color w:val="0000FF"/>
          <w:sz w:val="20"/>
        </w:rPr>
        <w:t xml:space="preserve">Tender documents may be downloaded from Government of Karnataka </w:t>
      </w:r>
      <w:r>
        <w:rPr>
          <w:b/>
          <w:bCs/>
          <w:color w:val="0000FF"/>
          <w:sz w:val="20"/>
        </w:rPr>
        <w:t>Karnataka Public Procurement Portal</w:t>
      </w:r>
      <w:r w:rsidRPr="00F33435">
        <w:rPr>
          <w:b/>
          <w:bCs/>
          <w:color w:val="0000FF"/>
          <w:sz w:val="20"/>
        </w:rPr>
        <w:t xml:space="preserve"> website </w:t>
      </w:r>
      <w:hyperlink r:id="rId8" w:history="1">
        <w:r>
          <w:rPr>
            <w:rStyle w:val="Hyperlink"/>
            <w:b/>
            <w:bCs/>
          </w:rPr>
          <w:t>https://kppp.karnataka.gov.in/#/portal/portal-home</w:t>
        </w:r>
      </w:hyperlink>
      <w:r w:rsidRPr="00F33435">
        <w:rPr>
          <w:b/>
          <w:bCs/>
          <w:color w:val="0000FF"/>
          <w:sz w:val="20"/>
        </w:rPr>
        <w:t xml:space="preserve"> under login Contractors:</w:t>
      </w:r>
    </w:p>
    <w:p w:rsidR="00214AE9" w:rsidRPr="00F33435" w:rsidRDefault="00214AE9" w:rsidP="00214AE9">
      <w:pPr>
        <w:suppressAutoHyphens/>
        <w:rPr>
          <w:b/>
          <w:bCs/>
          <w:color w:val="0000FF"/>
          <w:sz w:val="20"/>
        </w:rPr>
      </w:pPr>
    </w:p>
    <w:p w:rsidR="00214AE9" w:rsidRPr="00F33435" w:rsidRDefault="00214AE9" w:rsidP="00214AE9">
      <w:pPr>
        <w:suppressAutoHyphens/>
        <w:rPr>
          <w:b/>
          <w:bCs/>
          <w:color w:val="0000FF"/>
          <w:sz w:val="20"/>
        </w:rPr>
      </w:pPr>
    </w:p>
    <w:p w:rsidR="00214AE9" w:rsidRPr="00F33435" w:rsidRDefault="00214AE9" w:rsidP="00214AE9">
      <w:pPr>
        <w:suppressAutoHyphens/>
        <w:rPr>
          <w:b/>
          <w:bCs/>
          <w:color w:val="0000FF"/>
          <w:sz w:val="20"/>
        </w:rPr>
      </w:pPr>
    </w:p>
    <w:p w:rsidR="00214AE9" w:rsidRPr="00F33435" w:rsidRDefault="00735414" w:rsidP="00214AE9">
      <w:pPr>
        <w:suppressAutoHyphens/>
        <w:rPr>
          <w:color w:val="666666"/>
          <w:sz w:val="20"/>
        </w:rPr>
      </w:pPr>
      <w:r>
        <w:rPr>
          <w:noProof/>
          <w:color w:val="666666"/>
          <w:sz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516" type="#_x0000_t67" style="position:absolute;margin-left:5in;margin-top:100.15pt;width:9pt;height:18pt;z-index:251664384" fillcolor="fuchsia"/>
        </w:pict>
      </w:r>
      <w:r w:rsidR="009D7F5B">
        <w:rPr>
          <w:noProof/>
          <w:color w:val="666666"/>
          <w:sz w:val="20"/>
        </w:rPr>
        <w:drawing>
          <wp:inline distT="0" distB="0" distL="0" distR="0">
            <wp:extent cx="6162675" cy="316230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6162675" cy="3162300"/>
                    </a:xfrm>
                    <a:prstGeom prst="rect">
                      <a:avLst/>
                    </a:prstGeom>
                    <a:noFill/>
                    <a:ln w="9525">
                      <a:noFill/>
                      <a:miter lim="800000"/>
                      <a:headEnd/>
                      <a:tailEnd/>
                    </a:ln>
                  </pic:spPr>
                </pic:pic>
              </a:graphicData>
            </a:graphic>
          </wp:inline>
        </w:drawing>
      </w:r>
    </w:p>
    <w:p w:rsidR="00214AE9" w:rsidRPr="00F33435" w:rsidRDefault="00214AE9" w:rsidP="00214AE9">
      <w:pPr>
        <w:suppressAutoHyphens/>
        <w:rPr>
          <w:b/>
          <w:bCs/>
          <w:color w:val="0000FF"/>
          <w:sz w:val="20"/>
        </w:rPr>
      </w:pPr>
    </w:p>
    <w:p w:rsidR="00214AE9" w:rsidRPr="00F33435" w:rsidRDefault="00214AE9" w:rsidP="00214AE9">
      <w:pPr>
        <w:suppressAutoHyphens/>
        <w:jc w:val="both"/>
        <w:rPr>
          <w:color w:val="666666"/>
          <w:sz w:val="4"/>
        </w:rPr>
      </w:pPr>
    </w:p>
    <w:p w:rsidR="00214AE9" w:rsidRPr="00F33435" w:rsidRDefault="00214AE9" w:rsidP="00214AE9">
      <w:pPr>
        <w:suppressAutoHyphens/>
        <w:jc w:val="both"/>
        <w:rPr>
          <w:color w:val="666666"/>
          <w:sz w:val="4"/>
        </w:rPr>
      </w:pPr>
    </w:p>
    <w:p w:rsidR="00214AE9" w:rsidRDefault="00214AE9" w:rsidP="00214AE9">
      <w:pPr>
        <w:suppressAutoHyphens/>
        <w:ind w:firstLine="720"/>
        <w:jc w:val="both"/>
        <w:rPr>
          <w:b/>
          <w:bCs/>
          <w:color w:val="0000FF"/>
          <w:sz w:val="20"/>
        </w:rPr>
      </w:pPr>
    </w:p>
    <w:p w:rsidR="00214AE9" w:rsidRPr="00F33435" w:rsidRDefault="009D7F5B" w:rsidP="00214AE9">
      <w:pPr>
        <w:suppressAutoHyphens/>
        <w:ind w:firstLine="720"/>
        <w:jc w:val="both"/>
        <w:rPr>
          <w:b/>
          <w:bCs/>
          <w:color w:val="0000FF"/>
          <w:sz w:val="20"/>
        </w:rPr>
      </w:pPr>
      <w:r>
        <w:rPr>
          <w:b/>
          <w:bCs/>
          <w:noProof/>
          <w:color w:val="0000FF"/>
          <w:sz w:val="20"/>
        </w:rPr>
        <w:lastRenderedPageBreak/>
        <w:drawing>
          <wp:inline distT="0" distB="0" distL="0" distR="0">
            <wp:extent cx="6162675" cy="28289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6162675" cy="2828925"/>
                    </a:xfrm>
                    <a:prstGeom prst="rect">
                      <a:avLst/>
                    </a:prstGeom>
                    <a:noFill/>
                    <a:ln w="9525">
                      <a:noFill/>
                      <a:miter lim="800000"/>
                      <a:headEnd/>
                      <a:tailEnd/>
                    </a:ln>
                  </pic:spPr>
                </pic:pic>
              </a:graphicData>
            </a:graphic>
          </wp:inline>
        </w:drawing>
      </w:r>
    </w:p>
    <w:p w:rsidR="00214AE9" w:rsidRPr="00F33435" w:rsidRDefault="00214AE9" w:rsidP="00214AE9">
      <w:pPr>
        <w:suppressAutoHyphens/>
        <w:ind w:firstLine="720"/>
        <w:jc w:val="both"/>
        <w:rPr>
          <w:color w:val="666666"/>
          <w:sz w:val="20"/>
        </w:rPr>
      </w:pPr>
      <w:r w:rsidRPr="00F33435">
        <w:rPr>
          <w:b/>
          <w:bCs/>
          <w:color w:val="0000FF"/>
          <w:sz w:val="20"/>
        </w:rPr>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F33435">
        <w:rPr>
          <w:color w:val="666666"/>
          <w:sz w:val="20"/>
        </w:rPr>
        <w:tab/>
      </w:r>
    </w:p>
    <w:p w:rsidR="00214AE9" w:rsidRPr="00F33435" w:rsidRDefault="00214AE9" w:rsidP="00214AE9">
      <w:pPr>
        <w:suppressAutoHyphens/>
        <w:jc w:val="both"/>
        <w:rPr>
          <w:b/>
          <w:bCs/>
          <w:color w:val="0000FF"/>
          <w:sz w:val="20"/>
        </w:rPr>
      </w:pPr>
      <w:r w:rsidRPr="00F33435">
        <w:rPr>
          <w:color w:val="666666"/>
          <w:sz w:val="20"/>
        </w:rPr>
        <w:tab/>
      </w:r>
    </w:p>
    <w:p w:rsidR="00214AE9" w:rsidRPr="00F33435" w:rsidRDefault="00214AE9" w:rsidP="00214AE9">
      <w:pPr>
        <w:suppressAutoHyphens/>
        <w:rPr>
          <w:b/>
          <w:bCs/>
          <w:color w:val="0000FF"/>
          <w:sz w:val="20"/>
        </w:rPr>
      </w:pPr>
      <w:r w:rsidRPr="00F33435">
        <w:rPr>
          <w:b/>
          <w:bCs/>
          <w:color w:val="0000FF"/>
          <w:sz w:val="20"/>
        </w:rPr>
        <w:t xml:space="preserve">3. Tenders must be accompanied by earnest money deposit which will paid online through </w:t>
      </w:r>
      <w:r>
        <w:rPr>
          <w:b/>
          <w:bCs/>
          <w:color w:val="0000FF"/>
          <w:sz w:val="20"/>
        </w:rPr>
        <w:t>Karnataka Public Karnataka Public Procurement Portal</w:t>
      </w:r>
      <w:r w:rsidRPr="00F33435">
        <w:rPr>
          <w:b/>
          <w:bCs/>
          <w:color w:val="0000FF"/>
          <w:sz w:val="20"/>
        </w:rPr>
        <w:t xml:space="preserve"> as mentioned.  </w:t>
      </w:r>
      <w:r w:rsidRPr="00F33435">
        <w:rPr>
          <w:b/>
          <w:bCs/>
          <w:color w:val="0000FF"/>
          <w:sz w:val="20"/>
        </w:rPr>
        <w:tab/>
      </w:r>
    </w:p>
    <w:p w:rsidR="00214AE9" w:rsidRPr="00F33435" w:rsidRDefault="00214AE9" w:rsidP="00214AE9">
      <w:pPr>
        <w:suppressAutoHyphens/>
        <w:jc w:val="both"/>
        <w:rPr>
          <w:color w:val="FF0000"/>
          <w:sz w:val="20"/>
        </w:rPr>
      </w:pPr>
      <w:r w:rsidRPr="00F33435">
        <w:rPr>
          <w:b/>
          <w:bCs/>
          <w:color w:val="0000FF"/>
          <w:sz w:val="20"/>
        </w:rPr>
        <w:t>4. Tenders must be electronically submitted (on-line through internet) with</w:t>
      </w:r>
      <w:r>
        <w:rPr>
          <w:b/>
          <w:bCs/>
          <w:color w:val="0000FF"/>
          <w:sz w:val="20"/>
        </w:rPr>
        <w:t xml:space="preserve"> </w:t>
      </w:r>
      <w:r w:rsidRPr="00F33435">
        <w:rPr>
          <w:b/>
          <w:bCs/>
          <w:color w:val="0000FF"/>
          <w:sz w:val="20"/>
        </w:rPr>
        <w:t>in the date and time pu</w:t>
      </w:r>
      <w:r>
        <w:rPr>
          <w:b/>
          <w:bCs/>
          <w:color w:val="0000FF"/>
          <w:sz w:val="20"/>
        </w:rPr>
        <w:t xml:space="preserve">blished in    </w:t>
      </w:r>
      <w:r w:rsidRPr="00214AE9">
        <w:rPr>
          <w:b/>
          <w:bCs/>
          <w:color w:val="0000FF"/>
          <w:sz w:val="20"/>
          <w:u w:val="single"/>
        </w:rPr>
        <w:t>https://kppp.karnataka.gov.in</w:t>
      </w:r>
      <w:r w:rsidRPr="00F33435">
        <w:rPr>
          <w:b/>
          <w:bCs/>
          <w:color w:val="0000FF"/>
          <w:sz w:val="20"/>
        </w:rPr>
        <w:t xml:space="preserve"> Tenders will be opened at prescribed time and date in the </w:t>
      </w:r>
      <w:r>
        <w:rPr>
          <w:b/>
          <w:bCs/>
          <w:color w:val="0000FF"/>
          <w:sz w:val="20"/>
        </w:rPr>
        <w:t>Karnataka Public Karnataka Public Procurement Portal</w:t>
      </w:r>
      <w:r w:rsidRPr="00F33435">
        <w:rPr>
          <w:b/>
          <w:bCs/>
          <w:color w:val="0000FF"/>
          <w:sz w:val="20"/>
        </w:rPr>
        <w:t xml:space="preserve">, in the presence of the Tenderers who wish to attend at the </w:t>
      </w:r>
      <w:r w:rsidRPr="00F33435">
        <w:rPr>
          <w:color w:val="FF0000"/>
          <w:sz w:val="20"/>
        </w:rPr>
        <w:t xml:space="preserve">Office of the Executive Engineer, </w:t>
      </w:r>
      <w:r>
        <w:rPr>
          <w:color w:val="FF0000"/>
          <w:sz w:val="20"/>
        </w:rPr>
        <w:t xml:space="preserve">P.R.E. Division, </w:t>
      </w:r>
      <w:r w:rsidR="004F5166">
        <w:rPr>
          <w:color w:val="FF0000"/>
          <w:sz w:val="20"/>
        </w:rPr>
        <w:t>BAGALKOTE</w:t>
      </w:r>
      <w:r>
        <w:rPr>
          <w:color w:val="FF0000"/>
          <w:sz w:val="20"/>
        </w:rPr>
        <w:t xml:space="preserve"> District</w:t>
      </w:r>
      <w:r w:rsidRPr="00F33435">
        <w:rPr>
          <w:color w:val="FF0000"/>
          <w:sz w:val="20"/>
        </w:rPr>
        <w:t>.</w:t>
      </w:r>
    </w:p>
    <w:p w:rsidR="00CC7E27" w:rsidRDefault="00214AE9" w:rsidP="00214AE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0"/>
        </w:rPr>
      </w:pPr>
      <w:r w:rsidRPr="00F33435">
        <w:rPr>
          <w:sz w:val="20"/>
        </w:rPr>
        <w:t>5. Other details can be seen in the tender documents.</w:t>
      </w:r>
    </w:p>
    <w:p w:rsidR="007C5C25" w:rsidRDefault="00CC7E27">
      <w:pPr>
        <w:tabs>
          <w:tab w:val="center" w:pos="4680"/>
        </w:tabs>
        <w:suppressAutoHyphens/>
        <w:outlineLvl w:val="0"/>
        <w:rPr>
          <w:b/>
          <w:sz w:val="20"/>
        </w:rPr>
      </w:pPr>
      <w:r>
        <w:rPr>
          <w:b/>
          <w:sz w:val="20"/>
        </w:rPr>
        <w:tab/>
      </w:r>
    </w:p>
    <w:p w:rsidR="00CC7E27" w:rsidRDefault="00CC7E27" w:rsidP="007C5C25">
      <w:pPr>
        <w:tabs>
          <w:tab w:val="center" w:pos="4680"/>
        </w:tabs>
        <w:suppressAutoHyphens/>
        <w:jc w:val="center"/>
        <w:outlineLvl w:val="0"/>
        <w:rPr>
          <w:b/>
          <w:sz w:val="20"/>
          <w:u w:val="single"/>
        </w:rPr>
      </w:pPr>
      <w:r>
        <w:rPr>
          <w:b/>
          <w:sz w:val="20"/>
          <w:u w:val="single"/>
        </w:rPr>
        <w:t>TABLE</w:t>
      </w:r>
    </w:p>
    <w:p w:rsidR="007C5C25" w:rsidRDefault="007C5C25">
      <w:pPr>
        <w:tabs>
          <w:tab w:val="center" w:pos="4680"/>
        </w:tabs>
        <w:suppressAutoHyphens/>
        <w:outlineLvl w:val="0"/>
        <w:rPr>
          <w:sz w:val="20"/>
        </w:rPr>
      </w:pPr>
    </w:p>
    <w:tbl>
      <w:tblPr>
        <w:tblW w:w="9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921"/>
        <w:gridCol w:w="3544"/>
        <w:gridCol w:w="1559"/>
        <w:gridCol w:w="1269"/>
        <w:gridCol w:w="1174"/>
        <w:gridCol w:w="1054"/>
        <w:gridCol w:w="6"/>
      </w:tblGrid>
      <w:tr w:rsidR="00CC7E27" w:rsidTr="00B301C0">
        <w:trPr>
          <w:gridAfter w:val="1"/>
          <w:wAfter w:w="6" w:type="dxa"/>
          <w:trHeight w:val="1208"/>
        </w:trPr>
        <w:tc>
          <w:tcPr>
            <w:tcW w:w="921" w:type="dxa"/>
            <w:vAlign w:val="center"/>
          </w:tcPr>
          <w:p w:rsidR="00CC7E27" w:rsidRPr="007C5C25" w:rsidRDefault="00CC7E27">
            <w:pPr>
              <w:tabs>
                <w:tab w:val="center" w:pos="428"/>
              </w:tabs>
              <w:suppressAutoHyphens/>
              <w:jc w:val="center"/>
              <w:rPr>
                <w:sz w:val="20"/>
              </w:rPr>
            </w:pPr>
            <w:r w:rsidRPr="007C5C25">
              <w:rPr>
                <w:sz w:val="20"/>
              </w:rPr>
              <w:t>Package</w:t>
            </w:r>
          </w:p>
          <w:p w:rsidR="00CC7E27" w:rsidRPr="007C5C25" w:rsidRDefault="00CC7E27">
            <w:pPr>
              <w:tabs>
                <w:tab w:val="center" w:pos="428"/>
              </w:tabs>
              <w:suppressAutoHyphens/>
              <w:jc w:val="center"/>
              <w:rPr>
                <w:sz w:val="20"/>
              </w:rPr>
            </w:pPr>
            <w:r w:rsidRPr="007C5C25">
              <w:rPr>
                <w:sz w:val="20"/>
              </w:rPr>
              <w:t>No.</w:t>
            </w:r>
          </w:p>
        </w:tc>
        <w:tc>
          <w:tcPr>
            <w:tcW w:w="3544" w:type="dxa"/>
            <w:vAlign w:val="center"/>
          </w:tcPr>
          <w:p w:rsidR="00CC7E27" w:rsidRPr="007C5C25" w:rsidRDefault="00CC7E27">
            <w:pPr>
              <w:tabs>
                <w:tab w:val="left" w:pos="-318"/>
                <w:tab w:val="left" w:pos="402"/>
                <w:tab w:val="left" w:pos="1102"/>
                <w:tab w:val="left" w:pos="1822"/>
                <w:tab w:val="left" w:pos="2562"/>
                <w:tab w:val="left" w:pos="3302"/>
              </w:tabs>
              <w:suppressAutoHyphens/>
              <w:jc w:val="center"/>
              <w:rPr>
                <w:sz w:val="20"/>
              </w:rPr>
            </w:pPr>
            <w:r w:rsidRPr="007C5C25">
              <w:rPr>
                <w:sz w:val="20"/>
              </w:rPr>
              <w:t>Name of work</w:t>
            </w:r>
          </w:p>
        </w:tc>
        <w:tc>
          <w:tcPr>
            <w:tcW w:w="1559" w:type="dxa"/>
            <w:vAlign w:val="center"/>
          </w:tcPr>
          <w:p w:rsidR="00CC7E27" w:rsidRPr="007C5C25" w:rsidRDefault="00CC7E27">
            <w:pPr>
              <w:tabs>
                <w:tab w:val="center" w:pos="858"/>
              </w:tabs>
              <w:suppressAutoHyphens/>
              <w:jc w:val="center"/>
              <w:rPr>
                <w:sz w:val="20"/>
              </w:rPr>
            </w:pPr>
            <w:r w:rsidRPr="007C5C25">
              <w:rPr>
                <w:sz w:val="20"/>
              </w:rPr>
              <w:t>Approximate value</w:t>
            </w:r>
          </w:p>
          <w:p w:rsidR="00CC7E27" w:rsidRPr="007C5C25" w:rsidRDefault="00CC7E27">
            <w:pPr>
              <w:tabs>
                <w:tab w:val="center" w:pos="858"/>
              </w:tabs>
              <w:suppressAutoHyphens/>
              <w:jc w:val="center"/>
              <w:rPr>
                <w:sz w:val="20"/>
              </w:rPr>
            </w:pPr>
            <w:r w:rsidRPr="007C5C25">
              <w:rPr>
                <w:sz w:val="20"/>
              </w:rPr>
              <w:t>of work (Rs.)</w:t>
            </w:r>
          </w:p>
          <w:p w:rsidR="00CC7E27" w:rsidRPr="007C5C25" w:rsidRDefault="00CC7E27">
            <w:pPr>
              <w:tabs>
                <w:tab w:val="center" w:pos="858"/>
              </w:tabs>
              <w:suppressAutoHyphens/>
              <w:jc w:val="center"/>
              <w:rPr>
                <w:sz w:val="20"/>
              </w:rPr>
            </w:pPr>
          </w:p>
        </w:tc>
        <w:tc>
          <w:tcPr>
            <w:tcW w:w="1269" w:type="dxa"/>
            <w:vAlign w:val="center"/>
          </w:tcPr>
          <w:p w:rsidR="00CC7E27" w:rsidRPr="007C5C25" w:rsidRDefault="00CC7E27">
            <w:pPr>
              <w:tabs>
                <w:tab w:val="center" w:pos="788"/>
              </w:tabs>
              <w:suppressAutoHyphens/>
              <w:jc w:val="center"/>
              <w:rPr>
                <w:sz w:val="20"/>
              </w:rPr>
            </w:pPr>
            <w:r w:rsidRPr="007C5C25">
              <w:rPr>
                <w:sz w:val="20"/>
              </w:rPr>
              <w:t>Earnest Money Deposit</w:t>
            </w:r>
          </w:p>
          <w:p w:rsidR="00CC7E27" w:rsidRPr="007C5C25" w:rsidRDefault="00CC7E27">
            <w:pPr>
              <w:tabs>
                <w:tab w:val="center" w:pos="788"/>
              </w:tabs>
              <w:suppressAutoHyphens/>
              <w:jc w:val="center"/>
              <w:rPr>
                <w:sz w:val="20"/>
              </w:rPr>
            </w:pPr>
            <w:r w:rsidRPr="007C5C25">
              <w:rPr>
                <w:sz w:val="20"/>
              </w:rPr>
              <w:t>(Rs.)</w:t>
            </w:r>
          </w:p>
        </w:tc>
        <w:tc>
          <w:tcPr>
            <w:tcW w:w="1174" w:type="dxa"/>
            <w:vAlign w:val="center"/>
          </w:tcPr>
          <w:p w:rsidR="00CC7E27" w:rsidRPr="007C5C25" w:rsidRDefault="002F7B42" w:rsidP="00004BB5">
            <w:pPr>
              <w:tabs>
                <w:tab w:val="center" w:pos="858"/>
              </w:tabs>
              <w:suppressAutoHyphens/>
              <w:ind w:right="9"/>
              <w:jc w:val="center"/>
              <w:rPr>
                <w:sz w:val="20"/>
              </w:rPr>
            </w:pPr>
            <w:r w:rsidRPr="007C5C25">
              <w:rPr>
                <w:sz w:val="20"/>
              </w:rPr>
              <w:t>Transaction fee</w:t>
            </w:r>
            <w:r w:rsidR="00004BB5">
              <w:rPr>
                <w:sz w:val="20"/>
              </w:rPr>
              <w:t>s</w:t>
            </w:r>
            <w:r w:rsidRPr="007C5C25">
              <w:rPr>
                <w:sz w:val="20"/>
              </w:rPr>
              <w:t>, only in case Tenderers who wish to participate .</w:t>
            </w:r>
          </w:p>
        </w:tc>
        <w:tc>
          <w:tcPr>
            <w:tcW w:w="1054" w:type="dxa"/>
            <w:vAlign w:val="center"/>
          </w:tcPr>
          <w:p w:rsidR="00CC7E27" w:rsidRPr="007C5C25" w:rsidRDefault="00CC7E27">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rPr>
            </w:pPr>
            <w:r w:rsidRPr="007C5C25">
              <w:rPr>
                <w:sz w:val="20"/>
              </w:rPr>
              <w:t>Period of completion</w:t>
            </w:r>
          </w:p>
        </w:tc>
      </w:tr>
      <w:tr w:rsidR="00CC7E27" w:rsidTr="00B301C0">
        <w:trPr>
          <w:trHeight w:val="70"/>
        </w:trPr>
        <w:tc>
          <w:tcPr>
            <w:tcW w:w="921" w:type="dxa"/>
          </w:tcPr>
          <w:p w:rsidR="00CC7E27" w:rsidRDefault="00CC7E27">
            <w:pPr>
              <w:tabs>
                <w:tab w:val="left" w:pos="680"/>
                <w:tab w:val="left" w:pos="1400"/>
                <w:tab w:val="left" w:pos="2100"/>
              </w:tabs>
              <w:suppressAutoHyphens/>
              <w:jc w:val="center"/>
              <w:rPr>
                <w:sz w:val="20"/>
              </w:rPr>
            </w:pPr>
            <w:r>
              <w:rPr>
                <w:sz w:val="20"/>
              </w:rPr>
              <w:t>1</w:t>
            </w:r>
          </w:p>
        </w:tc>
        <w:tc>
          <w:tcPr>
            <w:tcW w:w="3544" w:type="dxa"/>
          </w:tcPr>
          <w:p w:rsidR="00CC7E27" w:rsidRDefault="00CC7E27">
            <w:pPr>
              <w:tabs>
                <w:tab w:val="left" w:pos="-320"/>
                <w:tab w:val="left" w:pos="400"/>
                <w:tab w:val="left" w:pos="1100"/>
                <w:tab w:val="left" w:pos="1820"/>
                <w:tab w:val="left" w:pos="2560"/>
                <w:tab w:val="left" w:pos="3300"/>
              </w:tabs>
              <w:suppressAutoHyphens/>
              <w:jc w:val="center"/>
              <w:rPr>
                <w:sz w:val="20"/>
              </w:rPr>
            </w:pPr>
            <w:r>
              <w:rPr>
                <w:sz w:val="20"/>
              </w:rPr>
              <w:t>2</w:t>
            </w:r>
          </w:p>
        </w:tc>
        <w:tc>
          <w:tcPr>
            <w:tcW w:w="1559" w:type="dxa"/>
          </w:tcPr>
          <w:p w:rsidR="00CC7E27" w:rsidRDefault="00CC7E27">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Pr>
                <w:sz w:val="20"/>
              </w:rPr>
              <w:t>3</w:t>
            </w:r>
          </w:p>
        </w:tc>
        <w:tc>
          <w:tcPr>
            <w:tcW w:w="1269" w:type="dxa"/>
          </w:tcPr>
          <w:p w:rsidR="00CC7E27" w:rsidRDefault="00CC7E27">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Pr>
                <w:sz w:val="20"/>
              </w:rPr>
              <w:t>4</w:t>
            </w:r>
          </w:p>
        </w:tc>
        <w:tc>
          <w:tcPr>
            <w:tcW w:w="1174" w:type="dxa"/>
          </w:tcPr>
          <w:p w:rsidR="00CC7E27" w:rsidRDefault="00CC7E27" w:rsidP="007C5C25">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Pr>
                <w:sz w:val="20"/>
              </w:rPr>
              <w:t>5</w:t>
            </w:r>
          </w:p>
        </w:tc>
        <w:tc>
          <w:tcPr>
            <w:tcW w:w="1060" w:type="dxa"/>
            <w:gridSpan w:val="2"/>
          </w:tcPr>
          <w:p w:rsidR="00CC7E27" w:rsidRDefault="00CC7E27">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Pr>
                <w:sz w:val="20"/>
              </w:rPr>
              <w:t>6</w:t>
            </w:r>
          </w:p>
        </w:tc>
      </w:tr>
      <w:tr w:rsidR="00582713" w:rsidRPr="00892495" w:rsidTr="00955303">
        <w:trPr>
          <w:trHeight w:val="1616"/>
        </w:trPr>
        <w:tc>
          <w:tcPr>
            <w:tcW w:w="921" w:type="dxa"/>
            <w:vAlign w:val="center"/>
          </w:tcPr>
          <w:p w:rsidR="00582713" w:rsidRDefault="00582713" w:rsidP="007C5C25">
            <w:pPr>
              <w:tabs>
                <w:tab w:val="left" w:pos="680"/>
                <w:tab w:val="left" w:pos="1400"/>
                <w:tab w:val="left" w:pos="2100"/>
              </w:tabs>
              <w:suppressAutoHyphens/>
              <w:jc w:val="center"/>
              <w:rPr>
                <w:sz w:val="20"/>
              </w:rPr>
            </w:pPr>
            <w:r>
              <w:rPr>
                <w:sz w:val="20"/>
              </w:rPr>
              <w:t>1</w:t>
            </w:r>
          </w:p>
        </w:tc>
        <w:tc>
          <w:tcPr>
            <w:tcW w:w="3544" w:type="dxa"/>
            <w:vAlign w:val="center"/>
          </w:tcPr>
          <w:p w:rsidR="00582713" w:rsidRPr="00AD3206" w:rsidRDefault="009E10BA" w:rsidP="00BA2305">
            <w:pPr>
              <w:spacing w:line="285" w:lineRule="atLeast"/>
              <w:jc w:val="both"/>
              <w:rPr>
                <w:color w:val="FF0000"/>
                <w:sz w:val="22"/>
              </w:rPr>
            </w:pPr>
            <w:r>
              <w:rPr>
                <w:rFonts w:ascii="Nunito Sans" w:hAnsi="Nunito Sans"/>
                <w:color w:val="3A3A3A"/>
                <w:spacing w:val="4"/>
                <w:sz w:val="21"/>
                <w:szCs w:val="21"/>
              </w:rPr>
              <w:t>ASPHALTING FROM MAIN ROAD OF TO NEW TOWN OF MUMARADDIKOPPA VILLAGE IN BADAMI TALUK (VR 94) - 1.30 KM BAGALKOT DIST RDPR/2025-26/RD/WORK_INDENT22510</w:t>
            </w:r>
          </w:p>
        </w:tc>
        <w:tc>
          <w:tcPr>
            <w:tcW w:w="1559" w:type="dxa"/>
            <w:vAlign w:val="center"/>
          </w:tcPr>
          <w:p w:rsidR="00582713" w:rsidRPr="000D691B" w:rsidRDefault="00582713" w:rsidP="00B43052">
            <w:pPr>
              <w:rPr>
                <w:rFonts w:ascii="Calibri" w:hAnsi="Calibri"/>
                <w:color w:val="000000"/>
                <w:sz w:val="22"/>
                <w:szCs w:val="22"/>
              </w:rPr>
            </w:pPr>
            <w:r w:rsidRPr="00AE38CE">
              <w:rPr>
                <w:b/>
                <w:color w:val="FF0000"/>
                <w:sz w:val="22"/>
              </w:rPr>
              <w:t>Rs</w:t>
            </w:r>
            <w:r w:rsidRPr="00AE38CE">
              <w:rPr>
                <w:b/>
              </w:rPr>
              <w:t>.</w:t>
            </w:r>
            <w:r>
              <w:t xml:space="preserve"> </w:t>
            </w:r>
            <w:r w:rsidR="009E10BA" w:rsidRPr="009E10BA">
              <w:rPr>
                <w:b/>
                <w:color w:val="FF0000"/>
                <w:sz w:val="22"/>
              </w:rPr>
              <w:t>5035781.74</w:t>
            </w:r>
            <w:r w:rsidR="00B43052">
              <w:rPr>
                <w:rFonts w:ascii="Calibri" w:hAnsi="Calibri"/>
                <w:color w:val="000000"/>
                <w:sz w:val="22"/>
                <w:szCs w:val="22"/>
              </w:rPr>
              <w:t>/-</w:t>
            </w:r>
            <w:r>
              <w:rPr>
                <w:b/>
                <w:color w:val="FF0000"/>
                <w:sz w:val="22"/>
              </w:rPr>
              <w:t xml:space="preserve"> </w:t>
            </w:r>
            <w:r w:rsidR="00967684">
              <w:rPr>
                <w:b/>
                <w:color w:val="FF0000"/>
                <w:sz w:val="22"/>
              </w:rPr>
              <w:t>+</w:t>
            </w:r>
            <w:r>
              <w:rPr>
                <w:b/>
                <w:color w:val="FF0000"/>
                <w:sz w:val="22"/>
              </w:rPr>
              <w:t xml:space="preserve">18% GST Amount Separately </w:t>
            </w:r>
          </w:p>
        </w:tc>
        <w:tc>
          <w:tcPr>
            <w:tcW w:w="1269" w:type="dxa"/>
            <w:vAlign w:val="center"/>
          </w:tcPr>
          <w:p w:rsidR="00582713" w:rsidRPr="00892495" w:rsidRDefault="00582713" w:rsidP="00D23C13">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color w:val="FF0000"/>
                <w:sz w:val="20"/>
              </w:rPr>
            </w:pPr>
            <w:r w:rsidRPr="00892495">
              <w:rPr>
                <w:color w:val="FF0000"/>
                <w:sz w:val="20"/>
              </w:rPr>
              <w:t xml:space="preserve">As per </w:t>
            </w:r>
            <w:r>
              <w:rPr>
                <w:color w:val="FF0000"/>
                <w:sz w:val="20"/>
              </w:rPr>
              <w:t>KPPP portal</w:t>
            </w:r>
          </w:p>
        </w:tc>
        <w:tc>
          <w:tcPr>
            <w:tcW w:w="1174" w:type="dxa"/>
            <w:vAlign w:val="center"/>
          </w:tcPr>
          <w:p w:rsidR="00582713" w:rsidRPr="00892495" w:rsidRDefault="00582713" w:rsidP="007C5C25">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color w:val="FF0000"/>
                <w:sz w:val="20"/>
              </w:rPr>
            </w:pPr>
            <w:r w:rsidRPr="00892495">
              <w:rPr>
                <w:color w:val="FF0000"/>
                <w:sz w:val="20"/>
              </w:rPr>
              <w:t xml:space="preserve">As per </w:t>
            </w:r>
            <w:r>
              <w:rPr>
                <w:color w:val="FF0000"/>
                <w:sz w:val="20"/>
              </w:rPr>
              <w:t>KPPP portal</w:t>
            </w:r>
          </w:p>
        </w:tc>
        <w:tc>
          <w:tcPr>
            <w:tcW w:w="1060" w:type="dxa"/>
            <w:gridSpan w:val="2"/>
            <w:vAlign w:val="center"/>
          </w:tcPr>
          <w:p w:rsidR="00582713" w:rsidRPr="00892495" w:rsidRDefault="00197F7B" w:rsidP="00B77402">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color w:val="FF0000"/>
                <w:sz w:val="20"/>
              </w:rPr>
            </w:pPr>
            <w:r>
              <w:rPr>
                <w:color w:val="FF0000"/>
                <w:sz w:val="20"/>
              </w:rPr>
              <w:t>6</w:t>
            </w:r>
            <w:r w:rsidR="009A6BB9">
              <w:rPr>
                <w:color w:val="FF0000"/>
                <w:sz w:val="20"/>
              </w:rPr>
              <w:t xml:space="preserve"> </w:t>
            </w:r>
            <w:r w:rsidR="00582713">
              <w:rPr>
                <w:color w:val="FF0000"/>
                <w:sz w:val="20"/>
              </w:rPr>
              <w:t>Months</w:t>
            </w:r>
            <w:r w:rsidR="00582713" w:rsidRPr="00892495">
              <w:rPr>
                <w:color w:val="FF0000"/>
                <w:sz w:val="20"/>
              </w:rPr>
              <w:t xml:space="preserve"> (including monsoon)</w:t>
            </w:r>
          </w:p>
        </w:tc>
      </w:tr>
    </w:tbl>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CC7E27" w:rsidRDefault="00CC7E27">
      <w:pPr>
        <w:tabs>
          <w:tab w:val="right" w:pos="9360"/>
        </w:tabs>
        <w:suppressAutoHyphens/>
        <w:outlineLvl w:val="0"/>
        <w:rPr>
          <w:sz w:val="20"/>
        </w:rPr>
      </w:pPr>
      <w:r>
        <w:rPr>
          <w:sz w:val="20"/>
        </w:rPr>
        <w:tab/>
      </w:r>
    </w:p>
    <w:p w:rsidR="00CC7E27" w:rsidRDefault="0038380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Times New Roman Bold" w:hAnsi="Times New Roman Bold"/>
          <w:b/>
          <w:caps/>
          <w:sz w:val="20"/>
          <w:u w:val="single"/>
        </w:rPr>
      </w:pPr>
      <w:r>
        <w:rPr>
          <w:rFonts w:ascii="Times New Roman Bold" w:hAnsi="Times New Roman Bold"/>
          <w:b/>
          <w:caps/>
          <w:sz w:val="20"/>
          <w:u w:val="single"/>
        </w:rPr>
        <w:br w:type="page"/>
      </w:r>
      <w:r w:rsidR="001979D2">
        <w:rPr>
          <w:rFonts w:ascii="Times New Roman Bold" w:hAnsi="Times New Roman Bold"/>
          <w:b/>
          <w:caps/>
          <w:sz w:val="20"/>
          <w:u w:val="single"/>
        </w:rPr>
        <w:lastRenderedPageBreak/>
        <w:t>S</w:t>
      </w:r>
      <w:r w:rsidR="00CC7E27">
        <w:rPr>
          <w:rFonts w:ascii="Times New Roman Bold" w:hAnsi="Times New Roman Bold"/>
          <w:b/>
          <w:caps/>
          <w:sz w:val="20"/>
          <w:u w:val="single"/>
        </w:rPr>
        <w:t>ection 2:  Instructions to Tenderers (ITT)</w:t>
      </w: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imes New Roman Bold" w:hAnsi="Times New Roman Bold"/>
          <w:b/>
          <w:caps/>
          <w:sz w:val="20"/>
          <w:u w:val="single"/>
        </w:rPr>
      </w:pP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sz w:val="20"/>
        </w:rPr>
      </w:pPr>
      <w:r>
        <w:rPr>
          <w:b/>
          <w:sz w:val="20"/>
          <w:u w:val="single"/>
        </w:rPr>
        <w:t>Table of Clauses</w:t>
      </w:r>
    </w:p>
    <w:p w:rsidR="00CC7E27" w:rsidRDefault="00CC7E27">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CC7E27" w:rsidRDefault="00CC7E27">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rPr>
          <w:b/>
          <w:sz w:val="20"/>
          <w:u w:val="single"/>
          <w:lang w:val="es-ES"/>
        </w:rPr>
      </w:pPr>
      <w:r>
        <w:rPr>
          <w:b/>
          <w:sz w:val="20"/>
          <w:lang w:val="es-ES"/>
        </w:rPr>
        <w:t>A.</w:t>
      </w:r>
      <w:r>
        <w:rPr>
          <w:b/>
          <w:sz w:val="20"/>
          <w:lang w:val="es-ES"/>
        </w:rPr>
        <w:tab/>
        <w:t>General</w:t>
      </w:r>
      <w:r>
        <w:rPr>
          <w:b/>
          <w:sz w:val="20"/>
          <w:lang w:val="es-ES"/>
        </w:rPr>
        <w:tab/>
      </w:r>
      <w:r>
        <w:rPr>
          <w:b/>
          <w:sz w:val="20"/>
          <w:lang w:val="es-ES"/>
        </w:rPr>
        <w:tab/>
      </w:r>
      <w:r>
        <w:rPr>
          <w:b/>
          <w:sz w:val="20"/>
          <w:lang w:val="es-ES"/>
        </w:rPr>
        <w:tab/>
      </w:r>
      <w:r>
        <w:rPr>
          <w:b/>
          <w:sz w:val="20"/>
          <w:lang w:val="es-ES"/>
        </w:rPr>
        <w:tab/>
      </w:r>
      <w:r>
        <w:rPr>
          <w:b/>
          <w:sz w:val="20"/>
          <w:lang w:val="es-ES"/>
        </w:rPr>
        <w:tab/>
      </w:r>
      <w:r>
        <w:rPr>
          <w:b/>
          <w:sz w:val="20"/>
          <w:lang w:val="es-ES"/>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es-ES"/>
        </w:rPr>
      </w:pPr>
    </w:p>
    <w:p w:rsidR="00CC7E27" w:rsidRDefault="00CC7E27">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pPr>
      <w:r>
        <w:rPr>
          <w:lang w:val="es-ES"/>
        </w:rPr>
        <w:tab/>
      </w:r>
      <w:r>
        <w:t>1.</w:t>
      </w:r>
      <w:r>
        <w:tab/>
        <w:t>Scope of Tender</w:t>
      </w:r>
      <w:r>
        <w:tab/>
      </w:r>
      <w:r>
        <w:tab/>
      </w:r>
      <w:r>
        <w:tab/>
      </w:r>
      <w:r>
        <w:tab/>
      </w:r>
      <w:r>
        <w:tab/>
      </w:r>
      <w:r>
        <w:tab/>
      </w:r>
      <w:r>
        <w:tab/>
      </w:r>
      <w:r>
        <w:tab/>
      </w:r>
      <w:r>
        <w:tab/>
      </w:r>
      <w:r>
        <w:tab/>
      </w:r>
      <w:r>
        <w:tab/>
      </w:r>
      <w:r>
        <w:tab/>
      </w:r>
      <w:r>
        <w:tab/>
      </w:r>
      <w: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2.</w:t>
      </w:r>
      <w:r>
        <w:rPr>
          <w:sz w:val="20"/>
        </w:rPr>
        <w:tab/>
        <w:t>Eligible Tenderers</w:t>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3.</w:t>
      </w:r>
      <w:r>
        <w:rPr>
          <w:sz w:val="20"/>
        </w:rPr>
        <w:tab/>
        <w:t>Qualification of the Tenderer</w:t>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rsidP="006D5F65">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540"/>
        <w:rPr>
          <w:sz w:val="20"/>
        </w:rPr>
      </w:pP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fr-FR"/>
        </w:rPr>
      </w:pPr>
      <w:r>
        <w:rPr>
          <w:b/>
          <w:sz w:val="20"/>
          <w:lang w:val="fr-FR"/>
        </w:rPr>
        <w:t>B.</w:t>
      </w:r>
      <w:r>
        <w:rPr>
          <w:b/>
          <w:sz w:val="20"/>
          <w:lang w:val="fr-FR"/>
        </w:rPr>
        <w:tab/>
        <w:t>Tender Documents</w:t>
      </w:r>
      <w:r>
        <w:rPr>
          <w:b/>
          <w:sz w:val="20"/>
          <w:lang w:val="fr-FR"/>
        </w:rPr>
        <w:tab/>
      </w:r>
      <w:r>
        <w:rPr>
          <w:b/>
          <w:sz w:val="20"/>
          <w:lang w:val="fr-FR"/>
        </w:rPr>
        <w:tab/>
      </w:r>
    </w:p>
    <w:p w:rsidR="00CC7E27" w:rsidRDefault="00CC7E27">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p>
    <w:p w:rsidR="00CC7E27" w:rsidRDefault="00CC7E27">
      <w:pPr>
        <w:numPr>
          <w:ilvl w:val="0"/>
          <w:numId w:val="17"/>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Content of Tender documents</w:t>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r>
      <w:r w:rsidR="006D5F65">
        <w:rPr>
          <w:sz w:val="20"/>
        </w:rPr>
        <w:t>5</w:t>
      </w:r>
      <w:r>
        <w:rPr>
          <w:sz w:val="20"/>
        </w:rPr>
        <w:t>.</w:t>
      </w:r>
      <w:r>
        <w:rPr>
          <w:sz w:val="20"/>
        </w:rPr>
        <w:tab/>
        <w:t>Amendment of Tender documents</w:t>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b/>
          <w:sz w:val="20"/>
        </w:rPr>
        <w:t>C.</w:t>
      </w:r>
      <w:r>
        <w:rPr>
          <w:b/>
          <w:sz w:val="20"/>
        </w:rPr>
        <w:tab/>
        <w:t>Preparation of Tenders</w:t>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t xml:space="preserve"> </w:t>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b/>
          <w:sz w:val="20"/>
        </w:rPr>
        <w:tab/>
      </w:r>
      <w:r w:rsidR="006D5F65">
        <w:rPr>
          <w:sz w:val="20"/>
        </w:rPr>
        <w:t>6</w:t>
      </w:r>
      <w:r>
        <w:rPr>
          <w:sz w:val="20"/>
        </w:rPr>
        <w:t>.</w:t>
      </w:r>
      <w:r>
        <w:rPr>
          <w:sz w:val="20"/>
        </w:rPr>
        <w:tab/>
        <w:t>Documents comprising the Tender</w:t>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sz w:val="20"/>
        </w:rPr>
        <w:tab/>
      </w:r>
      <w:r w:rsidR="006D5F65">
        <w:rPr>
          <w:sz w:val="20"/>
        </w:rPr>
        <w:t>7</w:t>
      </w:r>
      <w:r>
        <w:rPr>
          <w:sz w:val="20"/>
        </w:rPr>
        <w:t>.</w:t>
      </w:r>
      <w:r>
        <w:rPr>
          <w:sz w:val="20"/>
        </w:rPr>
        <w:tab/>
        <w:t>Tender prices</w:t>
      </w:r>
      <w:r>
        <w:rPr>
          <w:b/>
          <w:sz w:val="20"/>
        </w:rPr>
        <w:tab/>
      </w:r>
      <w:r>
        <w:rPr>
          <w:b/>
          <w:sz w:val="20"/>
        </w:rPr>
        <w:tab/>
      </w:r>
      <w:r>
        <w:rPr>
          <w:sz w:val="20"/>
        </w:rPr>
        <w:tab/>
      </w:r>
      <w:r>
        <w:rPr>
          <w:sz w:val="20"/>
        </w:rPr>
        <w:tab/>
      </w:r>
      <w:r>
        <w:rPr>
          <w:sz w:val="20"/>
        </w:rPr>
        <w:tab/>
      </w:r>
      <w:r>
        <w:rPr>
          <w:sz w:val="20"/>
        </w:rPr>
        <w:tab/>
      </w:r>
      <w:r>
        <w:rPr>
          <w:sz w:val="20"/>
        </w:rPr>
        <w:tab/>
      </w:r>
      <w:r>
        <w:rPr>
          <w:b/>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r>
      <w:r w:rsidR="006D5F65">
        <w:rPr>
          <w:sz w:val="20"/>
        </w:rPr>
        <w:t>8</w:t>
      </w:r>
      <w:r>
        <w:rPr>
          <w:sz w:val="20"/>
        </w:rPr>
        <w:t>.</w:t>
      </w:r>
      <w:r>
        <w:rPr>
          <w:sz w:val="20"/>
        </w:rPr>
        <w:tab/>
        <w:t>Tender validity</w:t>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rPr>
          <w:sz w:val="20"/>
        </w:rPr>
      </w:pPr>
      <w:r>
        <w:rPr>
          <w:sz w:val="20"/>
        </w:rPr>
        <w:tab/>
      </w:r>
      <w:r w:rsidR="006D5F65">
        <w:rPr>
          <w:sz w:val="20"/>
        </w:rPr>
        <w:t>9</w:t>
      </w:r>
      <w:r>
        <w:rPr>
          <w:sz w:val="20"/>
        </w:rPr>
        <w:t>.</w:t>
      </w:r>
      <w:r>
        <w:rPr>
          <w:sz w:val="20"/>
        </w:rPr>
        <w:tab/>
        <w:t>Earnest money deposit</w:t>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b/>
          <w:sz w:val="20"/>
          <w:u w:val="single"/>
        </w:rPr>
      </w:pPr>
      <w:r>
        <w:rPr>
          <w:sz w:val="20"/>
        </w:rPr>
        <w:tab/>
      </w:r>
      <w:r w:rsidR="006D5F65">
        <w:rPr>
          <w:sz w:val="20"/>
        </w:rPr>
        <w:t>10</w:t>
      </w:r>
      <w:r>
        <w:rPr>
          <w:sz w:val="20"/>
        </w:rPr>
        <w:t>.</w:t>
      </w:r>
      <w:r>
        <w:rPr>
          <w:sz w:val="20"/>
        </w:rPr>
        <w:tab/>
        <w:t>Format and signing of Tender</w:t>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center" w:pos="4680"/>
        </w:tabs>
        <w:suppressAutoHyphens/>
        <w:outlineLvl w:val="0"/>
        <w:rPr>
          <w:sz w:val="20"/>
          <w:u w:val="single"/>
        </w:rPr>
      </w:pPr>
    </w:p>
    <w:p w:rsidR="00CC7E27" w:rsidRDefault="00CC7E27">
      <w:pPr>
        <w:pStyle w:val="Heading7"/>
        <w:tabs>
          <w:tab w:val="clear" w:pos="6570"/>
          <w:tab w:val="left" w:pos="540"/>
          <w:tab w:val="center" w:pos="4680"/>
        </w:tabs>
        <w:suppressAutoHyphens/>
        <w:spacing w:before="0" w:after="0"/>
        <w:rPr>
          <w:rFonts w:ascii="Times New Roman" w:hAnsi="Times New Roman"/>
          <w:bCs/>
        </w:rPr>
      </w:pPr>
      <w:r>
        <w:rPr>
          <w:rFonts w:ascii="Times New Roman" w:hAnsi="Times New Roman"/>
          <w:bCs/>
        </w:rPr>
        <w:t>D.</w:t>
      </w:r>
      <w:r>
        <w:rPr>
          <w:rFonts w:ascii="Times New Roman" w:hAnsi="Times New Roman"/>
          <w:bCs/>
        </w:rPr>
        <w:tab/>
        <w:t>Submission of Tenders</w:t>
      </w:r>
    </w:p>
    <w:p w:rsidR="00CC7E27" w:rsidRDefault="00CC7E27">
      <w:pPr>
        <w:tabs>
          <w:tab w:val="left" w:pos="540"/>
          <w:tab w:val="center" w:pos="4680"/>
        </w:tabs>
        <w:suppressAutoHyphens/>
        <w:outlineLvl w:val="0"/>
        <w:rPr>
          <w:sz w:val="20"/>
          <w:u w:val="single"/>
        </w:rPr>
      </w:pPr>
    </w:p>
    <w:p w:rsidR="00CC7E27" w:rsidRDefault="00CC7E27">
      <w:pPr>
        <w:pStyle w:val="FootnoteText"/>
        <w:tabs>
          <w:tab w:val="left" w:pos="540"/>
          <w:tab w:val="left" w:pos="1080"/>
          <w:tab w:val="center" w:pos="4680"/>
          <w:tab w:val="left" w:pos="7920"/>
        </w:tabs>
        <w:suppressAutoHyphens/>
        <w:outlineLvl w:val="0"/>
      </w:pPr>
      <w:r>
        <w:tab/>
        <w:t>1</w:t>
      </w:r>
      <w:r w:rsidR="006D5F65">
        <w:t>1</w:t>
      </w:r>
      <w:r>
        <w:t>.</w:t>
      </w:r>
      <w:r>
        <w:tab/>
        <w:t>Sealing and marking of Tenders</w:t>
      </w:r>
      <w:r>
        <w:tab/>
      </w:r>
      <w:r>
        <w:tab/>
      </w:r>
    </w:p>
    <w:p w:rsidR="00CC7E27" w:rsidRDefault="00CC7E27">
      <w:pPr>
        <w:pStyle w:val="FootnoteText"/>
        <w:tabs>
          <w:tab w:val="left" w:pos="540"/>
          <w:tab w:val="left" w:pos="1080"/>
          <w:tab w:val="center" w:pos="4680"/>
          <w:tab w:val="left" w:pos="7920"/>
        </w:tabs>
        <w:suppressAutoHyphens/>
        <w:outlineLvl w:val="0"/>
      </w:pPr>
      <w:r>
        <w:tab/>
        <w:t>1</w:t>
      </w:r>
      <w:r w:rsidR="006D5F65">
        <w:t>2</w:t>
      </w:r>
      <w:r>
        <w:t>.</w:t>
      </w:r>
      <w:r>
        <w:tab/>
        <w:t>Deadline for submission of Tenders</w:t>
      </w:r>
      <w:r>
        <w:tab/>
      </w:r>
      <w:r>
        <w:tab/>
      </w:r>
    </w:p>
    <w:p w:rsidR="00CC7E27" w:rsidRDefault="006D5F65" w:rsidP="00C10510">
      <w:pPr>
        <w:numPr>
          <w:ilvl w:val="0"/>
          <w:numId w:val="21"/>
        </w:numPr>
        <w:tabs>
          <w:tab w:val="left" w:pos="540"/>
          <w:tab w:val="center" w:pos="4680"/>
          <w:tab w:val="left" w:pos="7920"/>
        </w:tabs>
        <w:suppressAutoHyphens/>
        <w:outlineLvl w:val="0"/>
        <w:rPr>
          <w:sz w:val="20"/>
        </w:rPr>
      </w:pPr>
      <w:r>
        <w:rPr>
          <w:sz w:val="20"/>
        </w:rPr>
        <w:t xml:space="preserve">    </w:t>
      </w:r>
      <w:r w:rsidR="00CC7E27">
        <w:rPr>
          <w:sz w:val="20"/>
        </w:rPr>
        <w:t>Late Tenders</w:t>
      </w:r>
      <w:r w:rsidR="00CC7E27">
        <w:rPr>
          <w:sz w:val="20"/>
        </w:rPr>
        <w:tab/>
      </w:r>
      <w:r w:rsidR="00CC7E27">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1</w:t>
      </w:r>
      <w:r w:rsidR="006D5F65">
        <w:rPr>
          <w:sz w:val="20"/>
        </w:rPr>
        <w:t>4</w:t>
      </w:r>
      <w:r>
        <w:rPr>
          <w:sz w:val="20"/>
        </w:rPr>
        <w:t>.</w:t>
      </w:r>
      <w:r>
        <w:rPr>
          <w:sz w:val="20"/>
        </w:rPr>
        <w:tab/>
        <w:t>Modification and Withdrawal of Tenders</w:t>
      </w:r>
      <w:r>
        <w:rPr>
          <w:sz w:val="20"/>
        </w:rPr>
        <w:tab/>
      </w:r>
      <w:r>
        <w:rPr>
          <w:sz w:val="20"/>
        </w:rPr>
        <w:tab/>
      </w:r>
    </w:p>
    <w:p w:rsidR="00CC7E27" w:rsidRDefault="00CC7E27">
      <w:pPr>
        <w:tabs>
          <w:tab w:val="left" w:pos="540"/>
          <w:tab w:val="left" w:pos="1080"/>
          <w:tab w:val="center" w:pos="4680"/>
          <w:tab w:val="left" w:pos="7920"/>
        </w:tabs>
        <w:suppressAutoHyphens/>
        <w:outlineLvl w:val="0"/>
        <w:rPr>
          <w:sz w:val="20"/>
        </w:rPr>
      </w:pPr>
    </w:p>
    <w:p w:rsidR="00CC7E27" w:rsidRDefault="00CC7E27">
      <w:pPr>
        <w:pStyle w:val="Heading7"/>
        <w:tabs>
          <w:tab w:val="clear" w:pos="6570"/>
          <w:tab w:val="left" w:pos="540"/>
          <w:tab w:val="left" w:pos="1080"/>
          <w:tab w:val="center" w:pos="4680"/>
          <w:tab w:val="left" w:pos="7920"/>
        </w:tabs>
        <w:suppressAutoHyphens/>
        <w:spacing w:before="0" w:after="0"/>
        <w:rPr>
          <w:rFonts w:ascii="Times New Roman" w:hAnsi="Times New Roman"/>
          <w:bCs/>
        </w:rPr>
      </w:pPr>
      <w:r>
        <w:rPr>
          <w:rFonts w:ascii="Times New Roman" w:hAnsi="Times New Roman"/>
          <w:bCs/>
        </w:rPr>
        <w:t>E.</w:t>
      </w:r>
      <w:r>
        <w:rPr>
          <w:rFonts w:ascii="Times New Roman" w:hAnsi="Times New Roman"/>
          <w:bCs/>
        </w:rPr>
        <w:tab/>
        <w:t>Tender opening and evaluation</w:t>
      </w:r>
    </w:p>
    <w:p w:rsidR="006D5F65" w:rsidRDefault="006D5F65" w:rsidP="006D5F65">
      <w:pPr>
        <w:tabs>
          <w:tab w:val="left" w:pos="540"/>
          <w:tab w:val="center" w:pos="4680"/>
          <w:tab w:val="left" w:pos="7920"/>
        </w:tabs>
        <w:suppressAutoHyphens/>
        <w:ind w:left="540"/>
        <w:outlineLvl w:val="0"/>
        <w:rPr>
          <w:sz w:val="20"/>
        </w:rPr>
      </w:pPr>
    </w:p>
    <w:p w:rsidR="00CC7E27" w:rsidRDefault="006D5F65" w:rsidP="006D5F65">
      <w:pPr>
        <w:tabs>
          <w:tab w:val="left" w:pos="540"/>
          <w:tab w:val="num" w:pos="1080"/>
          <w:tab w:val="center" w:pos="4680"/>
          <w:tab w:val="left" w:pos="7920"/>
        </w:tabs>
        <w:suppressAutoHyphens/>
        <w:ind w:left="540"/>
        <w:outlineLvl w:val="0"/>
        <w:rPr>
          <w:sz w:val="20"/>
        </w:rPr>
      </w:pPr>
      <w:r>
        <w:rPr>
          <w:sz w:val="20"/>
        </w:rPr>
        <w:t xml:space="preserve">15.     </w:t>
      </w:r>
      <w:r w:rsidR="00CC7E27">
        <w:rPr>
          <w:sz w:val="20"/>
        </w:rPr>
        <w:t xml:space="preserve">Opening of First Cover of all Tenders and evaluation to determine </w:t>
      </w:r>
    </w:p>
    <w:p w:rsidR="00CC7E27" w:rsidRDefault="00CC7E27">
      <w:pPr>
        <w:tabs>
          <w:tab w:val="left" w:pos="540"/>
          <w:tab w:val="left" w:pos="1080"/>
          <w:tab w:val="center" w:pos="4680"/>
          <w:tab w:val="left" w:pos="7920"/>
        </w:tabs>
        <w:suppressAutoHyphens/>
        <w:ind w:left="540"/>
        <w:outlineLvl w:val="0"/>
        <w:rPr>
          <w:sz w:val="20"/>
        </w:rPr>
      </w:pPr>
      <w:r>
        <w:rPr>
          <w:sz w:val="20"/>
        </w:rPr>
        <w:tab/>
        <w:t>qualified Tenderers</w:t>
      </w:r>
      <w:r>
        <w:rPr>
          <w:sz w:val="20"/>
        </w:rPr>
        <w:tab/>
      </w:r>
      <w:r>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16</w:t>
      </w:r>
      <w:r w:rsidR="00CC7E27">
        <w:rPr>
          <w:sz w:val="20"/>
        </w:rPr>
        <w:t>.</w:t>
      </w:r>
      <w:r w:rsidR="00CC7E27">
        <w:rPr>
          <w:sz w:val="20"/>
        </w:rPr>
        <w:tab/>
        <w:t>Opening of Second Cover Tenders of qualified Tenders and evaluation</w:t>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17</w:t>
      </w:r>
      <w:r w:rsidR="00CC7E27">
        <w:rPr>
          <w:sz w:val="20"/>
        </w:rPr>
        <w:t>.</w:t>
      </w:r>
      <w:r w:rsidR="00CC7E27">
        <w:rPr>
          <w:sz w:val="20"/>
        </w:rPr>
        <w:tab/>
        <w:t>Process to be confidential</w:t>
      </w:r>
      <w:r w:rsidR="00CC7E27">
        <w:rPr>
          <w:sz w:val="20"/>
        </w:rPr>
        <w:tab/>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18</w:t>
      </w:r>
      <w:r w:rsidR="00CC7E27">
        <w:rPr>
          <w:sz w:val="20"/>
        </w:rPr>
        <w:t>.</w:t>
      </w:r>
      <w:r w:rsidR="00CC7E27">
        <w:rPr>
          <w:sz w:val="20"/>
        </w:rPr>
        <w:tab/>
        <w:t>Clarification of Tenders</w:t>
      </w:r>
      <w:r w:rsidR="00CC7E27">
        <w:rPr>
          <w:sz w:val="20"/>
        </w:rPr>
        <w:tab/>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19</w:t>
      </w:r>
      <w:r w:rsidR="00CC7E27">
        <w:rPr>
          <w:sz w:val="20"/>
        </w:rPr>
        <w:t>.</w:t>
      </w:r>
      <w:r w:rsidR="00CC7E27">
        <w:rPr>
          <w:sz w:val="20"/>
        </w:rPr>
        <w:tab/>
        <w:t>Examination of Tenders and determination of responsiveness</w:t>
      </w:r>
      <w:r w:rsidR="00CC7E27">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2</w:t>
      </w:r>
      <w:r w:rsidR="006D5F65">
        <w:rPr>
          <w:sz w:val="20"/>
        </w:rPr>
        <w:t>0</w:t>
      </w:r>
      <w:r>
        <w:rPr>
          <w:sz w:val="20"/>
        </w:rPr>
        <w:t>.</w:t>
      </w:r>
      <w:r>
        <w:rPr>
          <w:sz w:val="20"/>
        </w:rPr>
        <w:tab/>
        <w:t>Correction of errors</w:t>
      </w:r>
      <w:r>
        <w:rPr>
          <w:sz w:val="20"/>
        </w:rPr>
        <w:tab/>
      </w:r>
      <w:r>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2</w:t>
      </w:r>
      <w:r w:rsidR="006D5F65">
        <w:rPr>
          <w:sz w:val="20"/>
        </w:rPr>
        <w:t>1</w:t>
      </w:r>
      <w:r>
        <w:rPr>
          <w:sz w:val="20"/>
        </w:rPr>
        <w:t>.</w:t>
      </w:r>
      <w:r>
        <w:rPr>
          <w:sz w:val="20"/>
        </w:rPr>
        <w:tab/>
        <w:t>Evaluation and comparison of Tenders</w:t>
      </w:r>
      <w:r>
        <w:rPr>
          <w:sz w:val="20"/>
        </w:rPr>
        <w:tab/>
      </w:r>
    </w:p>
    <w:p w:rsidR="00CC7E27" w:rsidRDefault="00CC7E27">
      <w:pPr>
        <w:tabs>
          <w:tab w:val="left" w:pos="540"/>
          <w:tab w:val="left" w:pos="1080"/>
          <w:tab w:val="center" w:pos="4680"/>
          <w:tab w:val="left" w:pos="7920"/>
        </w:tabs>
        <w:suppressAutoHyphens/>
        <w:outlineLvl w:val="0"/>
        <w:rPr>
          <w:sz w:val="20"/>
        </w:rPr>
      </w:pPr>
    </w:p>
    <w:p w:rsidR="00CC7E27" w:rsidRDefault="00CC7E27">
      <w:pPr>
        <w:tabs>
          <w:tab w:val="left" w:pos="540"/>
          <w:tab w:val="left" w:pos="1080"/>
          <w:tab w:val="center" w:pos="4680"/>
          <w:tab w:val="left" w:pos="7920"/>
        </w:tabs>
        <w:suppressAutoHyphens/>
        <w:outlineLvl w:val="0"/>
        <w:rPr>
          <w:sz w:val="20"/>
        </w:rPr>
      </w:pPr>
      <w:r>
        <w:rPr>
          <w:b/>
          <w:bCs/>
          <w:sz w:val="20"/>
        </w:rPr>
        <w:t>F.</w:t>
      </w:r>
      <w:r>
        <w:rPr>
          <w:b/>
          <w:bCs/>
          <w:sz w:val="20"/>
        </w:rPr>
        <w:tab/>
        <w:t>Award of contract</w:t>
      </w:r>
      <w:r>
        <w:rPr>
          <w:sz w:val="20"/>
        </w:rPr>
        <w:tab/>
      </w:r>
    </w:p>
    <w:p w:rsidR="00CC7E27" w:rsidRDefault="00CC7E27">
      <w:pPr>
        <w:tabs>
          <w:tab w:val="left" w:pos="540"/>
          <w:tab w:val="left" w:pos="1080"/>
          <w:tab w:val="center" w:pos="4680"/>
          <w:tab w:val="left" w:pos="7920"/>
        </w:tabs>
        <w:suppressAutoHyphens/>
        <w:ind w:left="540"/>
        <w:outlineLvl w:val="0"/>
        <w:rPr>
          <w:sz w:val="20"/>
        </w:rPr>
      </w:pPr>
    </w:p>
    <w:p w:rsidR="00CC7E27" w:rsidRDefault="00CC7E27">
      <w:pPr>
        <w:tabs>
          <w:tab w:val="left" w:pos="540"/>
          <w:tab w:val="left" w:pos="1080"/>
          <w:tab w:val="center" w:pos="4680"/>
          <w:tab w:val="left" w:pos="7920"/>
        </w:tabs>
        <w:suppressAutoHyphens/>
        <w:ind w:left="540"/>
        <w:outlineLvl w:val="0"/>
        <w:rPr>
          <w:sz w:val="20"/>
        </w:rPr>
      </w:pPr>
      <w:r>
        <w:rPr>
          <w:sz w:val="20"/>
        </w:rPr>
        <w:t>2</w:t>
      </w:r>
      <w:r w:rsidR="006D5F65">
        <w:rPr>
          <w:sz w:val="20"/>
        </w:rPr>
        <w:t>2</w:t>
      </w:r>
      <w:r>
        <w:rPr>
          <w:sz w:val="20"/>
        </w:rPr>
        <w:t>.</w:t>
      </w:r>
      <w:r>
        <w:rPr>
          <w:sz w:val="20"/>
        </w:rPr>
        <w:tab/>
        <w:t>Award criteria</w:t>
      </w:r>
      <w:r>
        <w:rPr>
          <w:sz w:val="20"/>
        </w:rPr>
        <w:tab/>
      </w:r>
      <w:r>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2</w:t>
      </w:r>
      <w:r w:rsidR="006D5F65">
        <w:rPr>
          <w:sz w:val="20"/>
        </w:rPr>
        <w:t>3</w:t>
      </w:r>
      <w:r>
        <w:rPr>
          <w:sz w:val="20"/>
        </w:rPr>
        <w:t>.</w:t>
      </w:r>
      <w:r>
        <w:rPr>
          <w:sz w:val="20"/>
        </w:rPr>
        <w:tab/>
        <w:t>Employer’s right to accept any Tender and to reject any or all Tenders</w:t>
      </w:r>
      <w:r>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24</w:t>
      </w:r>
      <w:r w:rsidR="00CC7E27">
        <w:rPr>
          <w:sz w:val="20"/>
        </w:rPr>
        <w:t>.</w:t>
      </w:r>
      <w:r w:rsidR="00CC7E27">
        <w:rPr>
          <w:sz w:val="20"/>
        </w:rPr>
        <w:tab/>
        <w:t>Notification of award and signing of Agreement</w:t>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25</w:t>
      </w:r>
      <w:r w:rsidR="00CC7E27">
        <w:rPr>
          <w:sz w:val="20"/>
        </w:rPr>
        <w:t>.</w:t>
      </w:r>
      <w:r w:rsidR="00CC7E27">
        <w:rPr>
          <w:sz w:val="20"/>
        </w:rPr>
        <w:tab/>
        <w:t>Security deposit</w:t>
      </w:r>
      <w:r w:rsidR="00CC7E27">
        <w:rPr>
          <w:sz w:val="20"/>
        </w:rPr>
        <w:tab/>
      </w:r>
      <w:r w:rsidR="00CC7E27">
        <w:rPr>
          <w:sz w:val="20"/>
        </w:rPr>
        <w:tab/>
      </w:r>
    </w:p>
    <w:p w:rsidR="00CC7E27" w:rsidRDefault="006D5F65" w:rsidP="00F861F8">
      <w:pPr>
        <w:tabs>
          <w:tab w:val="left" w:pos="540"/>
          <w:tab w:val="left" w:pos="1080"/>
          <w:tab w:val="center" w:pos="4680"/>
          <w:tab w:val="left" w:pos="7920"/>
        </w:tabs>
        <w:suppressAutoHyphens/>
        <w:ind w:left="540"/>
        <w:outlineLvl w:val="0"/>
        <w:rPr>
          <w:sz w:val="20"/>
        </w:rPr>
      </w:pPr>
      <w:r>
        <w:rPr>
          <w:sz w:val="20"/>
        </w:rPr>
        <w:t>26.</w:t>
      </w:r>
      <w:r w:rsidR="00CC7E27">
        <w:rPr>
          <w:sz w:val="20"/>
        </w:rPr>
        <w:tab/>
        <w:t>Corrupt or Fraudulent Practices</w:t>
      </w:r>
      <w:r w:rsidR="00CC7E27">
        <w:rPr>
          <w:sz w:val="20"/>
        </w:rPr>
        <w:tab/>
      </w:r>
    </w:p>
    <w:p w:rsidR="00F861F8" w:rsidRDefault="00F861F8" w:rsidP="00F861F8">
      <w:pPr>
        <w:tabs>
          <w:tab w:val="left" w:pos="540"/>
          <w:tab w:val="left" w:pos="1080"/>
          <w:tab w:val="center" w:pos="4680"/>
          <w:tab w:val="left" w:pos="7920"/>
        </w:tabs>
        <w:suppressAutoHyphens/>
        <w:ind w:left="540"/>
        <w:outlineLvl w:val="0"/>
        <w:rPr>
          <w:b/>
          <w:sz w:val="20"/>
        </w:rPr>
      </w:pPr>
    </w:p>
    <w:p w:rsidR="00C60D7F" w:rsidRDefault="00C60D7F" w:rsidP="00F861F8">
      <w:pPr>
        <w:tabs>
          <w:tab w:val="left" w:pos="540"/>
          <w:tab w:val="left" w:pos="1080"/>
          <w:tab w:val="center" w:pos="4680"/>
          <w:tab w:val="left" w:pos="7920"/>
        </w:tabs>
        <w:suppressAutoHyphens/>
        <w:ind w:left="540"/>
        <w:outlineLvl w:val="0"/>
        <w:rPr>
          <w:b/>
          <w:sz w:val="20"/>
        </w:rPr>
      </w:pPr>
    </w:p>
    <w:p w:rsidR="00C60D7F" w:rsidRDefault="00C60D7F" w:rsidP="00F861F8">
      <w:pPr>
        <w:tabs>
          <w:tab w:val="left" w:pos="540"/>
          <w:tab w:val="left" w:pos="1080"/>
          <w:tab w:val="center" w:pos="4680"/>
          <w:tab w:val="left" w:pos="7920"/>
        </w:tabs>
        <w:suppressAutoHyphens/>
        <w:ind w:left="540"/>
        <w:outlineLvl w:val="0"/>
        <w:rPr>
          <w:b/>
          <w:sz w:val="20"/>
        </w:rPr>
      </w:pPr>
    </w:p>
    <w:p w:rsidR="00C60D7F" w:rsidRDefault="00C60D7F" w:rsidP="00F861F8">
      <w:pPr>
        <w:tabs>
          <w:tab w:val="left" w:pos="540"/>
          <w:tab w:val="left" w:pos="1080"/>
          <w:tab w:val="center" w:pos="4680"/>
          <w:tab w:val="left" w:pos="7920"/>
        </w:tabs>
        <w:suppressAutoHyphens/>
        <w:ind w:left="540"/>
        <w:outlineLvl w:val="0"/>
        <w:rPr>
          <w:b/>
          <w:sz w:val="20"/>
        </w:rPr>
      </w:pPr>
    </w:p>
    <w:p w:rsidR="00C60D7F" w:rsidRDefault="00C60D7F" w:rsidP="00F861F8">
      <w:pPr>
        <w:tabs>
          <w:tab w:val="left" w:pos="540"/>
          <w:tab w:val="left" w:pos="1080"/>
          <w:tab w:val="center" w:pos="4680"/>
          <w:tab w:val="left" w:pos="7920"/>
        </w:tabs>
        <w:suppressAutoHyphens/>
        <w:ind w:left="540"/>
        <w:outlineLvl w:val="0"/>
        <w:rPr>
          <w:b/>
          <w:sz w:val="20"/>
        </w:rPr>
      </w:pPr>
    </w:p>
    <w:p w:rsidR="006B39C5" w:rsidRDefault="006B39C5" w:rsidP="00F861F8">
      <w:pPr>
        <w:tabs>
          <w:tab w:val="left" w:pos="540"/>
          <w:tab w:val="left" w:pos="1080"/>
          <w:tab w:val="center" w:pos="4680"/>
          <w:tab w:val="left" w:pos="7920"/>
        </w:tabs>
        <w:suppressAutoHyphens/>
        <w:ind w:left="540"/>
        <w:outlineLvl w:val="0"/>
        <w:rPr>
          <w:b/>
          <w:sz w:val="20"/>
        </w:rPr>
      </w:pPr>
    </w:p>
    <w:p w:rsidR="006B39C5" w:rsidRDefault="006B39C5" w:rsidP="00F861F8">
      <w:pPr>
        <w:tabs>
          <w:tab w:val="left" w:pos="540"/>
          <w:tab w:val="left" w:pos="1080"/>
          <w:tab w:val="center" w:pos="4680"/>
          <w:tab w:val="left" w:pos="7920"/>
        </w:tabs>
        <w:suppressAutoHyphens/>
        <w:ind w:left="540"/>
        <w:outlineLvl w:val="0"/>
        <w:rPr>
          <w:b/>
          <w:sz w:val="20"/>
        </w:rPr>
      </w:pPr>
    </w:p>
    <w:p w:rsidR="00706E85" w:rsidRDefault="00706E85">
      <w:pPr>
        <w:tabs>
          <w:tab w:val="left" w:pos="540"/>
          <w:tab w:val="left" w:pos="1080"/>
          <w:tab w:val="center" w:pos="4680"/>
          <w:tab w:val="left" w:pos="7920"/>
        </w:tabs>
        <w:suppressAutoHyphens/>
        <w:jc w:val="center"/>
        <w:outlineLvl w:val="0"/>
        <w:rPr>
          <w:b/>
          <w:sz w:val="20"/>
        </w:rPr>
      </w:pPr>
    </w:p>
    <w:p w:rsidR="00CC7E27" w:rsidRDefault="00CC7E27">
      <w:pPr>
        <w:tabs>
          <w:tab w:val="left" w:pos="540"/>
          <w:tab w:val="left" w:pos="1080"/>
          <w:tab w:val="center" w:pos="4680"/>
          <w:tab w:val="left" w:pos="7920"/>
        </w:tabs>
        <w:suppressAutoHyphens/>
        <w:jc w:val="center"/>
        <w:outlineLvl w:val="0"/>
        <w:rPr>
          <w:b/>
          <w:sz w:val="20"/>
        </w:rPr>
      </w:pPr>
      <w:r>
        <w:rPr>
          <w:b/>
          <w:sz w:val="20"/>
        </w:rPr>
        <w:lastRenderedPageBreak/>
        <w:t>A. General</w:t>
      </w:r>
    </w:p>
    <w:p w:rsidR="00CC7E27" w:rsidRDefault="00CC7E27">
      <w:pPr>
        <w:tabs>
          <w:tab w:val="left" w:pos="540"/>
          <w:tab w:val="left" w:pos="1080"/>
          <w:tab w:val="left" w:pos="1620"/>
          <w:tab w:val="left" w:pos="2840"/>
          <w:tab w:val="left" w:pos="7180"/>
        </w:tabs>
        <w:suppressAutoHyphens/>
        <w:rPr>
          <w:b/>
          <w:sz w:val="20"/>
        </w:rPr>
      </w:pPr>
    </w:p>
    <w:p w:rsidR="00CC7E27" w:rsidRDefault="00CC7E27">
      <w:pPr>
        <w:tabs>
          <w:tab w:val="left" w:pos="720"/>
          <w:tab w:val="left" w:pos="1080"/>
          <w:tab w:val="left" w:pos="1620"/>
          <w:tab w:val="left" w:pos="2840"/>
          <w:tab w:val="left" w:pos="7180"/>
        </w:tabs>
        <w:suppressAutoHyphens/>
        <w:rPr>
          <w:sz w:val="20"/>
        </w:rPr>
      </w:pPr>
      <w:r>
        <w:rPr>
          <w:b/>
          <w:sz w:val="20"/>
        </w:rPr>
        <w:t>1.</w:t>
      </w:r>
      <w:r>
        <w:rPr>
          <w:b/>
          <w:sz w:val="20"/>
        </w:rPr>
        <w:tab/>
        <w:t>Scope of Tender</w:t>
      </w:r>
      <w:r>
        <w:rPr>
          <w:sz w:val="20"/>
        </w:rPr>
        <w:tab/>
      </w:r>
    </w:p>
    <w:p w:rsidR="00CC7E27" w:rsidRDefault="00CC7E27">
      <w:pPr>
        <w:tabs>
          <w:tab w:val="left" w:pos="540"/>
          <w:tab w:val="left" w:pos="1080"/>
          <w:tab w:val="left" w:pos="1620"/>
          <w:tab w:val="left" w:pos="2840"/>
          <w:tab w:val="left" w:pos="7180"/>
        </w:tabs>
        <w:suppressAutoHyphens/>
        <w:rPr>
          <w:sz w:val="20"/>
        </w:rPr>
      </w:pPr>
    </w:p>
    <w:p w:rsidR="00CC7E27" w:rsidRDefault="00CC7E27" w:rsidP="00A41573">
      <w:pPr>
        <w:tabs>
          <w:tab w:val="left" w:pos="720"/>
          <w:tab w:val="left" w:pos="1080"/>
          <w:tab w:val="left" w:pos="1620"/>
          <w:tab w:val="left" w:pos="2840"/>
          <w:tab w:val="left" w:pos="7180"/>
        </w:tabs>
        <w:suppressAutoHyphens/>
        <w:ind w:left="720" w:hanging="720"/>
        <w:jc w:val="both"/>
        <w:rPr>
          <w:sz w:val="20"/>
        </w:rPr>
      </w:pPr>
      <w:r>
        <w:rPr>
          <w:bCs/>
          <w:sz w:val="20"/>
        </w:rPr>
        <w:t>1.1</w:t>
      </w:r>
      <w:r>
        <w:rPr>
          <w:sz w:val="20"/>
        </w:rPr>
        <w:tab/>
      </w:r>
      <w:r w:rsidR="00892495">
        <w:rPr>
          <w:sz w:val="20"/>
        </w:rPr>
        <w:t xml:space="preserve">The </w:t>
      </w:r>
      <w:r w:rsidR="00C36BB9">
        <w:rPr>
          <w:color w:val="FF0000"/>
          <w:sz w:val="20"/>
        </w:rPr>
        <w:t xml:space="preserve">Executive Engineer, </w:t>
      </w:r>
      <w:r w:rsidR="00995E69">
        <w:rPr>
          <w:color w:val="FF0000"/>
          <w:sz w:val="20"/>
        </w:rPr>
        <w:t xml:space="preserve">P.R.E Division, </w:t>
      </w:r>
      <w:r w:rsidR="004F5166">
        <w:rPr>
          <w:color w:val="FF0000"/>
          <w:sz w:val="20"/>
        </w:rPr>
        <w:t>BAGALKOTE</w:t>
      </w:r>
      <w:r w:rsidR="00995E69">
        <w:rPr>
          <w:color w:val="FF0000"/>
          <w:sz w:val="20"/>
        </w:rPr>
        <w:t xml:space="preserve"> District</w:t>
      </w:r>
      <w:r w:rsidR="006B39C5">
        <w:rPr>
          <w:sz w:val="20"/>
        </w:rPr>
        <w:t xml:space="preserve">  </w:t>
      </w:r>
      <w:r>
        <w:rPr>
          <w:sz w:val="20"/>
        </w:rPr>
        <w:t>(Referred to as Employer in these documents)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CC7E27" w:rsidRDefault="00CC7E27">
      <w:pPr>
        <w:tabs>
          <w:tab w:val="left" w:pos="720"/>
          <w:tab w:val="left" w:pos="1080"/>
          <w:tab w:val="left" w:pos="1620"/>
          <w:tab w:val="left" w:pos="2840"/>
          <w:tab w:val="left" w:pos="7180"/>
        </w:tabs>
        <w:suppressAutoHyphens/>
        <w:rPr>
          <w:sz w:val="20"/>
        </w:rPr>
      </w:pPr>
      <w:r>
        <w:rPr>
          <w:b/>
          <w:sz w:val="20"/>
        </w:rPr>
        <w:t>2.</w:t>
      </w:r>
      <w:r>
        <w:rPr>
          <w:b/>
          <w:sz w:val="20"/>
        </w:rPr>
        <w:tab/>
        <w:t>Eligible Tenderers</w:t>
      </w:r>
      <w:r>
        <w:rPr>
          <w:sz w:val="20"/>
        </w:rPr>
        <w:tab/>
      </w:r>
    </w:p>
    <w:p w:rsidR="00F861F8" w:rsidRDefault="00CC7E27" w:rsidP="00A41573">
      <w:pPr>
        <w:tabs>
          <w:tab w:val="left" w:pos="720"/>
          <w:tab w:val="left" w:pos="1080"/>
          <w:tab w:val="left" w:pos="1620"/>
          <w:tab w:val="left" w:pos="2840"/>
          <w:tab w:val="left" w:pos="7180"/>
        </w:tabs>
        <w:suppressAutoHyphens/>
        <w:ind w:left="720" w:hanging="720"/>
        <w:jc w:val="both"/>
        <w:rPr>
          <w:sz w:val="20"/>
        </w:rPr>
      </w:pPr>
      <w:r>
        <w:rPr>
          <w:bCs/>
          <w:sz w:val="20"/>
        </w:rPr>
        <w:t>2.1</w:t>
      </w:r>
      <w:r>
        <w:rPr>
          <w:sz w:val="20"/>
        </w:rPr>
        <w:tab/>
        <w:t>Tenderers shall not be under a declaration of ineligibility</w:t>
      </w:r>
      <w:r w:rsidR="007C5C25">
        <w:rPr>
          <w:sz w:val="20"/>
        </w:rPr>
        <w:t xml:space="preserve"> </w:t>
      </w:r>
      <w:r>
        <w:rPr>
          <w:sz w:val="20"/>
        </w:rPr>
        <w:t>for corrupt and fraudulent practices issued by the Government of Karnataka</w:t>
      </w:r>
    </w:p>
    <w:p w:rsidR="00CC7E27" w:rsidRDefault="00CC7E27" w:rsidP="00B95E20">
      <w:pPr>
        <w:tabs>
          <w:tab w:val="left" w:pos="720"/>
          <w:tab w:val="left" w:pos="1080"/>
          <w:tab w:val="left" w:pos="1620"/>
          <w:tab w:val="left" w:pos="2840"/>
          <w:tab w:val="left" w:pos="7180"/>
        </w:tabs>
        <w:suppressAutoHyphens/>
        <w:ind w:left="720" w:hanging="720"/>
        <w:jc w:val="both"/>
        <w:rPr>
          <w:b/>
          <w:bCs/>
          <w:sz w:val="20"/>
        </w:rPr>
      </w:pPr>
      <w:r>
        <w:rPr>
          <w:bCs/>
          <w:sz w:val="20"/>
        </w:rPr>
        <w:t>2.2</w:t>
      </w:r>
      <w:r>
        <w:rPr>
          <w:sz w:val="20"/>
        </w:rPr>
        <w:tab/>
      </w:r>
      <w:r w:rsidRPr="009D620C">
        <w:rPr>
          <w:b/>
          <w:bCs/>
          <w:sz w:val="22"/>
          <w:szCs w:val="22"/>
        </w:rPr>
        <w:t>Tenders from Joint ventures are not accep</w:t>
      </w:r>
      <w:r w:rsidRPr="009D620C">
        <w:rPr>
          <w:b/>
          <w:bCs/>
          <w:sz w:val="22"/>
          <w:szCs w:val="22"/>
        </w:rPr>
        <w:softHyphen/>
        <w:t>table.</w:t>
      </w:r>
    </w:p>
    <w:p w:rsidR="00CC7E27" w:rsidRDefault="00CC7E27" w:rsidP="00A41573">
      <w:pPr>
        <w:tabs>
          <w:tab w:val="left" w:pos="720"/>
          <w:tab w:val="left" w:pos="1080"/>
          <w:tab w:val="left" w:pos="1620"/>
          <w:tab w:val="left" w:pos="2840"/>
          <w:tab w:val="left" w:pos="7180"/>
        </w:tabs>
        <w:suppressAutoHyphens/>
        <w:ind w:left="720" w:hanging="720"/>
        <w:jc w:val="both"/>
        <w:rPr>
          <w:sz w:val="20"/>
        </w:rPr>
      </w:pPr>
      <w:r>
        <w:rPr>
          <w:b/>
          <w:sz w:val="20"/>
        </w:rPr>
        <w:t>3.</w:t>
      </w:r>
      <w:r>
        <w:rPr>
          <w:b/>
          <w:sz w:val="20"/>
        </w:rPr>
        <w:tab/>
        <w:t>Qualification of the Tenderer:</w:t>
      </w:r>
      <w:r>
        <w:rPr>
          <w:sz w:val="20"/>
        </w:rPr>
        <w:tab/>
      </w:r>
    </w:p>
    <w:p w:rsidR="00CC7E27" w:rsidRDefault="00CC7E27" w:rsidP="00A41573">
      <w:pPr>
        <w:numPr>
          <w:ilvl w:val="1"/>
          <w:numId w:val="8"/>
        </w:numPr>
        <w:tabs>
          <w:tab w:val="num" w:pos="720"/>
          <w:tab w:val="left" w:pos="1080"/>
          <w:tab w:val="left" w:pos="1620"/>
          <w:tab w:val="left" w:pos="2840"/>
          <w:tab w:val="left" w:pos="7180"/>
        </w:tabs>
        <w:suppressAutoHyphens/>
        <w:ind w:left="720" w:hanging="720"/>
        <w:jc w:val="both"/>
        <w:rPr>
          <w:sz w:val="20"/>
        </w:rPr>
      </w:pPr>
      <w:r>
        <w:rPr>
          <w:sz w:val="20"/>
        </w:rPr>
        <w:t>All Tenderers shall provide the requested information accurately and in sufficient detail in Section 3:  Qualification information.</w:t>
      </w:r>
    </w:p>
    <w:p w:rsidR="00CC7E27" w:rsidRPr="001474D7" w:rsidRDefault="00682421" w:rsidP="00A41573">
      <w:pPr>
        <w:numPr>
          <w:ilvl w:val="1"/>
          <w:numId w:val="8"/>
        </w:numPr>
        <w:tabs>
          <w:tab w:val="num" w:pos="720"/>
          <w:tab w:val="left" w:pos="1080"/>
          <w:tab w:val="left" w:pos="1620"/>
          <w:tab w:val="left" w:pos="2840"/>
          <w:tab w:val="left" w:pos="7180"/>
        </w:tabs>
        <w:suppressAutoHyphens/>
        <w:ind w:left="720" w:hanging="720"/>
        <w:jc w:val="both"/>
        <w:rPr>
          <w:i/>
          <w:sz w:val="20"/>
        </w:rPr>
      </w:pPr>
      <w:r>
        <w:t>To qualify for award of this contract each tendered in his name should have in the last five years period</w:t>
      </w:r>
      <w:r w:rsidR="00CC7E27">
        <w:rPr>
          <w:sz w:val="20"/>
        </w:rPr>
        <w:t xml:space="preserve">. </w:t>
      </w:r>
      <w:r w:rsidR="006E55E7" w:rsidRPr="0005609B">
        <w:rPr>
          <w:color w:val="FF0000"/>
          <w:sz w:val="28"/>
        </w:rPr>
        <w:t>2020-21,2021-22,2022-23</w:t>
      </w:r>
      <w:r w:rsidR="00214B65" w:rsidRPr="0005609B">
        <w:rPr>
          <w:color w:val="FF0000"/>
          <w:sz w:val="28"/>
        </w:rPr>
        <w:t xml:space="preserve"> </w:t>
      </w:r>
      <w:r w:rsidR="009A6BB9">
        <w:rPr>
          <w:color w:val="FF0000"/>
          <w:sz w:val="28"/>
        </w:rPr>
        <w:t>2023-24 AND 2024-25</w:t>
      </w:r>
    </w:p>
    <w:p w:rsidR="007C5C25" w:rsidRPr="0034058D" w:rsidRDefault="00682421" w:rsidP="0005609B">
      <w:pPr>
        <w:numPr>
          <w:ilvl w:val="0"/>
          <w:numId w:val="9"/>
        </w:numPr>
        <w:tabs>
          <w:tab w:val="clear" w:pos="928"/>
          <w:tab w:val="num" w:pos="900"/>
        </w:tabs>
        <w:autoSpaceDE w:val="0"/>
        <w:autoSpaceDN w:val="0"/>
        <w:adjustRightInd w:val="0"/>
        <w:ind w:left="810" w:hanging="540"/>
        <w:jc w:val="both"/>
        <w:rPr>
          <w:szCs w:val="24"/>
          <w:lang w:val="en-IN" w:eastAsia="en-IN"/>
        </w:rPr>
      </w:pPr>
      <w:r>
        <w:t xml:space="preserve">achieved in at least two financial years an average annual financial turnover of </w:t>
      </w:r>
      <w:r w:rsidR="00823648">
        <w:t xml:space="preserve"> </w:t>
      </w:r>
      <w:r w:rsidR="009820AB">
        <w:t xml:space="preserve">            </w:t>
      </w:r>
      <w:r w:rsidRPr="0005609B">
        <w:rPr>
          <w:color w:val="FF0000"/>
          <w:sz w:val="28"/>
        </w:rPr>
        <w:t>Rs</w:t>
      </w:r>
      <w:r w:rsidR="0005609B">
        <w:rPr>
          <w:color w:val="FF0000"/>
          <w:sz w:val="28"/>
        </w:rPr>
        <w:t>.</w:t>
      </w:r>
      <w:r w:rsidR="009E10BA">
        <w:rPr>
          <w:color w:val="FF0000"/>
          <w:sz w:val="28"/>
        </w:rPr>
        <w:t>50.36</w:t>
      </w:r>
      <w:r w:rsidR="00400023">
        <w:rPr>
          <w:color w:val="FF0000"/>
          <w:sz w:val="28"/>
        </w:rPr>
        <w:t xml:space="preserve"> </w:t>
      </w:r>
      <w:r w:rsidRPr="0005609B">
        <w:rPr>
          <w:color w:val="FF0000"/>
          <w:sz w:val="28"/>
        </w:rPr>
        <w:t>Lakhs</w:t>
      </w:r>
      <w:r w:rsidR="00B53D42" w:rsidRPr="0005609B">
        <w:rPr>
          <w:color w:val="FF0000"/>
          <w:sz w:val="28"/>
        </w:rPr>
        <w:t xml:space="preserve"> </w:t>
      </w:r>
    </w:p>
    <w:p w:rsidR="00CC7E27" w:rsidRPr="0034058D" w:rsidRDefault="00682421" w:rsidP="0005609B">
      <w:pPr>
        <w:numPr>
          <w:ilvl w:val="0"/>
          <w:numId w:val="9"/>
        </w:numPr>
        <w:tabs>
          <w:tab w:val="clear" w:pos="928"/>
          <w:tab w:val="left" w:pos="720"/>
          <w:tab w:val="num" w:pos="900"/>
          <w:tab w:val="left" w:pos="1620"/>
          <w:tab w:val="left" w:pos="2840"/>
          <w:tab w:val="left" w:pos="7180"/>
        </w:tabs>
        <w:suppressAutoHyphens/>
        <w:ind w:left="810" w:hanging="540"/>
        <w:jc w:val="both"/>
        <w:rPr>
          <w:i/>
          <w:iCs/>
          <w:color w:val="FF0000"/>
          <w:sz w:val="20"/>
        </w:rPr>
      </w:pPr>
      <w:r>
        <w:t xml:space="preserve">Mandating satisfactory completion as a prime contractor for at least one similar </w:t>
      </w:r>
      <w:r w:rsidR="00122991">
        <w:t xml:space="preserve">nature of work such as </w:t>
      </w:r>
      <w:r w:rsidR="001E5E62">
        <w:t>Road</w:t>
      </w:r>
      <w:r w:rsidR="003E7EFD">
        <w:t xml:space="preserve">/Building </w:t>
      </w:r>
      <w:r w:rsidR="00C66F4A">
        <w:t>works</w:t>
      </w:r>
      <w:r w:rsidR="003D1DC7" w:rsidRPr="003D1DC7">
        <w:t xml:space="preserve"> </w:t>
      </w:r>
      <w:r w:rsidR="00586EBB" w:rsidRPr="00586EBB">
        <w:t>value not less than</w:t>
      </w:r>
      <w:r w:rsidR="00AC6188">
        <w:t xml:space="preserve"> </w:t>
      </w:r>
      <w:r w:rsidR="00586EBB" w:rsidRPr="0005609B">
        <w:rPr>
          <w:color w:val="FF0000"/>
          <w:sz w:val="28"/>
        </w:rPr>
        <w:t>Rs.</w:t>
      </w:r>
      <w:r w:rsidR="009E10BA">
        <w:rPr>
          <w:color w:val="FF0000"/>
          <w:sz w:val="28"/>
        </w:rPr>
        <w:t>25.18</w:t>
      </w:r>
      <w:r w:rsidR="000D691B">
        <w:rPr>
          <w:color w:val="FF0000"/>
          <w:sz w:val="28"/>
        </w:rPr>
        <w:t xml:space="preserve"> </w:t>
      </w:r>
      <w:r w:rsidR="00197F7B">
        <w:rPr>
          <w:color w:val="FF0000"/>
          <w:sz w:val="28"/>
        </w:rPr>
        <w:t xml:space="preserve"> </w:t>
      </w:r>
      <w:r w:rsidR="00C44236" w:rsidRPr="0005609B">
        <w:rPr>
          <w:color w:val="FF0000"/>
          <w:sz w:val="28"/>
        </w:rPr>
        <w:t>L</w:t>
      </w:r>
      <w:r w:rsidR="00586EBB" w:rsidRPr="0005609B">
        <w:rPr>
          <w:color w:val="FF0000"/>
          <w:sz w:val="28"/>
        </w:rPr>
        <w:t>akhs</w:t>
      </w:r>
      <w:r w:rsidR="00586EBB" w:rsidRPr="0005609B">
        <w:rPr>
          <w:color w:val="FF0000"/>
          <w:sz w:val="22"/>
        </w:rPr>
        <w:t>.</w:t>
      </w:r>
      <w:r w:rsidRPr="0005609B">
        <w:rPr>
          <w:sz w:val="28"/>
        </w:rPr>
        <w:t xml:space="preserve"> </w:t>
      </w:r>
      <w:r w:rsidR="009A6BB9" w:rsidRPr="00F51E78">
        <w:rPr>
          <w:b/>
          <w:sz w:val="18"/>
        </w:rPr>
        <w:t>(Workdone with indent No)</w:t>
      </w:r>
      <w:r w:rsidR="009A6BB9">
        <w:rPr>
          <w:sz w:val="28"/>
        </w:rPr>
        <w:t xml:space="preserve"> </w:t>
      </w:r>
    </w:p>
    <w:p w:rsidR="0034058D" w:rsidRPr="0042124E" w:rsidRDefault="00586EBB" w:rsidP="0005609B">
      <w:pPr>
        <w:numPr>
          <w:ilvl w:val="0"/>
          <w:numId w:val="9"/>
        </w:numPr>
        <w:tabs>
          <w:tab w:val="clear" w:pos="928"/>
          <w:tab w:val="left" w:pos="720"/>
          <w:tab w:val="num" w:pos="900"/>
          <w:tab w:val="left" w:pos="1620"/>
          <w:tab w:val="left" w:pos="2840"/>
          <w:tab w:val="left" w:pos="7180"/>
        </w:tabs>
        <w:suppressAutoHyphens/>
        <w:ind w:left="810" w:hanging="540"/>
        <w:jc w:val="both"/>
        <w:rPr>
          <w:sz w:val="20"/>
        </w:rPr>
      </w:pPr>
      <w:r>
        <w:t>Executed in any one year (for a continuous period of 12 months), the minimum quantities of work</w:t>
      </w:r>
      <w:r w:rsidR="00BB5B2A">
        <w:t>.</w:t>
      </w:r>
      <w:r>
        <w:t xml:space="preserve"> </w:t>
      </w:r>
    </w:p>
    <w:p w:rsidR="00CA6C2F" w:rsidRDefault="00CA6C2F" w:rsidP="009625E4">
      <w:pPr>
        <w:tabs>
          <w:tab w:val="left" w:pos="720"/>
          <w:tab w:val="left" w:pos="1620"/>
          <w:tab w:val="left" w:pos="2840"/>
          <w:tab w:val="left" w:pos="7180"/>
        </w:tabs>
        <w:suppressAutoHyphens/>
        <w:jc w:val="both"/>
        <w:rPr>
          <w:color w:val="FF0000"/>
          <w:sz w:val="20"/>
        </w:rPr>
      </w:pPr>
    </w:p>
    <w:p w:rsidR="00955303" w:rsidRPr="009E10BA" w:rsidRDefault="00B43052" w:rsidP="00B43052">
      <w:pPr>
        <w:tabs>
          <w:tab w:val="left" w:pos="720"/>
          <w:tab w:val="left" w:pos="1620"/>
          <w:tab w:val="left" w:pos="2840"/>
          <w:tab w:val="left" w:pos="7180"/>
        </w:tabs>
        <w:suppressAutoHyphens/>
        <w:jc w:val="both"/>
        <w:rPr>
          <w:rFonts w:ascii="Verdana" w:hAnsi="Verdana"/>
          <w:b/>
          <w:bCs/>
          <w:color w:val="000000"/>
          <w:sz w:val="22"/>
          <w:szCs w:val="9"/>
          <w:highlight w:val="yellow"/>
        </w:rPr>
      </w:pPr>
      <w:r w:rsidRPr="009E10BA">
        <w:rPr>
          <w:rFonts w:ascii="Verdana" w:hAnsi="Verdana"/>
          <w:b/>
          <w:bCs/>
          <w:color w:val="000000"/>
          <w:sz w:val="22"/>
          <w:szCs w:val="9"/>
          <w:highlight w:val="yellow"/>
        </w:rPr>
        <w:t>1.</w:t>
      </w:r>
      <w:r w:rsidR="003E7EFD" w:rsidRPr="009E10BA">
        <w:rPr>
          <w:rFonts w:ascii="Verdana" w:hAnsi="Verdana"/>
          <w:b/>
          <w:bCs/>
          <w:color w:val="000000"/>
          <w:sz w:val="22"/>
          <w:szCs w:val="9"/>
          <w:highlight w:val="yellow"/>
        </w:rPr>
        <w:t>Embankment/</w:t>
      </w:r>
      <w:r w:rsidR="003F4F51" w:rsidRPr="009E10BA">
        <w:rPr>
          <w:rFonts w:ascii="Verdana" w:hAnsi="Verdana"/>
          <w:b/>
          <w:bCs/>
          <w:color w:val="000000"/>
          <w:sz w:val="22"/>
          <w:szCs w:val="9"/>
          <w:highlight w:val="yellow"/>
        </w:rPr>
        <w:t>earthen</w:t>
      </w:r>
      <w:r w:rsidR="00197F7B" w:rsidRPr="009E10BA">
        <w:rPr>
          <w:rFonts w:ascii="Verdana" w:hAnsi="Verdana"/>
          <w:b/>
          <w:bCs/>
          <w:color w:val="000000"/>
          <w:sz w:val="22"/>
          <w:szCs w:val="9"/>
          <w:highlight w:val="yellow"/>
        </w:rPr>
        <w:t>/</w:t>
      </w:r>
      <w:r w:rsidR="00400023" w:rsidRPr="009E10BA">
        <w:rPr>
          <w:rFonts w:ascii="Verdana" w:hAnsi="Verdana"/>
          <w:b/>
          <w:bCs/>
          <w:color w:val="000000"/>
          <w:sz w:val="22"/>
          <w:szCs w:val="9"/>
          <w:highlight w:val="yellow"/>
        </w:rPr>
        <w:t>MURRUM/</w:t>
      </w:r>
      <w:r w:rsidR="00197F7B" w:rsidRPr="009E10BA">
        <w:rPr>
          <w:rFonts w:ascii="Verdana" w:hAnsi="Verdana"/>
          <w:b/>
          <w:bCs/>
          <w:color w:val="000000"/>
          <w:sz w:val="22"/>
          <w:szCs w:val="9"/>
          <w:highlight w:val="yellow"/>
        </w:rPr>
        <w:t>Subgrade</w:t>
      </w:r>
      <w:r w:rsidR="003E7EFD" w:rsidRPr="009E10BA">
        <w:rPr>
          <w:rFonts w:ascii="Verdana" w:hAnsi="Verdana"/>
          <w:b/>
          <w:bCs/>
          <w:color w:val="000000"/>
          <w:sz w:val="22"/>
          <w:szCs w:val="9"/>
          <w:highlight w:val="yellow"/>
        </w:rPr>
        <w:t>-</w:t>
      </w:r>
      <w:r w:rsidR="009E10BA" w:rsidRPr="009E10BA">
        <w:rPr>
          <w:rFonts w:ascii="Verdana" w:hAnsi="Verdana"/>
          <w:b/>
          <w:bCs/>
          <w:color w:val="000000"/>
          <w:sz w:val="22"/>
          <w:szCs w:val="9"/>
          <w:highlight w:val="yellow"/>
        </w:rPr>
        <w:t>195.60</w:t>
      </w:r>
      <w:r w:rsidR="00ED476D" w:rsidRPr="009E10BA">
        <w:rPr>
          <w:rFonts w:ascii="Verdana" w:hAnsi="Verdana"/>
          <w:b/>
          <w:bCs/>
          <w:color w:val="000000"/>
          <w:sz w:val="22"/>
          <w:szCs w:val="9"/>
          <w:highlight w:val="yellow"/>
        </w:rPr>
        <w:t xml:space="preserve"> </w:t>
      </w:r>
      <w:r w:rsidR="003F61A8" w:rsidRPr="009E10BA">
        <w:rPr>
          <w:rFonts w:ascii="Verdana" w:hAnsi="Verdana"/>
          <w:b/>
          <w:bCs/>
          <w:color w:val="000000"/>
          <w:sz w:val="22"/>
          <w:szCs w:val="9"/>
          <w:highlight w:val="yellow"/>
        </w:rPr>
        <w:t xml:space="preserve"> </w:t>
      </w:r>
      <w:r w:rsidR="00ED476D" w:rsidRPr="009E10BA">
        <w:rPr>
          <w:rFonts w:ascii="Verdana" w:hAnsi="Verdana"/>
          <w:b/>
          <w:bCs/>
          <w:color w:val="000000"/>
          <w:sz w:val="22"/>
          <w:szCs w:val="9"/>
          <w:highlight w:val="yellow"/>
        </w:rPr>
        <w:t>Cum</w:t>
      </w:r>
    </w:p>
    <w:p w:rsidR="000564D2" w:rsidRPr="009E10BA" w:rsidRDefault="009B108B" w:rsidP="00B43052">
      <w:pPr>
        <w:tabs>
          <w:tab w:val="left" w:pos="720"/>
          <w:tab w:val="left" w:pos="1620"/>
          <w:tab w:val="left" w:pos="2840"/>
          <w:tab w:val="left" w:pos="7180"/>
        </w:tabs>
        <w:suppressAutoHyphens/>
        <w:jc w:val="both"/>
        <w:rPr>
          <w:rFonts w:ascii="Verdana" w:hAnsi="Verdana"/>
          <w:b/>
          <w:bCs/>
          <w:color w:val="000000"/>
          <w:sz w:val="22"/>
          <w:szCs w:val="9"/>
          <w:highlight w:val="yellow"/>
        </w:rPr>
      </w:pPr>
      <w:r w:rsidRPr="009E10BA">
        <w:rPr>
          <w:rFonts w:ascii="Verdana" w:hAnsi="Verdana"/>
          <w:b/>
          <w:bCs/>
          <w:color w:val="000000"/>
          <w:sz w:val="22"/>
          <w:szCs w:val="9"/>
          <w:highlight w:val="yellow"/>
        </w:rPr>
        <w:t>2</w:t>
      </w:r>
      <w:r w:rsidR="000564D2" w:rsidRPr="009E10BA">
        <w:rPr>
          <w:rFonts w:ascii="Verdana" w:hAnsi="Verdana"/>
          <w:b/>
          <w:bCs/>
          <w:color w:val="000000"/>
          <w:sz w:val="22"/>
          <w:szCs w:val="9"/>
          <w:highlight w:val="yellow"/>
        </w:rPr>
        <w:t>.WBM/WMM-</w:t>
      </w:r>
      <w:r w:rsidR="009E10BA" w:rsidRPr="009E10BA">
        <w:rPr>
          <w:rFonts w:ascii="Verdana" w:hAnsi="Verdana"/>
          <w:b/>
          <w:bCs/>
          <w:color w:val="000000"/>
          <w:sz w:val="22"/>
          <w:szCs w:val="9"/>
          <w:highlight w:val="yellow"/>
        </w:rPr>
        <w:t>748.176</w:t>
      </w:r>
      <w:r w:rsidR="000564D2" w:rsidRPr="009E10BA">
        <w:rPr>
          <w:rFonts w:ascii="Verdana" w:hAnsi="Verdana"/>
          <w:b/>
          <w:bCs/>
          <w:color w:val="000000"/>
          <w:sz w:val="22"/>
          <w:szCs w:val="9"/>
          <w:highlight w:val="yellow"/>
        </w:rPr>
        <w:t xml:space="preserve"> CUM</w:t>
      </w:r>
    </w:p>
    <w:p w:rsidR="00400023" w:rsidRDefault="006640FC" w:rsidP="00053E6F">
      <w:pPr>
        <w:tabs>
          <w:tab w:val="left" w:pos="720"/>
          <w:tab w:val="left" w:pos="1620"/>
          <w:tab w:val="left" w:pos="2840"/>
          <w:tab w:val="left" w:pos="7180"/>
        </w:tabs>
        <w:suppressAutoHyphens/>
        <w:jc w:val="both"/>
        <w:rPr>
          <w:rFonts w:ascii="Verdana" w:hAnsi="Verdana"/>
          <w:b/>
          <w:bCs/>
          <w:color w:val="000000"/>
          <w:sz w:val="22"/>
          <w:szCs w:val="9"/>
        </w:rPr>
      </w:pPr>
      <w:r w:rsidRPr="009E10BA">
        <w:rPr>
          <w:rFonts w:ascii="Verdana" w:hAnsi="Verdana"/>
          <w:b/>
          <w:bCs/>
          <w:color w:val="000000"/>
          <w:sz w:val="22"/>
          <w:szCs w:val="9"/>
          <w:highlight w:val="yellow"/>
        </w:rPr>
        <w:t>3</w:t>
      </w:r>
      <w:r w:rsidR="00400023" w:rsidRPr="009E10BA">
        <w:rPr>
          <w:rFonts w:ascii="Verdana" w:hAnsi="Verdana"/>
          <w:b/>
          <w:bCs/>
          <w:color w:val="000000"/>
          <w:sz w:val="22"/>
          <w:szCs w:val="9"/>
          <w:highlight w:val="yellow"/>
        </w:rPr>
        <w:t>.</w:t>
      </w:r>
      <w:r w:rsidR="009E10BA" w:rsidRPr="009E10BA">
        <w:rPr>
          <w:rFonts w:ascii="Verdana" w:hAnsi="Verdana"/>
          <w:b/>
          <w:bCs/>
          <w:color w:val="000000"/>
          <w:sz w:val="22"/>
          <w:szCs w:val="9"/>
          <w:highlight w:val="yellow"/>
        </w:rPr>
        <w:t>OGPC-4890.00 CUM</w:t>
      </w:r>
    </w:p>
    <w:p w:rsidR="000D691B" w:rsidRDefault="000D691B" w:rsidP="00B43052">
      <w:pPr>
        <w:tabs>
          <w:tab w:val="left" w:pos="720"/>
          <w:tab w:val="left" w:pos="1620"/>
          <w:tab w:val="left" w:pos="2840"/>
          <w:tab w:val="left" w:pos="7180"/>
        </w:tabs>
        <w:suppressAutoHyphens/>
        <w:jc w:val="both"/>
        <w:rPr>
          <w:rFonts w:ascii="Verdana" w:hAnsi="Verdana"/>
          <w:b/>
          <w:bCs/>
          <w:color w:val="000000"/>
          <w:sz w:val="22"/>
          <w:szCs w:val="9"/>
        </w:rPr>
      </w:pPr>
    </w:p>
    <w:p w:rsidR="003E7EFD" w:rsidRPr="00B43052" w:rsidRDefault="003E7EFD" w:rsidP="00B43052">
      <w:pPr>
        <w:tabs>
          <w:tab w:val="left" w:pos="720"/>
          <w:tab w:val="left" w:pos="1620"/>
          <w:tab w:val="left" w:pos="2840"/>
          <w:tab w:val="left" w:pos="7180"/>
        </w:tabs>
        <w:suppressAutoHyphens/>
        <w:jc w:val="both"/>
        <w:rPr>
          <w:rFonts w:ascii="Verdana" w:hAnsi="Verdana"/>
          <w:b/>
          <w:bCs/>
          <w:color w:val="000000"/>
          <w:sz w:val="22"/>
          <w:szCs w:val="9"/>
        </w:rPr>
      </w:pPr>
    </w:p>
    <w:p w:rsidR="00C91B6E" w:rsidRPr="00FC47E7" w:rsidRDefault="007B6ECE" w:rsidP="00C91B6E">
      <w:pPr>
        <w:tabs>
          <w:tab w:val="left" w:pos="720"/>
          <w:tab w:val="left" w:pos="1620"/>
          <w:tab w:val="left" w:pos="2840"/>
          <w:tab w:val="left" w:pos="7180"/>
        </w:tabs>
        <w:suppressAutoHyphens/>
        <w:ind w:left="1800"/>
        <w:jc w:val="both"/>
        <w:rPr>
          <w:sz w:val="20"/>
        </w:rPr>
      </w:pPr>
      <w:r w:rsidRPr="00FC47E7">
        <w:rPr>
          <w:sz w:val="20"/>
        </w:rPr>
        <w:t xml:space="preserve"> </w:t>
      </w:r>
      <w:r w:rsidR="00C91B6E" w:rsidRPr="00FC47E7">
        <w:rPr>
          <w:sz w:val="20"/>
        </w:rPr>
        <w:t>(</w:t>
      </w:r>
      <w:r w:rsidR="00B4094F" w:rsidRPr="00FC47E7">
        <w:rPr>
          <w:sz w:val="20"/>
        </w:rPr>
        <w:t>Usually</w:t>
      </w:r>
      <w:r w:rsidR="00C91B6E" w:rsidRPr="00FC47E7">
        <w:rPr>
          <w:sz w:val="20"/>
        </w:rPr>
        <w:t xml:space="preserve"> 80% of the peak annual rate of construction)</w:t>
      </w:r>
    </w:p>
    <w:p w:rsidR="00955E2A" w:rsidRDefault="00955E2A" w:rsidP="00E55081">
      <w:pPr>
        <w:numPr>
          <w:ilvl w:val="0"/>
          <w:numId w:val="9"/>
        </w:numPr>
        <w:tabs>
          <w:tab w:val="left" w:pos="720"/>
          <w:tab w:val="left" w:pos="1620"/>
          <w:tab w:val="left" w:pos="2840"/>
          <w:tab w:val="left" w:pos="7180"/>
        </w:tabs>
        <w:suppressAutoHyphens/>
        <w:jc w:val="both"/>
        <w:rPr>
          <w:sz w:val="20"/>
        </w:rPr>
      </w:pPr>
      <w:r>
        <w:rPr>
          <w:sz w:val="20"/>
        </w:rPr>
        <w:t xml:space="preserve">The Tenderer or his identified sub-contractor should possess required valid electrical license for executing </w:t>
      </w:r>
      <w:r w:rsidR="001E5E62">
        <w:rPr>
          <w:sz w:val="20"/>
        </w:rPr>
        <w:t>Road</w:t>
      </w:r>
      <w:r>
        <w:rPr>
          <w:sz w:val="20"/>
        </w:rPr>
        <w:t xml:space="preserve"> electrification works and should have executed similar electrical works totaling Rs. </w:t>
      </w:r>
      <w:r w:rsidR="00CE5860">
        <w:rPr>
          <w:b/>
          <w:sz w:val="20"/>
        </w:rPr>
        <w:t>NA</w:t>
      </w:r>
      <w:r>
        <w:rPr>
          <w:sz w:val="20"/>
        </w:rPr>
        <w:t xml:space="preserve"> </w:t>
      </w:r>
      <w:r>
        <w:rPr>
          <w:i/>
          <w:iCs/>
          <w:sz w:val="20"/>
        </w:rPr>
        <w:t xml:space="preserve">(usually not less than 50% of the electrical works)* </w:t>
      </w:r>
      <w:r>
        <w:rPr>
          <w:sz w:val="20"/>
        </w:rPr>
        <w:t>in any one year;</w:t>
      </w:r>
      <w:r>
        <w:rPr>
          <w:rStyle w:val="FootnoteReference"/>
          <w:sz w:val="20"/>
        </w:rPr>
        <w:footnoteReference w:id="2"/>
      </w:r>
    </w:p>
    <w:p w:rsidR="00955E2A" w:rsidRDefault="000E1346" w:rsidP="00D145BA">
      <w:pPr>
        <w:tabs>
          <w:tab w:val="left" w:pos="720"/>
          <w:tab w:val="left" w:pos="1620"/>
          <w:tab w:val="left" w:pos="2840"/>
          <w:tab w:val="left" w:pos="7180"/>
        </w:tabs>
        <w:suppressAutoHyphens/>
        <w:ind w:left="576" w:hanging="576"/>
        <w:jc w:val="both"/>
        <w:rPr>
          <w:sz w:val="20"/>
        </w:rPr>
      </w:pPr>
      <w:r>
        <w:rPr>
          <w:sz w:val="20"/>
        </w:rPr>
        <w:tab/>
      </w:r>
      <w:r>
        <w:rPr>
          <w:sz w:val="20"/>
        </w:rPr>
        <w:tab/>
      </w:r>
      <w:r w:rsidR="00955E2A">
        <w:rPr>
          <w:sz w:val="20"/>
        </w:rPr>
        <w:t>The Tenderer or his identified sub-contractor should possess valid license for executing water supply/sanitary engineering works and should have executed similar water supply/sanitary engineering works totaling Rs</w:t>
      </w:r>
      <w:r w:rsidR="005A4141">
        <w:rPr>
          <w:b/>
          <w:sz w:val="20"/>
        </w:rPr>
        <w:t xml:space="preserve">. </w:t>
      </w:r>
      <w:r w:rsidR="00E55081">
        <w:rPr>
          <w:b/>
          <w:sz w:val="20"/>
        </w:rPr>
        <w:t xml:space="preserve">NA </w:t>
      </w:r>
      <w:r w:rsidR="00955E2A">
        <w:rPr>
          <w:sz w:val="20"/>
        </w:rPr>
        <w:t>(</w:t>
      </w:r>
      <w:r w:rsidR="00955E2A">
        <w:rPr>
          <w:i/>
          <w:iCs/>
          <w:sz w:val="20"/>
        </w:rPr>
        <w:t xml:space="preserve">usually not less than 50% of the water supply/sanitary engineering works)* </w:t>
      </w:r>
      <w:r w:rsidR="00955E2A">
        <w:rPr>
          <w:sz w:val="20"/>
        </w:rPr>
        <w:t>in any one year;</w:t>
      </w:r>
      <w:r w:rsidR="00955E2A">
        <w:rPr>
          <w:rStyle w:val="FootnoteReference"/>
          <w:sz w:val="20"/>
        </w:rPr>
        <w:footnoteReference w:id="3"/>
      </w:r>
    </w:p>
    <w:p w:rsidR="009A07DA" w:rsidRPr="000601A3" w:rsidRDefault="00FA6B0B" w:rsidP="009A07DA">
      <w:pPr>
        <w:autoSpaceDE w:val="0"/>
        <w:autoSpaceDN w:val="0"/>
        <w:adjustRightInd w:val="0"/>
        <w:rPr>
          <w:sz w:val="20"/>
        </w:rPr>
      </w:pPr>
      <w:r>
        <w:rPr>
          <w:sz w:val="20"/>
        </w:rPr>
        <w:t xml:space="preserve"> </w:t>
      </w:r>
      <w:r w:rsidR="001659B8">
        <w:rPr>
          <w:sz w:val="20"/>
        </w:rPr>
        <w:t xml:space="preserve">3.3 </w:t>
      </w:r>
      <w:r w:rsidR="001659B8">
        <w:rPr>
          <w:sz w:val="20"/>
        </w:rPr>
        <w:tab/>
      </w:r>
      <w:r w:rsidR="009A07DA" w:rsidRPr="000601A3">
        <w:rPr>
          <w:sz w:val="20"/>
        </w:rPr>
        <w:t>Each Tenderer should further demonstrate:</w:t>
      </w:r>
    </w:p>
    <w:p w:rsidR="009A07DA" w:rsidRPr="000601A3" w:rsidRDefault="009A07DA" w:rsidP="009A07DA">
      <w:pPr>
        <w:tabs>
          <w:tab w:val="left" w:pos="1080"/>
          <w:tab w:val="left" w:pos="1620"/>
          <w:tab w:val="left" w:pos="2840"/>
          <w:tab w:val="left" w:pos="7180"/>
        </w:tabs>
        <w:jc w:val="both"/>
        <w:rPr>
          <w:sz w:val="20"/>
        </w:rPr>
      </w:pPr>
      <w:r w:rsidRPr="000601A3">
        <w:rPr>
          <w:sz w:val="20"/>
        </w:rPr>
        <w:tab/>
        <w:t xml:space="preserve">a) Availability by owning/ Lease/ Hire basis the following key and critical equipment for this work: For Lease/ Hire basis- relevant documents (commitment agreements etc., shall be scanned and uploaded) </w:t>
      </w:r>
    </w:p>
    <w:p w:rsidR="003962A5" w:rsidRDefault="003962A5" w:rsidP="003962A5">
      <w:pPr>
        <w:tabs>
          <w:tab w:val="left" w:pos="1080"/>
          <w:tab w:val="left" w:pos="1620"/>
          <w:tab w:val="left" w:pos="2840"/>
          <w:tab w:val="left" w:pos="7180"/>
        </w:tabs>
        <w:jc w:val="both"/>
        <w:rPr>
          <w:b/>
          <w:sz w:val="20"/>
        </w:rPr>
      </w:pPr>
      <w:r>
        <w:rPr>
          <w:b/>
          <w:sz w:val="20"/>
        </w:rPr>
        <w:t xml:space="preserve">   </w:t>
      </w:r>
    </w:p>
    <w:p w:rsidR="004C03C0" w:rsidRDefault="00622485" w:rsidP="004C03C0">
      <w:pPr>
        <w:pStyle w:val="FootnoteText"/>
        <w:ind w:left="1728" w:hanging="582"/>
        <w:jc w:val="both"/>
      </w:pPr>
      <w:r w:rsidRPr="00BF727B">
        <w:rPr>
          <w:highlight w:val="yellow"/>
        </w:rPr>
        <w:t xml:space="preserve">As per Circular FD 263 EXP-12/2022 dated 11/05/2022 </w:t>
      </w:r>
      <w:r w:rsidRPr="00BF727B">
        <w:rPr>
          <w:rFonts w:ascii="AJJGEH+TimesNewRoman" w:hAnsi="AJJGEH+TimesNewRoman" w:cs="AJJGEH+TimesNewRoman"/>
          <w:color w:val="000000"/>
          <w:highlight w:val="yellow"/>
        </w:rPr>
        <w:t xml:space="preserve">Owning at least 50% of required specific key and specific equipement </w:t>
      </w:r>
      <w:r w:rsidRPr="00BF727B">
        <w:rPr>
          <w:highlight w:val="yellow"/>
        </w:rPr>
        <w:t>exemption is applicable</w:t>
      </w:r>
    </w:p>
    <w:p w:rsidR="00622485" w:rsidRPr="001C33AA" w:rsidRDefault="00622485" w:rsidP="004C03C0">
      <w:pPr>
        <w:pStyle w:val="FootnoteText"/>
        <w:ind w:left="1728" w:hanging="582"/>
        <w:jc w:val="both"/>
        <w:rPr>
          <w:color w:val="FF0000"/>
        </w:rPr>
      </w:pPr>
    </w:p>
    <w:p w:rsidR="009A07DA" w:rsidRPr="000601A3" w:rsidRDefault="00676852" w:rsidP="00BE5AC5">
      <w:pPr>
        <w:pStyle w:val="FootnoteText"/>
        <w:ind w:left="1728" w:hanging="582"/>
        <w:jc w:val="both"/>
      </w:pPr>
      <w:r w:rsidRPr="000601A3">
        <w:t xml:space="preserve"> </w:t>
      </w:r>
      <w:r w:rsidR="009A07DA" w:rsidRPr="000601A3">
        <w:t>(b)</w:t>
      </w:r>
      <w:r w:rsidR="009A07DA" w:rsidRPr="000601A3">
        <w:tab/>
        <w:t>liquid assets and /or availability of credit facilities of no less than Rs</w:t>
      </w:r>
      <w:r w:rsidR="00433236">
        <w:t>.</w:t>
      </w:r>
      <w:r w:rsidR="009A07DA" w:rsidRPr="000601A3">
        <w:t xml:space="preserve"> </w:t>
      </w:r>
      <w:r w:rsidR="009E10BA">
        <w:rPr>
          <w:b/>
          <w:color w:val="FF0000"/>
          <w:sz w:val="28"/>
        </w:rPr>
        <w:t xml:space="preserve">15.11 </w:t>
      </w:r>
      <w:r w:rsidR="009A07DA" w:rsidRPr="000601A3">
        <w:rPr>
          <w:color w:val="FF0000"/>
        </w:rPr>
        <w:t>lakhs</w:t>
      </w:r>
      <w:r w:rsidR="009A07DA" w:rsidRPr="000601A3">
        <w:t xml:space="preserve"> (Credit lines/ letter of credit/ certificates from banks for meeting the fund requirement etc. </w:t>
      </w:r>
      <w:r w:rsidR="009A07DA">
        <w:t>(usually 30% of the amount of contract for works costing upto Rs.100 lakh).</w:t>
      </w:r>
    </w:p>
    <w:p w:rsidR="00C60D7F" w:rsidRDefault="00C60D7F" w:rsidP="009A07DA">
      <w:pPr>
        <w:tabs>
          <w:tab w:val="left" w:pos="900"/>
          <w:tab w:val="left" w:pos="1440"/>
          <w:tab w:val="left" w:pos="2840"/>
          <w:tab w:val="left" w:pos="7180"/>
        </w:tabs>
        <w:suppressAutoHyphens/>
        <w:rPr>
          <w:b/>
          <w:bCs/>
        </w:rPr>
      </w:pPr>
    </w:p>
    <w:p w:rsidR="00CC7E27" w:rsidRPr="00F861F8" w:rsidRDefault="00F31636" w:rsidP="00F77934">
      <w:pPr>
        <w:tabs>
          <w:tab w:val="left" w:pos="900"/>
          <w:tab w:val="left" w:pos="1440"/>
          <w:tab w:val="left" w:pos="2840"/>
          <w:tab w:val="left" w:pos="7180"/>
        </w:tabs>
        <w:suppressAutoHyphens/>
        <w:ind w:left="576" w:hanging="576"/>
        <w:jc w:val="both"/>
        <w:rPr>
          <w:b/>
          <w:bCs/>
        </w:rPr>
      </w:pPr>
      <w:r w:rsidRPr="00F861F8">
        <w:rPr>
          <w:b/>
          <w:bCs/>
        </w:rPr>
        <w:lastRenderedPageBreak/>
        <w:t>3.4</w:t>
      </w:r>
      <w:r w:rsidRPr="00F861F8">
        <w:rPr>
          <w:b/>
          <w:bCs/>
        </w:rPr>
        <w:tab/>
      </w:r>
      <w:r w:rsidR="00CC7E27" w:rsidRPr="006B5A0D">
        <w:rPr>
          <w:sz w:val="20"/>
        </w:rPr>
        <w:t>To qualify for a package of contracts made up of this and other contracts for which tenders are invited in this IFT, the Tenderer must demonstrate having experience and resources to meet the aggregate of the qualifying criteria for the individual contracts.</w:t>
      </w:r>
    </w:p>
    <w:p w:rsidR="00CC7E27" w:rsidRDefault="00CC7E27" w:rsidP="00A41573">
      <w:pPr>
        <w:pStyle w:val="PlainText"/>
        <w:numPr>
          <w:ilvl w:val="1"/>
          <w:numId w:val="22"/>
        </w:numPr>
        <w:tabs>
          <w:tab w:val="clear" w:pos="360"/>
          <w:tab w:val="num" w:pos="720"/>
          <w:tab w:val="left" w:pos="1620"/>
          <w:tab w:val="left" w:pos="2840"/>
          <w:tab w:val="left" w:pos="7180"/>
        </w:tabs>
        <w:suppressAutoHyphens/>
        <w:ind w:left="720" w:hanging="720"/>
        <w:jc w:val="both"/>
        <w:rPr>
          <w:rFonts w:ascii="Times New Roman" w:hAnsi="Times New Roman"/>
        </w:rPr>
      </w:pPr>
      <w:r>
        <w:rPr>
          <w:rFonts w:ascii="Times New Roman" w:hAnsi="Times New Roman"/>
        </w:rPr>
        <w:t>Sub-contractors’ experience and resources shall not be taken into account in determining the Tenderer’s compliance with the qualifying criteria except to the extent stated in 3.2 (d) and (e) above.</w:t>
      </w:r>
    </w:p>
    <w:p w:rsidR="00CC7E27" w:rsidRDefault="00CC7E27" w:rsidP="00A41573">
      <w:pPr>
        <w:pStyle w:val="PlainText"/>
        <w:numPr>
          <w:ilvl w:val="1"/>
          <w:numId w:val="22"/>
        </w:numPr>
        <w:tabs>
          <w:tab w:val="clear" w:pos="360"/>
          <w:tab w:val="left" w:pos="720"/>
          <w:tab w:val="left" w:pos="1620"/>
          <w:tab w:val="left" w:pos="2840"/>
          <w:tab w:val="left" w:pos="7180"/>
        </w:tabs>
        <w:suppressAutoHyphens/>
        <w:ind w:left="720" w:hanging="720"/>
        <w:jc w:val="both"/>
        <w:rPr>
          <w:rFonts w:ascii="Times New Roman" w:hAnsi="Times New Roman"/>
        </w:rPr>
      </w:pPr>
      <w:r>
        <w:rPr>
          <w:rFonts w:ascii="Times New Roman" w:hAnsi="Times New Roman"/>
        </w:rPr>
        <w:t>Tenderers who meet the above specified minimum qualifying criteria, will only be qualified, if their available tender capacity is more than the total tender value. The available tender capacity will be calculated as under:</w:t>
      </w:r>
    </w:p>
    <w:p w:rsidR="00CC7E27" w:rsidRDefault="00CC7E27" w:rsidP="00A41573">
      <w:pPr>
        <w:tabs>
          <w:tab w:val="center" w:pos="4680"/>
        </w:tabs>
        <w:suppressAutoHyphens/>
        <w:jc w:val="both"/>
        <w:outlineLvl w:val="0"/>
        <w:rPr>
          <w:sz w:val="20"/>
        </w:rPr>
      </w:pPr>
      <w:r>
        <w:rPr>
          <w:b/>
          <w:sz w:val="20"/>
        </w:rPr>
        <w:tab/>
        <w:t>Assessed available tender  capacity = ( A*N*</w:t>
      </w:r>
      <w:r w:rsidR="008D3631">
        <w:rPr>
          <w:b/>
          <w:sz w:val="20"/>
        </w:rPr>
        <w:t>2</w:t>
      </w:r>
      <w:r>
        <w:rPr>
          <w:b/>
          <w:sz w:val="20"/>
        </w:rPr>
        <w:t>.5 - B )</w:t>
      </w:r>
    </w:p>
    <w:p w:rsidR="00CC7E27" w:rsidRDefault="00CC7E27" w:rsidP="00A41573">
      <w:pPr>
        <w:tabs>
          <w:tab w:val="left" w:pos="540"/>
          <w:tab w:val="left" w:pos="1080"/>
          <w:tab w:val="left" w:pos="1620"/>
          <w:tab w:val="left" w:pos="2840"/>
          <w:tab w:val="left" w:pos="7180"/>
        </w:tabs>
        <w:suppressAutoHyphens/>
        <w:jc w:val="both"/>
        <w:rPr>
          <w:sz w:val="20"/>
        </w:rPr>
      </w:pPr>
      <w:r>
        <w:rPr>
          <w:sz w:val="20"/>
        </w:rPr>
        <w:tab/>
      </w:r>
      <w:r>
        <w:rPr>
          <w:sz w:val="20"/>
        </w:rPr>
        <w:tab/>
      </w:r>
      <w:r w:rsidR="00BD4493">
        <w:rPr>
          <w:sz w:val="20"/>
        </w:rPr>
        <w:t>W</w:t>
      </w:r>
      <w:r>
        <w:rPr>
          <w:sz w:val="20"/>
        </w:rPr>
        <w:t>here</w:t>
      </w:r>
      <w:r w:rsidR="00BD4493">
        <w:rPr>
          <w:sz w:val="20"/>
        </w:rPr>
        <w:t xml:space="preserve"> ;</w:t>
      </w:r>
    </w:p>
    <w:p w:rsidR="00CC7E27" w:rsidRDefault="00CC7E27" w:rsidP="00A41573">
      <w:pPr>
        <w:pStyle w:val="FootnoteText"/>
        <w:tabs>
          <w:tab w:val="left" w:pos="540"/>
          <w:tab w:val="left" w:pos="1080"/>
          <w:tab w:val="left" w:pos="1620"/>
          <w:tab w:val="left" w:pos="2840"/>
          <w:tab w:val="left" w:pos="7180"/>
        </w:tabs>
        <w:suppressAutoHyphens/>
        <w:jc w:val="both"/>
      </w:pPr>
    </w:p>
    <w:p w:rsidR="00CC7E27" w:rsidRDefault="00CC7E27" w:rsidP="00A41573">
      <w:pPr>
        <w:tabs>
          <w:tab w:val="left" w:pos="720"/>
          <w:tab w:val="left" w:pos="1080"/>
          <w:tab w:val="left" w:pos="1620"/>
          <w:tab w:val="left" w:pos="2840"/>
          <w:tab w:val="left" w:pos="7180"/>
        </w:tabs>
        <w:suppressAutoHyphens/>
        <w:ind w:left="1080" w:hanging="1080"/>
        <w:jc w:val="both"/>
        <w:rPr>
          <w:sz w:val="20"/>
        </w:rPr>
      </w:pPr>
      <w:r>
        <w:rPr>
          <w:sz w:val="20"/>
        </w:rPr>
        <w:tab/>
        <w:t>A =</w:t>
      </w:r>
      <w:r>
        <w:rPr>
          <w:sz w:val="20"/>
        </w:rPr>
        <w:tab/>
        <w:t xml:space="preserve">Maximum value of works executed in any one year during the last five years </w:t>
      </w:r>
      <w:r w:rsidR="001E5A54">
        <w:rPr>
          <w:sz w:val="20"/>
        </w:rPr>
        <w:t xml:space="preserve"> </w:t>
      </w:r>
      <w:r>
        <w:rPr>
          <w:sz w:val="20"/>
        </w:rPr>
        <w:t>taking into account  the completed as well as works in progress.</w:t>
      </w:r>
    </w:p>
    <w:p w:rsidR="00CC7E27" w:rsidRDefault="00CC7E27" w:rsidP="00A41573">
      <w:pPr>
        <w:tabs>
          <w:tab w:val="left" w:pos="720"/>
          <w:tab w:val="left" w:pos="1080"/>
          <w:tab w:val="left" w:pos="1620"/>
          <w:tab w:val="left" w:pos="2840"/>
          <w:tab w:val="left" w:pos="7180"/>
        </w:tabs>
        <w:suppressAutoHyphens/>
        <w:ind w:left="1080" w:hanging="1080"/>
        <w:jc w:val="both"/>
        <w:rPr>
          <w:sz w:val="20"/>
        </w:rPr>
      </w:pPr>
      <w:r>
        <w:rPr>
          <w:sz w:val="20"/>
        </w:rPr>
        <w:tab/>
        <w:t>N =</w:t>
      </w:r>
      <w:r>
        <w:rPr>
          <w:sz w:val="20"/>
        </w:rPr>
        <w:tab/>
        <w:t>Number of years prescribed for completion of the works for which tenders are invited.</w:t>
      </w:r>
    </w:p>
    <w:p w:rsidR="00CC7E27" w:rsidRDefault="00CC7E27" w:rsidP="00A41573">
      <w:pPr>
        <w:tabs>
          <w:tab w:val="left" w:pos="720"/>
          <w:tab w:val="left" w:pos="1080"/>
          <w:tab w:val="left" w:pos="1620"/>
          <w:tab w:val="left" w:pos="2840"/>
          <w:tab w:val="left" w:pos="7180"/>
        </w:tabs>
        <w:suppressAutoHyphens/>
        <w:ind w:left="1080" w:hanging="1080"/>
        <w:jc w:val="both"/>
        <w:rPr>
          <w:sz w:val="20"/>
        </w:rPr>
      </w:pPr>
      <w:r>
        <w:rPr>
          <w:sz w:val="20"/>
        </w:rPr>
        <w:tab/>
        <w:t>B =</w:t>
      </w:r>
      <w:r>
        <w:rPr>
          <w:sz w:val="20"/>
        </w:rPr>
        <w:tab/>
        <w:t xml:space="preserve">Value, </w:t>
      </w:r>
      <w:r w:rsidRPr="00CF4AF8">
        <w:rPr>
          <w:color w:val="FF0000"/>
          <w:sz w:val="20"/>
        </w:rPr>
        <w:t xml:space="preserve">at </w:t>
      </w:r>
      <w:r w:rsidR="009A6BB9">
        <w:rPr>
          <w:color w:val="FF0000"/>
          <w:sz w:val="20"/>
        </w:rPr>
        <w:t>2024-25</w:t>
      </w:r>
      <w:r w:rsidR="001E5A54">
        <w:rPr>
          <w:sz w:val="20"/>
        </w:rPr>
        <w:t xml:space="preserve"> </w:t>
      </w:r>
      <w:r>
        <w:rPr>
          <w:sz w:val="20"/>
        </w:rPr>
        <w:t>price level, of existing commitments and on-going works to be completed during the next</w:t>
      </w:r>
      <w:r w:rsidR="009A6BB9">
        <w:rPr>
          <w:sz w:val="20"/>
        </w:rPr>
        <w:t xml:space="preserve"> 6</w:t>
      </w:r>
      <w:r w:rsidR="003962E5">
        <w:rPr>
          <w:color w:val="FF0000"/>
          <w:sz w:val="20"/>
        </w:rPr>
        <w:t xml:space="preserve"> </w:t>
      </w:r>
      <w:r w:rsidR="001E5A54">
        <w:rPr>
          <w:sz w:val="20"/>
        </w:rPr>
        <w:t>Months.</w:t>
      </w:r>
      <w:r>
        <w:rPr>
          <w:sz w:val="20"/>
        </w:rPr>
        <w:t xml:space="preserve"> </w:t>
      </w:r>
    </w:p>
    <w:p w:rsidR="009029EC" w:rsidRDefault="009029EC" w:rsidP="00A41573">
      <w:pPr>
        <w:tabs>
          <w:tab w:val="left" w:pos="540"/>
          <w:tab w:val="left" w:pos="1080"/>
          <w:tab w:val="left" w:pos="1620"/>
          <w:tab w:val="left" w:pos="2840"/>
          <w:tab w:val="left" w:pos="7180"/>
        </w:tabs>
        <w:suppressAutoHyphens/>
        <w:ind w:left="1080" w:hanging="1080"/>
        <w:jc w:val="both"/>
        <w:rPr>
          <w:i/>
          <w:sz w:val="18"/>
          <w:szCs w:val="18"/>
        </w:rPr>
      </w:pPr>
      <w:r>
        <w:rPr>
          <w:sz w:val="20"/>
        </w:rPr>
        <w:tab/>
      </w:r>
      <w:r w:rsidRPr="007D1140">
        <w:rPr>
          <w:b/>
          <w:i/>
          <w:sz w:val="18"/>
          <w:szCs w:val="18"/>
        </w:rPr>
        <w:t>Note:</w:t>
      </w:r>
      <w:r w:rsidRPr="007D1140">
        <w:rPr>
          <w:i/>
          <w:sz w:val="18"/>
          <w:szCs w:val="18"/>
        </w:rPr>
        <w:tab/>
        <w:t xml:space="preserve">The statements showing the value of existing commitments and on-going </w:t>
      </w:r>
      <w:r w:rsidR="0042124E" w:rsidRPr="007D1140">
        <w:rPr>
          <w:i/>
          <w:sz w:val="18"/>
          <w:szCs w:val="18"/>
        </w:rPr>
        <w:t>works as</w:t>
      </w:r>
      <w:r w:rsidRPr="007D1140">
        <w:rPr>
          <w:i/>
          <w:sz w:val="18"/>
          <w:szCs w:val="18"/>
        </w:rPr>
        <w:t xml:space="preserve"> well as the stipulated period of completion remaining for each of the works listed should be countersigned by the Employer in charge, not below the rank of an </w:t>
      </w:r>
      <w:r w:rsidR="00C36BB9">
        <w:rPr>
          <w:i/>
          <w:sz w:val="18"/>
          <w:szCs w:val="18"/>
        </w:rPr>
        <w:t xml:space="preserve">Executive Engineer, </w:t>
      </w:r>
      <w:r w:rsidRPr="007D1140">
        <w:rPr>
          <w:i/>
          <w:sz w:val="18"/>
          <w:szCs w:val="18"/>
        </w:rPr>
        <w:t xml:space="preserve">or equivalent.  </w:t>
      </w:r>
    </w:p>
    <w:p w:rsidR="007D1140" w:rsidRPr="007D1140" w:rsidRDefault="007D1140" w:rsidP="00A41573">
      <w:pPr>
        <w:tabs>
          <w:tab w:val="left" w:pos="540"/>
          <w:tab w:val="left" w:pos="1080"/>
          <w:tab w:val="left" w:pos="1620"/>
          <w:tab w:val="left" w:pos="2840"/>
          <w:tab w:val="left" w:pos="7180"/>
        </w:tabs>
        <w:suppressAutoHyphens/>
        <w:ind w:left="1080" w:hanging="1080"/>
        <w:jc w:val="both"/>
        <w:rPr>
          <w:i/>
          <w:sz w:val="18"/>
          <w:szCs w:val="18"/>
        </w:rPr>
      </w:pPr>
    </w:p>
    <w:p w:rsidR="00CC7E27" w:rsidRDefault="00CC7E27" w:rsidP="00A41573">
      <w:pPr>
        <w:tabs>
          <w:tab w:val="left" w:pos="720"/>
          <w:tab w:val="left" w:pos="1080"/>
          <w:tab w:val="left" w:pos="1620"/>
          <w:tab w:val="left" w:pos="2840"/>
          <w:tab w:val="left" w:pos="7180"/>
        </w:tabs>
        <w:suppressAutoHyphens/>
        <w:ind w:left="1080" w:hanging="1080"/>
        <w:jc w:val="both"/>
        <w:rPr>
          <w:sz w:val="20"/>
        </w:rPr>
      </w:pPr>
      <w:r>
        <w:rPr>
          <w:bCs/>
          <w:sz w:val="20"/>
        </w:rPr>
        <w:t>3.</w:t>
      </w:r>
      <w:r w:rsidR="00AF08E4">
        <w:rPr>
          <w:bCs/>
          <w:sz w:val="20"/>
        </w:rPr>
        <w:t>7</w:t>
      </w:r>
      <w:r>
        <w:rPr>
          <w:bCs/>
          <w:sz w:val="20"/>
        </w:rPr>
        <w:tab/>
      </w:r>
      <w:r>
        <w:rPr>
          <w:sz w:val="20"/>
        </w:rPr>
        <w:t>Even though the Tenderers meet the above criteria, they are subject to be disqualified if they have:</w:t>
      </w:r>
    </w:p>
    <w:p w:rsidR="00CC7E27" w:rsidRDefault="00CC7E27" w:rsidP="00A41573">
      <w:pPr>
        <w:keepNext/>
        <w:keepLines/>
        <w:tabs>
          <w:tab w:val="left" w:pos="540"/>
          <w:tab w:val="left" w:pos="1080"/>
          <w:tab w:val="left" w:pos="1620"/>
          <w:tab w:val="left" w:pos="2840"/>
          <w:tab w:val="left" w:pos="7180"/>
        </w:tabs>
        <w:suppressAutoHyphens/>
        <w:jc w:val="both"/>
        <w:rPr>
          <w:sz w:val="20"/>
        </w:rPr>
      </w:pPr>
    </w:p>
    <w:p w:rsidR="00CC7E27" w:rsidRDefault="00CC7E27" w:rsidP="00A41573">
      <w:pPr>
        <w:keepLines/>
        <w:tabs>
          <w:tab w:val="left" w:pos="540"/>
          <w:tab w:val="left" w:pos="1080"/>
          <w:tab w:val="left" w:pos="1620"/>
          <w:tab w:val="left" w:pos="2840"/>
          <w:tab w:val="left" w:pos="7180"/>
        </w:tabs>
        <w:suppressAutoHyphens/>
        <w:ind w:left="1080" w:hanging="1080"/>
        <w:jc w:val="both"/>
        <w:rPr>
          <w:sz w:val="20"/>
        </w:rPr>
      </w:pPr>
      <w:r>
        <w:rPr>
          <w:sz w:val="20"/>
        </w:rPr>
        <w:tab/>
        <w:t>-</w:t>
      </w:r>
      <w:r>
        <w:rPr>
          <w:sz w:val="20"/>
        </w:rPr>
        <w:tab/>
        <w:t>made misleading or false representations in the forms, statements and attachments submitted in proof of the qualification requirements; and/or</w:t>
      </w:r>
    </w:p>
    <w:p w:rsidR="00CC7E27" w:rsidRDefault="00CC7E27" w:rsidP="00A41573">
      <w:pPr>
        <w:tabs>
          <w:tab w:val="left" w:pos="540"/>
          <w:tab w:val="left" w:pos="1080"/>
          <w:tab w:val="left" w:pos="1620"/>
          <w:tab w:val="left" w:pos="2840"/>
          <w:tab w:val="left" w:pos="7180"/>
        </w:tabs>
        <w:suppressAutoHyphens/>
        <w:ind w:left="1080" w:hanging="1080"/>
        <w:jc w:val="both"/>
        <w:rPr>
          <w:sz w:val="20"/>
        </w:rPr>
      </w:pPr>
      <w:r>
        <w:rPr>
          <w:sz w:val="20"/>
        </w:rPr>
        <w:tab/>
        <w:t>-</w:t>
      </w:r>
      <w:r>
        <w:rPr>
          <w:sz w:val="20"/>
        </w:rPr>
        <w:tab/>
        <w:t>record of poor performance such as abandoning the works, not properly completing the contract, inordinate delays in completion, litigation history, or financial failures etc.; and/or</w:t>
      </w:r>
    </w:p>
    <w:p w:rsidR="00CC7E27" w:rsidRDefault="00CC7E27" w:rsidP="00A41573">
      <w:pPr>
        <w:tabs>
          <w:tab w:val="left" w:pos="540"/>
          <w:tab w:val="left" w:pos="1080"/>
          <w:tab w:val="left" w:pos="1620"/>
          <w:tab w:val="left" w:pos="2840"/>
          <w:tab w:val="left" w:pos="7180"/>
        </w:tabs>
        <w:suppressAutoHyphens/>
        <w:ind w:left="1080" w:hanging="1080"/>
        <w:jc w:val="both"/>
        <w:rPr>
          <w:sz w:val="20"/>
        </w:rPr>
      </w:pPr>
      <w:r>
        <w:rPr>
          <w:sz w:val="20"/>
        </w:rPr>
        <w:tab/>
        <w:t>-</w:t>
      </w:r>
      <w:r>
        <w:rPr>
          <w:sz w:val="20"/>
        </w:rPr>
        <w:tab/>
        <w:t>participated in the previous Tender for the same work and had quoted unreasonably high tender prices and could not furnish rational justification.</w:t>
      </w:r>
    </w:p>
    <w:p w:rsidR="00D42681" w:rsidRDefault="00D42681" w:rsidP="001E5A54"/>
    <w:p w:rsidR="00D42681" w:rsidRDefault="00D42681"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Pr="001E5A54" w:rsidRDefault="00C60D7F" w:rsidP="001E5A54"/>
    <w:p w:rsidR="00CC7E27" w:rsidRDefault="0025557E">
      <w:pPr>
        <w:pStyle w:val="Heading1"/>
        <w:jc w:val="center"/>
        <w:rPr>
          <w:rFonts w:ascii="Times New Roman" w:hAnsi="Times New Roman"/>
          <w:sz w:val="20"/>
        </w:rPr>
      </w:pPr>
      <w:r>
        <w:rPr>
          <w:rFonts w:ascii="Times New Roman" w:hAnsi="Times New Roman"/>
          <w:sz w:val="20"/>
        </w:rPr>
        <w:br w:type="page"/>
      </w:r>
      <w:r w:rsidR="00CC7E27">
        <w:rPr>
          <w:rFonts w:ascii="Times New Roman" w:hAnsi="Times New Roman"/>
          <w:sz w:val="20"/>
        </w:rPr>
        <w:lastRenderedPageBreak/>
        <w:t>B.  Tender documents</w:t>
      </w:r>
    </w:p>
    <w:p w:rsidR="00CC7E27" w:rsidRDefault="00CC7E27">
      <w:pPr>
        <w:tabs>
          <w:tab w:val="left" w:pos="540"/>
          <w:tab w:val="left" w:pos="1080"/>
          <w:tab w:val="left" w:pos="1620"/>
          <w:tab w:val="left" w:pos="2840"/>
          <w:tab w:val="left" w:pos="7180"/>
        </w:tabs>
        <w:suppressAutoHyphens/>
        <w:rPr>
          <w:b/>
          <w:sz w:val="20"/>
        </w:rPr>
      </w:pPr>
    </w:p>
    <w:p w:rsidR="00CC7E27" w:rsidRDefault="007D1140" w:rsidP="00A41573">
      <w:pPr>
        <w:tabs>
          <w:tab w:val="left" w:pos="720"/>
          <w:tab w:val="left" w:pos="1080"/>
          <w:tab w:val="left" w:pos="1620"/>
          <w:tab w:val="left" w:pos="2840"/>
          <w:tab w:val="left" w:pos="7180"/>
        </w:tabs>
        <w:suppressAutoHyphens/>
        <w:jc w:val="both"/>
        <w:rPr>
          <w:sz w:val="20"/>
        </w:rPr>
      </w:pPr>
      <w:r>
        <w:rPr>
          <w:b/>
          <w:sz w:val="20"/>
        </w:rPr>
        <w:t>4</w:t>
      </w:r>
      <w:r w:rsidR="00CC7E27">
        <w:rPr>
          <w:b/>
          <w:sz w:val="20"/>
        </w:rPr>
        <w:t>.</w:t>
      </w:r>
      <w:r w:rsidR="00CC7E27">
        <w:rPr>
          <w:b/>
          <w:sz w:val="20"/>
        </w:rPr>
        <w:tab/>
        <w:t>Content of Tender documents</w:t>
      </w:r>
      <w:r w:rsidR="00CC7E27">
        <w:rPr>
          <w:sz w:val="20"/>
        </w:rPr>
        <w:tab/>
      </w:r>
      <w:r w:rsidR="00CC7E27">
        <w:rPr>
          <w:sz w:val="20"/>
        </w:rPr>
        <w:tab/>
      </w:r>
    </w:p>
    <w:p w:rsidR="00CC7E27" w:rsidRDefault="00CC7E27" w:rsidP="00A41573">
      <w:pPr>
        <w:pStyle w:val="FootnoteText"/>
        <w:tabs>
          <w:tab w:val="left" w:pos="720"/>
          <w:tab w:val="left" w:pos="1400"/>
          <w:tab w:val="left" w:pos="2120"/>
          <w:tab w:val="left" w:pos="3260"/>
          <w:tab w:val="left" w:pos="4680"/>
          <w:tab w:val="left" w:pos="7180"/>
        </w:tabs>
        <w:suppressAutoHyphens/>
        <w:jc w:val="both"/>
      </w:pPr>
    </w:p>
    <w:p w:rsidR="00D31599" w:rsidRDefault="00802562" w:rsidP="0090541C">
      <w:pPr>
        <w:pStyle w:val="FootnoteText"/>
        <w:tabs>
          <w:tab w:val="left" w:pos="720"/>
          <w:tab w:val="left" w:pos="1400"/>
          <w:tab w:val="left" w:pos="2120"/>
          <w:tab w:val="left" w:pos="3260"/>
          <w:tab w:val="left" w:pos="4680"/>
          <w:tab w:val="left" w:pos="7180"/>
        </w:tabs>
        <w:suppressAutoHyphens/>
        <w:ind w:left="576"/>
        <w:jc w:val="both"/>
      </w:pPr>
      <w:r>
        <w:t xml:space="preserve"> </w:t>
      </w:r>
      <w:r w:rsidR="00D31599">
        <w:t>The Contractor should go through the Tender Do</w:t>
      </w:r>
      <w:r w:rsidR="00B60400">
        <w:t>cument and submit the response</w:t>
      </w:r>
      <w:r w:rsidR="0090541C">
        <w:t xml:space="preserve"> T</w:t>
      </w:r>
      <w:r w:rsidR="00D31599">
        <w:t>echnical</w:t>
      </w:r>
      <w:r w:rsidR="007E3A01">
        <w:t>/commercial</w:t>
      </w:r>
      <w:r w:rsidR="00D31599">
        <w:t xml:space="preserve">  </w:t>
      </w:r>
      <w:r w:rsidR="0069607D">
        <w:t>t</w:t>
      </w:r>
      <w:r w:rsidR="00D31599">
        <w:t xml:space="preserve">hrough </w:t>
      </w:r>
      <w:r w:rsidR="00214AE9">
        <w:t>Karnataka Public Karnataka Public Procurement Portal</w:t>
      </w:r>
      <w:r w:rsidR="00D31599">
        <w:t xml:space="preserve"> online after downloading the tender. </w:t>
      </w:r>
    </w:p>
    <w:p w:rsidR="00D31599" w:rsidRDefault="00D31599" w:rsidP="00A41573">
      <w:pPr>
        <w:pStyle w:val="FootnoteText"/>
        <w:tabs>
          <w:tab w:val="left" w:pos="720"/>
          <w:tab w:val="left" w:pos="1400"/>
          <w:tab w:val="left" w:pos="2120"/>
          <w:tab w:val="left" w:pos="3260"/>
          <w:tab w:val="left" w:pos="4680"/>
          <w:tab w:val="left" w:pos="7180"/>
        </w:tabs>
        <w:suppressAutoHyphens/>
        <w:jc w:val="both"/>
      </w:pPr>
    </w:p>
    <w:p w:rsidR="00CC7E27" w:rsidRDefault="00CC7E27" w:rsidP="00A41573">
      <w:pPr>
        <w:tabs>
          <w:tab w:val="left" w:pos="720"/>
          <w:tab w:val="left" w:pos="1400"/>
          <w:tab w:val="left" w:pos="2120"/>
          <w:tab w:val="left" w:pos="3260"/>
          <w:tab w:val="left" w:pos="4680"/>
          <w:tab w:val="left" w:pos="7180"/>
        </w:tabs>
        <w:suppressAutoHyphens/>
        <w:jc w:val="both"/>
        <w:rPr>
          <w:b/>
          <w:sz w:val="20"/>
        </w:rPr>
      </w:pPr>
    </w:p>
    <w:p w:rsidR="00CC7E27" w:rsidRDefault="007D1140" w:rsidP="00A41573">
      <w:pPr>
        <w:tabs>
          <w:tab w:val="left" w:pos="720"/>
          <w:tab w:val="left" w:pos="1400"/>
          <w:tab w:val="left" w:pos="2120"/>
          <w:tab w:val="left" w:pos="3260"/>
          <w:tab w:val="left" w:pos="4680"/>
          <w:tab w:val="left" w:pos="7180"/>
        </w:tabs>
        <w:suppressAutoHyphens/>
        <w:jc w:val="both"/>
        <w:rPr>
          <w:sz w:val="20"/>
        </w:rPr>
      </w:pPr>
      <w:r>
        <w:rPr>
          <w:b/>
          <w:sz w:val="20"/>
        </w:rPr>
        <w:t>5</w:t>
      </w:r>
      <w:r w:rsidR="00CC7E27">
        <w:rPr>
          <w:b/>
          <w:sz w:val="20"/>
        </w:rPr>
        <w:t>.</w:t>
      </w:r>
      <w:r w:rsidR="00CC7E27">
        <w:rPr>
          <w:b/>
          <w:sz w:val="20"/>
        </w:rPr>
        <w:tab/>
        <w:t>Amendment of Tender documents</w:t>
      </w:r>
      <w:r w:rsidR="00CC7E27">
        <w:rPr>
          <w:sz w:val="20"/>
        </w:rPr>
        <w:tab/>
      </w:r>
    </w:p>
    <w:p w:rsidR="00CC7E27" w:rsidRDefault="00CC7E27" w:rsidP="00A41573">
      <w:pPr>
        <w:tabs>
          <w:tab w:val="left" w:pos="720"/>
          <w:tab w:val="left" w:pos="1400"/>
          <w:tab w:val="left" w:pos="2120"/>
          <w:tab w:val="left" w:pos="3260"/>
          <w:tab w:val="left" w:pos="4680"/>
          <w:tab w:val="left" w:pos="7180"/>
        </w:tabs>
        <w:suppressAutoHyphens/>
        <w:jc w:val="both"/>
        <w:rPr>
          <w:sz w:val="20"/>
        </w:rPr>
      </w:pP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5</w:t>
      </w:r>
      <w:r w:rsidR="00CC7E27">
        <w:rPr>
          <w:bCs/>
          <w:sz w:val="20"/>
        </w:rPr>
        <w:t>.1</w:t>
      </w:r>
      <w:r w:rsidR="00CC7E27">
        <w:rPr>
          <w:sz w:val="20"/>
        </w:rPr>
        <w:tab/>
        <w:t>Before the deadline for submission of tenders, the Employer may modify the tender documents by issuing addenda.</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5</w:t>
      </w:r>
      <w:r w:rsidR="00CC7E27">
        <w:rPr>
          <w:bCs/>
          <w:sz w:val="20"/>
        </w:rPr>
        <w:t>.2</w:t>
      </w:r>
      <w:r w:rsidR="00CC7E27">
        <w:rPr>
          <w:sz w:val="20"/>
        </w:rPr>
        <w:tab/>
        <w:t>Any addendum thus issued shall be part of the ten</w:t>
      </w:r>
      <w:r w:rsidR="00D31599">
        <w:rPr>
          <w:sz w:val="20"/>
        </w:rPr>
        <w:t xml:space="preserve">der documents and shall be posted online in the </w:t>
      </w:r>
      <w:r w:rsidR="00214AE9">
        <w:rPr>
          <w:sz w:val="20"/>
        </w:rPr>
        <w:t>Karnataka Public Karnataka Public Procurement Portal</w:t>
      </w:r>
      <w:r w:rsidR="00D31599">
        <w:rPr>
          <w:sz w:val="20"/>
        </w:rPr>
        <w:t xml:space="preserve"> which Contractors should </w:t>
      </w:r>
      <w:r w:rsidR="003D1B46">
        <w:rPr>
          <w:sz w:val="20"/>
        </w:rPr>
        <w:t>download.</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5</w:t>
      </w:r>
      <w:r w:rsidR="00CC7E27">
        <w:rPr>
          <w:bCs/>
          <w:sz w:val="20"/>
        </w:rPr>
        <w:t>.3</w:t>
      </w:r>
      <w:r w:rsidR="00CC7E27">
        <w:rPr>
          <w:sz w:val="20"/>
        </w:rPr>
        <w:tab/>
        <w:t>To give prospective Tenderers reasonable time in which to take an addendum into account in preparing their tenders, the Employer shall extend as necessary the deadline for submission of tenders</w:t>
      </w:r>
      <w:r w:rsidR="00D31599">
        <w:rPr>
          <w:sz w:val="20"/>
        </w:rPr>
        <w:t xml:space="preserve"> on line through </w:t>
      </w:r>
      <w:r w:rsidR="00214AE9">
        <w:rPr>
          <w:sz w:val="20"/>
        </w:rPr>
        <w:t>Karnataka Public Karnataka Public Procurement Portal</w:t>
      </w:r>
      <w:r w:rsidR="003D1B46">
        <w:rPr>
          <w:sz w:val="20"/>
        </w:rPr>
        <w:t>,</w:t>
      </w:r>
      <w:r w:rsidR="00CC7E27">
        <w:rPr>
          <w:sz w:val="20"/>
        </w:rPr>
        <w:t xml:space="preserve"> in accordance with Sub-Clause 1</w:t>
      </w:r>
      <w:r>
        <w:rPr>
          <w:sz w:val="20"/>
        </w:rPr>
        <w:t>2</w:t>
      </w:r>
      <w:r w:rsidR="00CC7E27">
        <w:rPr>
          <w:sz w:val="20"/>
        </w:rPr>
        <w:t>.2 below.</w:t>
      </w:r>
    </w:p>
    <w:p w:rsidR="00C60D7F" w:rsidRDefault="00C60D7F">
      <w:pPr>
        <w:tabs>
          <w:tab w:val="center" w:pos="4680"/>
        </w:tabs>
        <w:suppressAutoHyphens/>
        <w:jc w:val="center"/>
        <w:outlineLvl w:val="0"/>
        <w:rPr>
          <w:b/>
          <w:sz w:val="20"/>
        </w:rPr>
      </w:pPr>
    </w:p>
    <w:p w:rsidR="00CC7E27" w:rsidRDefault="00CC7E27">
      <w:pPr>
        <w:tabs>
          <w:tab w:val="center" w:pos="4680"/>
        </w:tabs>
        <w:suppressAutoHyphens/>
        <w:jc w:val="center"/>
        <w:outlineLvl w:val="0"/>
        <w:rPr>
          <w:sz w:val="20"/>
        </w:rPr>
      </w:pPr>
      <w:r>
        <w:rPr>
          <w:b/>
          <w:sz w:val="20"/>
        </w:rPr>
        <w:t>C.  Preparation of Tenders</w:t>
      </w:r>
    </w:p>
    <w:p w:rsidR="00CC7E27" w:rsidRDefault="00CC7E27">
      <w:pPr>
        <w:tabs>
          <w:tab w:val="left" w:pos="720"/>
          <w:tab w:val="left" w:pos="1400"/>
          <w:tab w:val="left" w:pos="2120"/>
          <w:tab w:val="left" w:pos="3260"/>
          <w:tab w:val="left" w:pos="4680"/>
          <w:tab w:val="left" w:pos="7180"/>
        </w:tabs>
        <w:suppressAutoHyphens/>
        <w:rPr>
          <w:sz w:val="20"/>
        </w:rPr>
      </w:pPr>
    </w:p>
    <w:p w:rsidR="00CC7E27" w:rsidRDefault="007D1140">
      <w:pPr>
        <w:tabs>
          <w:tab w:val="left" w:pos="720"/>
          <w:tab w:val="left" w:pos="1400"/>
          <w:tab w:val="left" w:pos="2120"/>
          <w:tab w:val="left" w:pos="3260"/>
          <w:tab w:val="left" w:pos="4680"/>
          <w:tab w:val="left" w:pos="7180"/>
        </w:tabs>
        <w:suppressAutoHyphens/>
        <w:rPr>
          <w:b/>
          <w:sz w:val="20"/>
        </w:rPr>
      </w:pPr>
      <w:r>
        <w:rPr>
          <w:b/>
          <w:sz w:val="20"/>
        </w:rPr>
        <w:t>6</w:t>
      </w:r>
      <w:r w:rsidR="00CC7E27">
        <w:rPr>
          <w:b/>
          <w:sz w:val="20"/>
        </w:rPr>
        <w:t>.</w:t>
      </w:r>
      <w:r w:rsidR="00CC7E27">
        <w:rPr>
          <w:b/>
          <w:sz w:val="20"/>
        </w:rPr>
        <w:tab/>
        <w:t>Documents comprising the Tender</w:t>
      </w:r>
    </w:p>
    <w:p w:rsidR="00CC7E27" w:rsidRDefault="00CC7E27" w:rsidP="00A41573">
      <w:pPr>
        <w:tabs>
          <w:tab w:val="left" w:pos="720"/>
          <w:tab w:val="left" w:pos="1400"/>
          <w:tab w:val="left" w:pos="2120"/>
          <w:tab w:val="left" w:pos="3260"/>
          <w:tab w:val="left" w:pos="4680"/>
          <w:tab w:val="left" w:pos="7180"/>
        </w:tabs>
        <w:suppressAutoHyphens/>
        <w:jc w:val="both"/>
        <w:rPr>
          <w:b/>
          <w:sz w:val="20"/>
        </w:rPr>
      </w:pP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6</w:t>
      </w:r>
      <w:r w:rsidR="00CC7E27">
        <w:rPr>
          <w:bCs/>
          <w:sz w:val="20"/>
        </w:rPr>
        <w:t>.1</w:t>
      </w:r>
      <w:r w:rsidR="00CC7E27">
        <w:rPr>
          <w:sz w:val="20"/>
        </w:rPr>
        <w:tab/>
        <w:t>The tender submitted by the Tenderer shall be in two covers and shall contain the documents as follows::</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b/>
          <w:bCs/>
          <w:sz w:val="20"/>
        </w:rPr>
      </w:pPr>
      <w:r>
        <w:rPr>
          <w:sz w:val="20"/>
        </w:rPr>
        <w:tab/>
      </w:r>
      <w:r w:rsidR="007D1140">
        <w:rPr>
          <w:b/>
          <w:bCs/>
          <w:sz w:val="20"/>
        </w:rPr>
        <w:t>6</w:t>
      </w:r>
      <w:r>
        <w:rPr>
          <w:b/>
          <w:bCs/>
          <w:sz w:val="20"/>
        </w:rPr>
        <w:t>.1.1</w:t>
      </w:r>
      <w:r>
        <w:rPr>
          <w:sz w:val="20"/>
        </w:rPr>
        <w:tab/>
      </w:r>
      <w:r>
        <w:rPr>
          <w:b/>
          <w:bCs/>
          <w:sz w:val="20"/>
        </w:rPr>
        <w:t xml:space="preserve">First </w:t>
      </w:r>
      <w:r w:rsidR="003D1B46">
        <w:rPr>
          <w:b/>
          <w:bCs/>
          <w:sz w:val="20"/>
        </w:rPr>
        <w:t>Cover:</w:t>
      </w:r>
      <w:r w:rsidR="00BD565B">
        <w:rPr>
          <w:b/>
          <w:bCs/>
          <w:sz w:val="20"/>
        </w:rPr>
        <w:t xml:space="preserve"> (</w:t>
      </w:r>
      <w:r w:rsidR="00A17E77">
        <w:rPr>
          <w:b/>
          <w:bCs/>
          <w:sz w:val="20"/>
        </w:rPr>
        <w:t>Only online )</w:t>
      </w:r>
      <w:r w:rsidR="00D31599">
        <w:rPr>
          <w:b/>
          <w:bCs/>
          <w:sz w:val="20"/>
        </w:rPr>
        <w:t xml:space="preserve">  </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sz w:val="20"/>
        </w:rPr>
      </w:pPr>
      <w:r>
        <w:rPr>
          <w:sz w:val="20"/>
        </w:rPr>
        <w:tab/>
        <w:t>(a)</w:t>
      </w:r>
      <w:r>
        <w:rPr>
          <w:sz w:val="20"/>
        </w:rPr>
        <w:tab/>
        <w:t>Earnest Money Deposit</w:t>
      </w:r>
      <w:r w:rsidR="003D1B46">
        <w:rPr>
          <w:sz w:val="20"/>
        </w:rPr>
        <w:t>; on</w:t>
      </w:r>
      <w:r w:rsidR="00BF4606">
        <w:rPr>
          <w:sz w:val="20"/>
        </w:rPr>
        <w:t xml:space="preserve"> l</w:t>
      </w:r>
      <w:smartTag w:uri="urn:schemas-microsoft-com:office:smarttags" w:element="PersonName">
        <w:r w:rsidR="00BF4606">
          <w:rPr>
            <w:sz w:val="20"/>
          </w:rPr>
          <w:t>in</w:t>
        </w:r>
      </w:smartTag>
      <w:r w:rsidR="00BF4606">
        <w:rPr>
          <w:sz w:val="20"/>
        </w:rPr>
        <w:t xml:space="preserve">e payment through </w:t>
      </w:r>
      <w:r w:rsidR="00214AE9">
        <w:rPr>
          <w:sz w:val="20"/>
        </w:rPr>
        <w:t>Karnataka Public Procurement Portal</w:t>
      </w:r>
      <w:r w:rsidR="00BF4606">
        <w:rPr>
          <w:sz w:val="20"/>
        </w:rPr>
        <w:t xml:space="preserve"> platform.</w:t>
      </w:r>
    </w:p>
    <w:p w:rsidR="00CC7E27" w:rsidRPr="002912FE" w:rsidRDefault="00CC7E27" w:rsidP="00A41573">
      <w:pPr>
        <w:numPr>
          <w:ilvl w:val="0"/>
          <w:numId w:val="11"/>
        </w:numPr>
        <w:tabs>
          <w:tab w:val="clear" w:pos="1080"/>
          <w:tab w:val="left" w:pos="720"/>
          <w:tab w:val="left" w:pos="1400"/>
          <w:tab w:val="num" w:pos="1440"/>
          <w:tab w:val="left" w:pos="2120"/>
          <w:tab w:val="left" w:pos="3260"/>
          <w:tab w:val="left" w:pos="4680"/>
          <w:tab w:val="left" w:pos="7180"/>
        </w:tabs>
        <w:suppressAutoHyphens/>
        <w:jc w:val="both"/>
        <w:rPr>
          <w:b/>
          <w:sz w:val="20"/>
        </w:rPr>
      </w:pPr>
      <w:r>
        <w:rPr>
          <w:sz w:val="20"/>
        </w:rPr>
        <w:t xml:space="preserve">Qualification Information as per formats given in </w:t>
      </w:r>
      <w:r w:rsidRPr="002912FE">
        <w:rPr>
          <w:b/>
          <w:sz w:val="20"/>
        </w:rPr>
        <w:t>Section 3;</w:t>
      </w:r>
      <w:r w:rsidR="002912FE" w:rsidRPr="002912FE">
        <w:rPr>
          <w:b/>
          <w:sz w:val="20"/>
        </w:rPr>
        <w:t xml:space="preserve"> Qualification Information.</w:t>
      </w:r>
    </w:p>
    <w:p w:rsidR="007D1140" w:rsidRPr="002912FE" w:rsidRDefault="007D1140" w:rsidP="00A41573">
      <w:pPr>
        <w:tabs>
          <w:tab w:val="left" w:pos="720"/>
          <w:tab w:val="left" w:pos="2120"/>
          <w:tab w:val="left" w:pos="3260"/>
          <w:tab w:val="left" w:pos="4680"/>
          <w:tab w:val="left" w:pos="7180"/>
        </w:tabs>
        <w:suppressAutoHyphens/>
        <w:ind w:left="720"/>
        <w:jc w:val="both"/>
        <w:rPr>
          <w:b/>
          <w:sz w:val="20"/>
        </w:rPr>
      </w:pPr>
    </w:p>
    <w:p w:rsidR="00CC7E27" w:rsidRDefault="00CC7E27" w:rsidP="00A41573">
      <w:pPr>
        <w:numPr>
          <w:ilvl w:val="2"/>
          <w:numId w:val="23"/>
        </w:numPr>
        <w:tabs>
          <w:tab w:val="left" w:pos="720"/>
          <w:tab w:val="left" w:pos="1400"/>
          <w:tab w:val="left" w:pos="2120"/>
          <w:tab w:val="left" w:pos="3260"/>
          <w:tab w:val="left" w:pos="4680"/>
          <w:tab w:val="left" w:pos="7180"/>
        </w:tabs>
        <w:suppressAutoHyphens/>
        <w:jc w:val="both"/>
        <w:rPr>
          <w:b/>
          <w:bCs/>
          <w:sz w:val="20"/>
        </w:rPr>
      </w:pPr>
      <w:r>
        <w:rPr>
          <w:b/>
          <w:bCs/>
          <w:sz w:val="20"/>
        </w:rPr>
        <w:t>Second Cover:</w:t>
      </w:r>
      <w:r w:rsidR="00BD565B">
        <w:rPr>
          <w:b/>
          <w:bCs/>
          <w:sz w:val="20"/>
        </w:rPr>
        <w:t xml:space="preserve"> (</w:t>
      </w:r>
      <w:r w:rsidR="00A17E77">
        <w:rPr>
          <w:b/>
          <w:bCs/>
          <w:sz w:val="20"/>
        </w:rPr>
        <w:t>Only online )</w:t>
      </w:r>
    </w:p>
    <w:p w:rsidR="00CC7E27" w:rsidRDefault="00CC7E27" w:rsidP="00A41573">
      <w:pPr>
        <w:numPr>
          <w:ilvl w:val="0"/>
          <w:numId w:val="12"/>
        </w:numPr>
        <w:tabs>
          <w:tab w:val="left" w:pos="720"/>
          <w:tab w:val="left" w:pos="2120"/>
          <w:tab w:val="left" w:pos="3260"/>
          <w:tab w:val="left" w:pos="4680"/>
          <w:tab w:val="left" w:pos="7180"/>
        </w:tabs>
        <w:suppressAutoHyphens/>
        <w:jc w:val="both"/>
        <w:rPr>
          <w:sz w:val="20"/>
        </w:rPr>
      </w:pPr>
      <w:r>
        <w:rPr>
          <w:sz w:val="20"/>
        </w:rPr>
        <w:t>The Tender (in the format indicated in Section 4)</w:t>
      </w:r>
    </w:p>
    <w:p w:rsidR="00CC7E27" w:rsidRDefault="00CC7E27" w:rsidP="00A41573">
      <w:pPr>
        <w:numPr>
          <w:ilvl w:val="0"/>
          <w:numId w:val="12"/>
        </w:numPr>
        <w:tabs>
          <w:tab w:val="left" w:pos="720"/>
          <w:tab w:val="left" w:pos="2120"/>
          <w:tab w:val="left" w:pos="3260"/>
          <w:tab w:val="left" w:pos="4680"/>
          <w:tab w:val="left" w:pos="7180"/>
        </w:tabs>
        <w:suppressAutoHyphens/>
        <w:jc w:val="both"/>
        <w:rPr>
          <w:sz w:val="20"/>
        </w:rPr>
      </w:pPr>
      <w:r>
        <w:rPr>
          <w:sz w:val="20"/>
        </w:rPr>
        <w:t>Priced Bill of Quantities (Section 9)</w:t>
      </w:r>
      <w:r w:rsidR="003D1B46">
        <w:rPr>
          <w:sz w:val="20"/>
        </w:rPr>
        <w:t>; online</w:t>
      </w:r>
      <w:r w:rsidR="00BF4606">
        <w:rPr>
          <w:sz w:val="20"/>
        </w:rPr>
        <w:t xml:space="preserve"> through </w:t>
      </w:r>
      <w:r w:rsidR="00214AE9">
        <w:rPr>
          <w:sz w:val="20"/>
        </w:rPr>
        <w:t>Karnataka Public Karnataka Public Procurement Portal</w:t>
      </w:r>
      <w:r w:rsidR="003D1B46">
        <w:rPr>
          <w:sz w:val="20"/>
        </w:rPr>
        <w:t>,</w:t>
      </w:r>
      <w:r w:rsidR="00BF4606">
        <w:rPr>
          <w:sz w:val="20"/>
        </w:rPr>
        <w:t xml:space="preserve"> no hardcopy of </w:t>
      </w:r>
      <w:r w:rsidR="0069607D">
        <w:rPr>
          <w:sz w:val="20"/>
        </w:rPr>
        <w:t>commercials</w:t>
      </w:r>
      <w:r w:rsidR="00BF4606">
        <w:rPr>
          <w:sz w:val="20"/>
        </w:rPr>
        <w:t xml:space="preserve"> should be attached or </w:t>
      </w:r>
      <w:r w:rsidR="003D1B46">
        <w:rPr>
          <w:sz w:val="20"/>
        </w:rPr>
        <w:t>disclosed.</w:t>
      </w:r>
    </w:p>
    <w:p w:rsidR="00CC7E27" w:rsidRDefault="00CC7E27" w:rsidP="00A41573">
      <w:pPr>
        <w:tabs>
          <w:tab w:val="left" w:pos="720"/>
          <w:tab w:val="left" w:pos="1400"/>
          <w:tab w:val="left" w:pos="2120"/>
          <w:tab w:val="left" w:pos="3260"/>
          <w:tab w:val="left" w:pos="4680"/>
          <w:tab w:val="left" w:pos="7180"/>
        </w:tabs>
        <w:suppressAutoHyphens/>
        <w:ind w:left="720" w:hanging="720"/>
        <w:jc w:val="both"/>
        <w:rPr>
          <w:sz w:val="20"/>
        </w:rPr>
      </w:pPr>
      <w:r>
        <w:rPr>
          <w:sz w:val="20"/>
        </w:rPr>
        <w:tab/>
        <w:t xml:space="preserve">and any other materials required to be completed and submitted by Tenderers in accordance with these instructions. The documents listed under Sections 3, 4, 6 and 9 shall be filled in without exception. </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bCs/>
          <w:sz w:val="20"/>
        </w:rPr>
      </w:pPr>
      <w:r>
        <w:rPr>
          <w:bCs/>
          <w:sz w:val="20"/>
        </w:rPr>
        <w:t>6</w:t>
      </w:r>
      <w:r w:rsidR="00CC7E27">
        <w:rPr>
          <w:bCs/>
          <w:sz w:val="20"/>
        </w:rPr>
        <w:t>.2</w:t>
      </w:r>
      <w:r w:rsidR="00CC7E27">
        <w:rPr>
          <w:bCs/>
          <w:sz w:val="20"/>
        </w:rPr>
        <w:tab/>
        <w:t xml:space="preserve">Tenderers submitting tenders together with other contracts stated in the IFT to form a package will so indicate in the tender together with any discounts </w:t>
      </w:r>
      <w:r w:rsidR="003D1B46">
        <w:rPr>
          <w:bCs/>
          <w:sz w:val="20"/>
        </w:rPr>
        <w:t>offered for</w:t>
      </w:r>
      <w:r w:rsidR="00CC7E27">
        <w:rPr>
          <w:bCs/>
          <w:sz w:val="20"/>
        </w:rPr>
        <w:t xml:space="preserve"> the award of more than one contract.</w:t>
      </w:r>
    </w:p>
    <w:p w:rsidR="00CC7E27" w:rsidRDefault="00CC7E27" w:rsidP="00A41573">
      <w:pPr>
        <w:tabs>
          <w:tab w:val="left" w:pos="720"/>
          <w:tab w:val="left" w:pos="1400"/>
          <w:tab w:val="left" w:pos="2120"/>
          <w:tab w:val="left" w:pos="3260"/>
          <w:tab w:val="left" w:pos="4680"/>
          <w:tab w:val="left" w:pos="7180"/>
        </w:tabs>
        <w:suppressAutoHyphens/>
        <w:jc w:val="both"/>
        <w:rPr>
          <w:b/>
          <w:sz w:val="20"/>
        </w:rPr>
      </w:pPr>
    </w:p>
    <w:p w:rsidR="00CC7E27" w:rsidRDefault="007D1140" w:rsidP="00A41573">
      <w:pPr>
        <w:tabs>
          <w:tab w:val="left" w:pos="720"/>
          <w:tab w:val="left" w:pos="1400"/>
          <w:tab w:val="left" w:pos="2120"/>
          <w:tab w:val="left" w:pos="3260"/>
          <w:tab w:val="left" w:pos="4680"/>
          <w:tab w:val="left" w:pos="7180"/>
        </w:tabs>
        <w:suppressAutoHyphens/>
        <w:jc w:val="both"/>
        <w:rPr>
          <w:sz w:val="20"/>
        </w:rPr>
      </w:pPr>
      <w:r>
        <w:rPr>
          <w:b/>
          <w:sz w:val="20"/>
        </w:rPr>
        <w:t>7</w:t>
      </w:r>
      <w:r w:rsidR="00CC7E27">
        <w:rPr>
          <w:b/>
          <w:sz w:val="20"/>
        </w:rPr>
        <w:t>.</w:t>
      </w:r>
      <w:r w:rsidR="00CC7E27">
        <w:rPr>
          <w:b/>
          <w:sz w:val="20"/>
        </w:rPr>
        <w:tab/>
        <w:t>Tender prices</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7</w:t>
      </w:r>
      <w:r w:rsidR="00CC7E27">
        <w:rPr>
          <w:bCs/>
          <w:sz w:val="20"/>
        </w:rPr>
        <w:t>.1</w:t>
      </w:r>
      <w:r w:rsidR="00CC7E27">
        <w:rPr>
          <w:sz w:val="20"/>
        </w:rPr>
        <w:tab/>
        <w:t>The contract shall be for the whole works as described in Sub-Clause 1.1, based on the priced Bill of Quantities submitted by the Tenderer.</w:t>
      </w:r>
    </w:p>
    <w:p w:rsidR="00CC7E27" w:rsidRPr="00A17E77" w:rsidRDefault="007D1140" w:rsidP="00A41573">
      <w:pPr>
        <w:tabs>
          <w:tab w:val="left" w:pos="720"/>
          <w:tab w:val="left" w:pos="1400"/>
          <w:tab w:val="left" w:pos="2120"/>
          <w:tab w:val="left" w:pos="3260"/>
          <w:tab w:val="left" w:pos="4680"/>
          <w:tab w:val="left" w:pos="7180"/>
        </w:tabs>
        <w:suppressAutoHyphens/>
        <w:ind w:left="720" w:hanging="720"/>
        <w:jc w:val="both"/>
        <w:rPr>
          <w:b/>
          <w:sz w:val="20"/>
        </w:rPr>
      </w:pPr>
      <w:r>
        <w:rPr>
          <w:bCs/>
          <w:sz w:val="20"/>
        </w:rPr>
        <w:t>7</w:t>
      </w:r>
      <w:r w:rsidR="00CC7E27">
        <w:rPr>
          <w:bCs/>
          <w:sz w:val="20"/>
        </w:rPr>
        <w:t>.2</w:t>
      </w:r>
      <w:r w:rsidR="00CC7E27">
        <w:rPr>
          <w:sz w:val="20"/>
        </w:rPr>
        <w:tab/>
        <w:t xml:space="preserve">The Tenderer shall fill in rates and prices and line item total (both in figures and words) for all items of the Works described in the Bill of Quantities along with total tender price (both in figures and words).  </w:t>
      </w:r>
      <w:r w:rsidR="00CC7E27">
        <w:rPr>
          <w:b/>
          <w:bCs/>
          <w:iCs/>
          <w:sz w:val="20"/>
        </w:rPr>
        <w:t>Items for which no rate or price is entered by the Tenderer will not be paid for by the Employer when executed and shall be deemed covered by the other rates and prices in the Bill of Quantities</w:t>
      </w:r>
      <w:r w:rsidR="00CC7E27">
        <w:rPr>
          <w:i/>
          <w:sz w:val="20"/>
        </w:rPr>
        <w:t>.</w:t>
      </w:r>
      <w:r w:rsidR="00CC7E27">
        <w:rPr>
          <w:sz w:val="20"/>
        </w:rPr>
        <w:t xml:space="preserve">  </w:t>
      </w:r>
      <w:r w:rsidR="00CC7E27" w:rsidRPr="00A17E77">
        <w:rPr>
          <w:b/>
          <w:sz w:val="20"/>
        </w:rPr>
        <w:t xml:space="preserve">Corrections, if any, shall be made </w:t>
      </w:r>
      <w:r w:rsidR="00A17E77" w:rsidRPr="00A17E77">
        <w:rPr>
          <w:b/>
          <w:sz w:val="20"/>
        </w:rPr>
        <w:t>online only before the submission of the bid.</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7</w:t>
      </w:r>
      <w:r w:rsidR="00CC7E27">
        <w:rPr>
          <w:bCs/>
          <w:sz w:val="20"/>
        </w:rPr>
        <w:t>.3</w:t>
      </w:r>
      <w:r w:rsidR="00CC7E27">
        <w:rPr>
          <w:sz w:val="20"/>
        </w:rPr>
        <w:tab/>
        <w:t>All duties, taxes, and other levies payable by the contractor under the contract, or for any other cause, shall be included in the rates, prices and total Tender Price submitted by the Tenderer.</w:t>
      </w:r>
    </w:p>
    <w:p w:rsidR="00CC7E27" w:rsidRDefault="00EF367A"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7</w:t>
      </w:r>
      <w:r w:rsidR="00CC7E27">
        <w:rPr>
          <w:bCs/>
          <w:sz w:val="20"/>
        </w:rPr>
        <w:t>.4</w:t>
      </w:r>
      <w:r w:rsidR="00CC7E27">
        <w:rPr>
          <w:sz w:val="20"/>
        </w:rPr>
        <w:tab/>
        <w:t xml:space="preserve">The rates and prices quoted by the Tenderer shall be subject to adjustment during the performance of the Contract   in accordance with the provisions of Clause of the Conditions of Contract </w:t>
      </w:r>
    </w:p>
    <w:p w:rsidR="00CC7E27" w:rsidRDefault="00CC7E27" w:rsidP="00A41573">
      <w:pPr>
        <w:tabs>
          <w:tab w:val="left" w:pos="720"/>
          <w:tab w:val="left" w:pos="1400"/>
          <w:tab w:val="left" w:pos="2120"/>
          <w:tab w:val="left" w:pos="3260"/>
          <w:tab w:val="left" w:pos="4680"/>
          <w:tab w:val="left" w:pos="7180"/>
        </w:tabs>
        <w:suppressAutoHyphens/>
        <w:jc w:val="both"/>
        <w:rPr>
          <w:b/>
          <w:sz w:val="20"/>
        </w:rPr>
      </w:pPr>
    </w:p>
    <w:p w:rsidR="00CC7E27" w:rsidRDefault="0080475A" w:rsidP="00A41573">
      <w:pPr>
        <w:tabs>
          <w:tab w:val="left" w:pos="720"/>
          <w:tab w:val="left" w:pos="1400"/>
          <w:tab w:val="left" w:pos="2120"/>
          <w:tab w:val="left" w:pos="3260"/>
          <w:tab w:val="left" w:pos="4680"/>
          <w:tab w:val="left" w:pos="7180"/>
        </w:tabs>
        <w:suppressAutoHyphens/>
        <w:jc w:val="both"/>
        <w:rPr>
          <w:sz w:val="20"/>
        </w:rPr>
      </w:pPr>
      <w:r>
        <w:rPr>
          <w:b/>
          <w:sz w:val="20"/>
        </w:rPr>
        <w:t>8</w:t>
      </w:r>
      <w:r w:rsidR="00CC7E27">
        <w:rPr>
          <w:b/>
          <w:sz w:val="20"/>
        </w:rPr>
        <w:t>.</w:t>
      </w:r>
      <w:r w:rsidR="00CC7E27">
        <w:rPr>
          <w:b/>
          <w:sz w:val="20"/>
        </w:rPr>
        <w:tab/>
        <w:t>Tender validity</w:t>
      </w:r>
    </w:p>
    <w:p w:rsidR="00CC7E27" w:rsidRDefault="007D596E"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8</w:t>
      </w:r>
      <w:r w:rsidR="00CC7E27">
        <w:rPr>
          <w:bCs/>
          <w:sz w:val="20"/>
        </w:rPr>
        <w:t>.1</w:t>
      </w:r>
      <w:r w:rsidR="00CC7E27">
        <w:rPr>
          <w:sz w:val="20"/>
        </w:rPr>
        <w:tab/>
        <w:t>Tenders shall remain valid for a period not less than ninety days after the deadline date for tender submission specified in Clause 1</w:t>
      </w:r>
      <w:r>
        <w:rPr>
          <w:sz w:val="20"/>
        </w:rPr>
        <w:t>2</w:t>
      </w:r>
      <w:r w:rsidR="00CC7E27">
        <w:rPr>
          <w:sz w:val="20"/>
        </w:rPr>
        <w:t xml:space="preserve">.  A tender valid for a shorter period </w:t>
      </w:r>
      <w:r w:rsidR="00CC7E27">
        <w:rPr>
          <w:sz w:val="20"/>
          <w:u w:val="single"/>
        </w:rPr>
        <w:t>shall be rejected by the Employer as non-responsive.</w:t>
      </w:r>
    </w:p>
    <w:p w:rsidR="00CC7E27" w:rsidRDefault="007D596E"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lastRenderedPageBreak/>
        <w:t>8</w:t>
      </w:r>
      <w:r w:rsidR="00CC7E27">
        <w:rPr>
          <w:bCs/>
          <w:sz w:val="20"/>
        </w:rPr>
        <w:t>.2</w:t>
      </w:r>
      <w:r w:rsidR="00CC7E27">
        <w:rPr>
          <w:sz w:val="20"/>
        </w:rPr>
        <w:tab/>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r>
        <w:rPr>
          <w:sz w:val="20"/>
        </w:rPr>
        <w:t>9</w:t>
      </w:r>
      <w:r w:rsidR="00CC7E27">
        <w:rPr>
          <w:sz w:val="20"/>
        </w:rPr>
        <w:t xml:space="preserve"> in all respects.</w:t>
      </w:r>
      <w:r w:rsidR="00CC7E27">
        <w:rPr>
          <w:rStyle w:val="FootnoteReference"/>
          <w:sz w:val="20"/>
        </w:rPr>
        <w:t xml:space="preserve"> </w:t>
      </w:r>
    </w:p>
    <w:p w:rsidR="00CC7E27" w:rsidRDefault="00CC7E27" w:rsidP="00A41573">
      <w:pPr>
        <w:tabs>
          <w:tab w:val="left" w:pos="720"/>
          <w:tab w:val="left" w:pos="1400"/>
          <w:tab w:val="left" w:pos="2120"/>
          <w:tab w:val="left" w:pos="3260"/>
          <w:tab w:val="left" w:pos="4680"/>
          <w:tab w:val="left" w:pos="7180"/>
        </w:tabs>
        <w:suppressAutoHyphens/>
        <w:jc w:val="both"/>
        <w:rPr>
          <w:sz w:val="20"/>
        </w:rPr>
      </w:pPr>
    </w:p>
    <w:p w:rsidR="00CC7E27" w:rsidRPr="003962A5" w:rsidRDefault="0070695F" w:rsidP="00A41573">
      <w:pPr>
        <w:tabs>
          <w:tab w:val="left" w:pos="720"/>
          <w:tab w:val="left" w:pos="1400"/>
          <w:tab w:val="left" w:pos="2120"/>
          <w:tab w:val="left" w:pos="3260"/>
          <w:tab w:val="left" w:pos="4680"/>
          <w:tab w:val="left" w:pos="7180"/>
        </w:tabs>
        <w:suppressAutoHyphens/>
        <w:jc w:val="both"/>
        <w:rPr>
          <w:sz w:val="20"/>
        </w:rPr>
      </w:pPr>
      <w:r>
        <w:rPr>
          <w:b/>
          <w:sz w:val="20"/>
        </w:rPr>
        <w:t>9</w:t>
      </w:r>
      <w:r w:rsidR="00CC7E27">
        <w:rPr>
          <w:b/>
          <w:sz w:val="20"/>
        </w:rPr>
        <w:t>.</w:t>
      </w:r>
      <w:r w:rsidR="00CC7E27">
        <w:rPr>
          <w:b/>
          <w:sz w:val="20"/>
        </w:rPr>
        <w:tab/>
      </w:r>
      <w:r w:rsidR="00CC7E27" w:rsidRPr="003962A5">
        <w:rPr>
          <w:b/>
          <w:sz w:val="20"/>
        </w:rPr>
        <w:t>Earnest money deposit</w:t>
      </w:r>
    </w:p>
    <w:p w:rsidR="00CC7E27" w:rsidRPr="003962A5" w:rsidRDefault="00CC7E27" w:rsidP="00A41573">
      <w:pPr>
        <w:tabs>
          <w:tab w:val="left" w:pos="720"/>
          <w:tab w:val="left" w:pos="1400"/>
          <w:tab w:val="left" w:pos="2120"/>
          <w:tab w:val="left" w:pos="3260"/>
          <w:tab w:val="left" w:pos="4680"/>
          <w:tab w:val="left" w:pos="7180"/>
        </w:tabs>
        <w:suppressAutoHyphens/>
        <w:jc w:val="both"/>
        <w:rPr>
          <w:sz w:val="20"/>
        </w:rPr>
      </w:pPr>
    </w:p>
    <w:p w:rsidR="000D3F26" w:rsidRPr="003962A5" w:rsidRDefault="0070695F" w:rsidP="00A41573">
      <w:pPr>
        <w:jc w:val="both"/>
        <w:rPr>
          <w:b/>
          <w:sz w:val="20"/>
        </w:rPr>
      </w:pPr>
      <w:r w:rsidRPr="003962A5">
        <w:rPr>
          <w:b/>
          <w:bCs/>
          <w:sz w:val="20"/>
        </w:rPr>
        <w:t>9.1</w:t>
      </w:r>
      <w:r w:rsidR="00CC7E27" w:rsidRPr="003962A5">
        <w:rPr>
          <w:b/>
          <w:sz w:val="20"/>
        </w:rPr>
        <w:tab/>
      </w:r>
      <w:r w:rsidR="000D3F26" w:rsidRPr="003962A5">
        <w:rPr>
          <w:b/>
          <w:sz w:val="20"/>
        </w:rPr>
        <w:t>Earnest Money Deposit/ Bid security</w:t>
      </w:r>
    </w:p>
    <w:p w:rsidR="00FE2BAD" w:rsidRPr="003962A5" w:rsidRDefault="00FE2BAD" w:rsidP="00FE2BAD">
      <w:pPr>
        <w:jc w:val="both"/>
        <w:rPr>
          <w:b/>
          <w:i/>
          <w:sz w:val="20"/>
        </w:rPr>
      </w:pPr>
      <w:r w:rsidRPr="003962A5">
        <w:rPr>
          <w:sz w:val="20"/>
        </w:rPr>
        <w:t xml:space="preserve">The supplier/contractor can pay the Earnest Money Deposit (EMD) </w:t>
      </w:r>
      <w:smartTag w:uri="urn:schemas-microsoft-com:office:smarttags" w:element="PersonName">
        <w:r w:rsidRPr="003962A5">
          <w:rPr>
            <w:sz w:val="20"/>
          </w:rPr>
          <w:t>in</w:t>
        </w:r>
      </w:smartTag>
      <w:r w:rsidRPr="003962A5">
        <w:rPr>
          <w:sz w:val="20"/>
        </w:rPr>
        <w:t xml:space="preserve"> the </w:t>
      </w:r>
      <w:r w:rsidR="00214AE9">
        <w:rPr>
          <w:sz w:val="20"/>
        </w:rPr>
        <w:t>Karnataka Public Karnataka Public Procurement Portal</w:t>
      </w:r>
      <w:r w:rsidRPr="003962A5">
        <w:rPr>
          <w:sz w:val="20"/>
        </w:rPr>
        <w:t xml:space="preserve"> us</w:t>
      </w:r>
      <w:smartTag w:uri="urn:schemas-microsoft-com:office:smarttags" w:element="PersonName">
        <w:r w:rsidRPr="003962A5">
          <w:rPr>
            <w:sz w:val="20"/>
          </w:rPr>
          <w:t>in</w:t>
        </w:r>
      </w:smartTag>
      <w:r w:rsidRPr="003962A5">
        <w:rPr>
          <w:sz w:val="20"/>
        </w:rPr>
        <w:t>g any of the follow</w:t>
      </w:r>
      <w:smartTag w:uri="urn:schemas-microsoft-com:office:smarttags" w:element="PersonName">
        <w:r w:rsidRPr="003962A5">
          <w:rPr>
            <w:sz w:val="20"/>
          </w:rPr>
          <w:t>in</w:t>
        </w:r>
      </w:smartTag>
      <w:r w:rsidRPr="003962A5">
        <w:rPr>
          <w:sz w:val="20"/>
        </w:rPr>
        <w:t>g payment modes</w:t>
      </w:r>
      <w:r w:rsidR="0025557E">
        <w:rPr>
          <w:sz w:val="20"/>
        </w:rPr>
        <w:t xml:space="preserve"> </w:t>
      </w:r>
      <w:r w:rsidRPr="003962A5">
        <w:rPr>
          <w:b/>
          <w:i/>
          <w:sz w:val="20"/>
        </w:rPr>
        <w:t xml:space="preserve"> in the following form;</w:t>
      </w:r>
    </w:p>
    <w:p w:rsidR="00B66C60" w:rsidRPr="003962A5" w:rsidRDefault="00B66C60" w:rsidP="00B66C60">
      <w:pPr>
        <w:tabs>
          <w:tab w:val="left" w:pos="83"/>
          <w:tab w:val="left" w:pos="963"/>
          <w:tab w:val="left" w:pos="1503"/>
          <w:tab w:val="left" w:pos="2243"/>
          <w:tab w:val="left" w:pos="3123"/>
          <w:tab w:val="left" w:pos="3683"/>
          <w:tab w:val="left" w:pos="4403"/>
        </w:tabs>
        <w:suppressAutoHyphens/>
        <w:ind w:left="-70"/>
        <w:rPr>
          <w:sz w:val="20"/>
        </w:rPr>
      </w:pPr>
      <w:r w:rsidRPr="003962A5">
        <w:rPr>
          <w:sz w:val="20"/>
        </w:rPr>
        <w:t xml:space="preserve">               </w:t>
      </w:r>
      <w:r w:rsidR="00FE2BAD" w:rsidRPr="003962A5">
        <w:rPr>
          <w:sz w:val="20"/>
        </w:rPr>
        <w:t xml:space="preserve">Credit Card </w:t>
      </w:r>
    </w:p>
    <w:p w:rsidR="00FE2BAD" w:rsidRPr="003962A5" w:rsidRDefault="00B66C60" w:rsidP="00B66C60">
      <w:pPr>
        <w:tabs>
          <w:tab w:val="left" w:pos="83"/>
          <w:tab w:val="left" w:pos="963"/>
          <w:tab w:val="left" w:pos="1503"/>
          <w:tab w:val="left" w:pos="2243"/>
          <w:tab w:val="left" w:pos="3123"/>
          <w:tab w:val="left" w:pos="3683"/>
          <w:tab w:val="left" w:pos="4403"/>
        </w:tabs>
        <w:suppressAutoHyphens/>
        <w:ind w:left="-70"/>
        <w:rPr>
          <w:sz w:val="20"/>
        </w:rPr>
      </w:pPr>
      <w:r w:rsidRPr="003962A5">
        <w:rPr>
          <w:sz w:val="20"/>
        </w:rPr>
        <w:t xml:space="preserve">                </w:t>
      </w:r>
      <w:r w:rsidR="00FE2BAD" w:rsidRPr="003962A5">
        <w:rPr>
          <w:sz w:val="20"/>
        </w:rPr>
        <w:t>Direct Debit</w:t>
      </w:r>
    </w:p>
    <w:p w:rsidR="00FE2BAD" w:rsidRPr="003962A5" w:rsidRDefault="00FE2BAD" w:rsidP="00FE2BAD">
      <w:pPr>
        <w:numPr>
          <w:ilvl w:val="0"/>
          <w:numId w:val="20"/>
        </w:numPr>
        <w:jc w:val="both"/>
        <w:rPr>
          <w:sz w:val="20"/>
        </w:rPr>
      </w:pPr>
      <w:r w:rsidRPr="003962A5">
        <w:rPr>
          <w:sz w:val="20"/>
        </w:rPr>
        <w:t>National Electronic Fund Transfer (NEFT)</w:t>
      </w:r>
    </w:p>
    <w:p w:rsidR="00FE2BAD" w:rsidRPr="00157BF3" w:rsidRDefault="00FE2BAD" w:rsidP="00FE2BAD">
      <w:pPr>
        <w:numPr>
          <w:ilvl w:val="0"/>
          <w:numId w:val="20"/>
        </w:numPr>
        <w:jc w:val="both"/>
        <w:rPr>
          <w:sz w:val="20"/>
        </w:rPr>
      </w:pPr>
      <w:r w:rsidRPr="00157BF3">
        <w:rPr>
          <w:sz w:val="20"/>
        </w:rPr>
        <w:t>Over the Counter (OTC)</w:t>
      </w:r>
    </w:p>
    <w:p w:rsidR="00FE2BAD" w:rsidRPr="00FE2BAD" w:rsidRDefault="00FE2BAD" w:rsidP="00FE2BAD">
      <w:pPr>
        <w:jc w:val="both"/>
        <w:rPr>
          <w:b/>
          <w:color w:val="FFFFFF"/>
          <w:sz w:val="20"/>
        </w:rPr>
      </w:pPr>
      <w:r w:rsidRPr="003962A5">
        <w:rPr>
          <w:b/>
          <w:color w:val="FFFFFF"/>
          <w:sz w:val="20"/>
        </w:rPr>
        <w:t>id.</w:t>
      </w:r>
    </w:p>
    <w:p w:rsidR="000D3F26" w:rsidRPr="00D42681" w:rsidRDefault="000D3F26" w:rsidP="000D3F26">
      <w:pPr>
        <w:jc w:val="both"/>
        <w:rPr>
          <w:sz w:val="20"/>
        </w:rPr>
      </w:pPr>
    </w:p>
    <w:p w:rsidR="000D3F26" w:rsidRPr="00D42681" w:rsidRDefault="000D3F26" w:rsidP="000D3F26">
      <w:pPr>
        <w:jc w:val="both"/>
        <w:rPr>
          <w:sz w:val="20"/>
        </w:rPr>
      </w:pPr>
      <w:r w:rsidRPr="00D42681">
        <w:rPr>
          <w:sz w:val="20"/>
        </w:rPr>
        <w:t xml:space="preserve">The supplier/contractor’s bid will be evaluated only on confirmation of receipt of the payment (EMD) </w:t>
      </w:r>
      <w:smartTag w:uri="urn:schemas-microsoft-com:office:smarttags" w:element="PersonName">
        <w:r w:rsidRPr="00D42681">
          <w:rPr>
            <w:sz w:val="20"/>
          </w:rPr>
          <w:t>in</w:t>
        </w:r>
      </w:smartTag>
      <w:r w:rsidRPr="00D42681">
        <w:rPr>
          <w:sz w:val="20"/>
        </w:rPr>
        <w:t xml:space="preserve"> the G</w:t>
      </w:r>
      <w:r w:rsidR="00181543" w:rsidRPr="00D42681">
        <w:rPr>
          <w:sz w:val="20"/>
        </w:rPr>
        <w:t>overnment of Karnataka</w:t>
      </w:r>
      <w:r w:rsidRPr="00D42681">
        <w:rPr>
          <w:sz w:val="20"/>
        </w:rPr>
        <w:t xml:space="preserve"> central pool</w:t>
      </w:r>
      <w:smartTag w:uri="urn:schemas-microsoft-com:office:smarttags" w:element="PersonName">
        <w:r w:rsidRPr="00D42681">
          <w:rPr>
            <w:sz w:val="20"/>
          </w:rPr>
          <w:t>in</w:t>
        </w:r>
      </w:smartTag>
      <w:r w:rsidRPr="00D42681">
        <w:rPr>
          <w:sz w:val="20"/>
        </w:rPr>
        <w:t xml:space="preserve">g a/c held at </w:t>
      </w:r>
      <w:r w:rsidR="007D3F52">
        <w:rPr>
          <w:sz w:val="20"/>
        </w:rPr>
        <w:t>ICICI</w:t>
      </w:r>
      <w:r w:rsidRPr="00D42681">
        <w:rPr>
          <w:sz w:val="20"/>
        </w:rPr>
        <w:t xml:space="preserve"> Bank</w:t>
      </w:r>
    </w:p>
    <w:p w:rsidR="000D3F26" w:rsidRPr="00D42681" w:rsidRDefault="000D3F26" w:rsidP="000D3F26">
      <w:pPr>
        <w:jc w:val="both"/>
        <w:rPr>
          <w:sz w:val="20"/>
        </w:rPr>
      </w:pPr>
    </w:p>
    <w:p w:rsidR="000D3F26" w:rsidRPr="00D42681" w:rsidRDefault="000D3F26" w:rsidP="000D3F26">
      <w:pPr>
        <w:jc w:val="both"/>
        <w:rPr>
          <w:sz w:val="20"/>
        </w:rPr>
      </w:pPr>
      <w:r w:rsidRPr="00D42681">
        <w:rPr>
          <w:sz w:val="20"/>
        </w:rPr>
        <w:t>EMD amount will have to be submitted by the supplier/contractor tak</w:t>
      </w:r>
      <w:smartTag w:uri="urn:schemas-microsoft-com:office:smarttags" w:element="PersonName">
        <w:r w:rsidRPr="00D42681">
          <w:rPr>
            <w:sz w:val="20"/>
          </w:rPr>
          <w:t>in</w:t>
        </w:r>
      </w:smartTag>
      <w:r w:rsidRPr="00D42681">
        <w:rPr>
          <w:sz w:val="20"/>
        </w:rPr>
        <w:t xml:space="preserve">g </w:t>
      </w:r>
      <w:smartTag w:uri="urn:schemas-microsoft-com:office:smarttags" w:element="PersonName">
        <w:r w:rsidRPr="00D42681">
          <w:rPr>
            <w:sz w:val="20"/>
          </w:rPr>
          <w:t>in</w:t>
        </w:r>
      </w:smartTag>
      <w:r w:rsidRPr="00D42681">
        <w:rPr>
          <w:sz w:val="20"/>
        </w:rPr>
        <w:t>to account the follow</w:t>
      </w:r>
      <w:smartTag w:uri="urn:schemas-microsoft-com:office:smarttags" w:element="PersonName">
        <w:r w:rsidRPr="00D42681">
          <w:rPr>
            <w:sz w:val="20"/>
          </w:rPr>
          <w:t>in</w:t>
        </w:r>
      </w:smartTag>
      <w:r w:rsidRPr="00D42681">
        <w:rPr>
          <w:sz w:val="20"/>
        </w:rPr>
        <w:t>g conditions:</w:t>
      </w:r>
    </w:p>
    <w:p w:rsidR="000D3F26" w:rsidRPr="00E31862" w:rsidRDefault="000D3F26" w:rsidP="000D3F26">
      <w:pPr>
        <w:jc w:val="both"/>
        <w:rPr>
          <w:sz w:val="20"/>
        </w:rPr>
      </w:pPr>
    </w:p>
    <w:p w:rsidR="00FE2BAD" w:rsidRPr="00E31862" w:rsidRDefault="000D3F26" w:rsidP="00FE2BAD">
      <w:pPr>
        <w:jc w:val="both"/>
        <w:rPr>
          <w:sz w:val="20"/>
        </w:rPr>
      </w:pPr>
      <w:r w:rsidRPr="00E31862">
        <w:rPr>
          <w:sz w:val="20"/>
        </w:rPr>
        <w:t xml:space="preserve">a. </w:t>
      </w:r>
      <w:r w:rsidR="00FE2BAD" w:rsidRPr="00E31862">
        <w:rPr>
          <w:sz w:val="20"/>
        </w:rPr>
        <w:t xml:space="preserve">EMD will be accepted only </w:t>
      </w:r>
      <w:smartTag w:uri="urn:schemas-microsoft-com:office:smarttags" w:element="PersonName">
        <w:r w:rsidR="00FE2BAD" w:rsidRPr="00E31862">
          <w:rPr>
            <w:sz w:val="20"/>
          </w:rPr>
          <w:t>in</w:t>
        </w:r>
      </w:smartTag>
      <w:r w:rsidR="00FE2BAD" w:rsidRPr="00E31862">
        <w:rPr>
          <w:sz w:val="20"/>
        </w:rPr>
        <w:t xml:space="preserve"> the form of electronic cash for an amount not less than Rs</w:t>
      </w:r>
      <w:r w:rsidR="00E31862" w:rsidRPr="00E31862">
        <w:rPr>
          <w:sz w:val="20"/>
        </w:rPr>
        <w:t>1.60</w:t>
      </w:r>
      <w:r w:rsidR="00FE2BAD" w:rsidRPr="00E31862">
        <w:rPr>
          <w:sz w:val="20"/>
        </w:rPr>
        <w:t xml:space="preserve"> Lak</w:t>
      </w:r>
      <w:r w:rsidR="00E31862" w:rsidRPr="00E31862">
        <w:rPr>
          <w:sz w:val="20"/>
        </w:rPr>
        <w:t>hs</w:t>
      </w:r>
      <w:r w:rsidR="00FE2BAD" w:rsidRPr="00E31862">
        <w:rPr>
          <w:sz w:val="20"/>
        </w:rPr>
        <w:t xml:space="preserve"> (</w:t>
      </w:r>
      <w:r w:rsidR="00CF4AF8" w:rsidRPr="00E31862">
        <w:rPr>
          <w:sz w:val="20"/>
        </w:rPr>
        <w:t>and not through Demand Draft</w:t>
      </w:r>
      <w:r w:rsidR="00FE2BAD" w:rsidRPr="00E31862">
        <w:rPr>
          <w:sz w:val="20"/>
        </w:rPr>
        <w:t>) issued by Nationalized/Scheduled Bank. will be ma</w:t>
      </w:r>
      <w:smartTag w:uri="urn:schemas-microsoft-com:office:smarttags" w:element="PersonName">
        <w:r w:rsidR="00FE2BAD" w:rsidRPr="00E31862">
          <w:rPr>
            <w:sz w:val="20"/>
          </w:rPr>
          <w:t>in</w:t>
        </w:r>
      </w:smartTag>
      <w:r w:rsidR="00FE2BAD" w:rsidRPr="00E31862">
        <w:rPr>
          <w:sz w:val="20"/>
        </w:rPr>
        <w:t>ta</w:t>
      </w:r>
      <w:smartTag w:uri="urn:schemas-microsoft-com:office:smarttags" w:element="PersonName">
        <w:r w:rsidR="00FE2BAD" w:rsidRPr="00E31862">
          <w:rPr>
            <w:sz w:val="20"/>
          </w:rPr>
          <w:t>in</w:t>
        </w:r>
      </w:smartTag>
      <w:r w:rsidR="00FE2BAD" w:rsidRPr="00E31862">
        <w:rPr>
          <w:sz w:val="20"/>
        </w:rPr>
        <w:t xml:space="preserve">ed </w:t>
      </w:r>
      <w:smartTag w:uri="urn:schemas-microsoft-com:office:smarttags" w:element="PersonName">
        <w:r w:rsidR="00FE2BAD" w:rsidRPr="00E31862">
          <w:rPr>
            <w:sz w:val="20"/>
          </w:rPr>
          <w:t>in</w:t>
        </w:r>
      </w:smartTag>
      <w:r w:rsidR="00FE2BAD" w:rsidRPr="00E31862">
        <w:rPr>
          <w:sz w:val="20"/>
        </w:rPr>
        <w:t xml:space="preserve"> the Govt.’s central pool</w:t>
      </w:r>
      <w:smartTag w:uri="urn:schemas-microsoft-com:office:smarttags" w:element="PersonName">
        <w:r w:rsidR="00FE2BAD" w:rsidRPr="00E31862">
          <w:rPr>
            <w:sz w:val="20"/>
          </w:rPr>
          <w:t>in</w:t>
        </w:r>
      </w:smartTag>
      <w:r w:rsidR="00FE2BAD" w:rsidRPr="00E31862">
        <w:rPr>
          <w:sz w:val="20"/>
        </w:rPr>
        <w:t xml:space="preserve">g account at </w:t>
      </w:r>
      <w:r w:rsidR="006D5430" w:rsidRPr="00E31862">
        <w:rPr>
          <w:sz w:val="20"/>
        </w:rPr>
        <w:t>ICICI</w:t>
      </w:r>
      <w:r w:rsidR="00FE2BAD" w:rsidRPr="00E31862">
        <w:rPr>
          <w:sz w:val="20"/>
        </w:rPr>
        <w:t xml:space="preserve"> Bank until the contract is closed.</w:t>
      </w:r>
    </w:p>
    <w:p w:rsidR="000D3F26" w:rsidRPr="00E31862" w:rsidRDefault="000D3F26" w:rsidP="000D3F26">
      <w:pPr>
        <w:jc w:val="both"/>
        <w:rPr>
          <w:sz w:val="20"/>
        </w:rPr>
      </w:pPr>
    </w:p>
    <w:p w:rsidR="000D3F26" w:rsidRPr="00D42681" w:rsidRDefault="000D3F26" w:rsidP="000D3F26">
      <w:pPr>
        <w:jc w:val="both"/>
        <w:rPr>
          <w:sz w:val="20"/>
        </w:rPr>
      </w:pPr>
      <w:r w:rsidRPr="00D42681">
        <w:rPr>
          <w:sz w:val="20"/>
        </w:rPr>
        <w:t xml:space="preserve">b. The entire EMD amount for a particular tender has to be paid </w:t>
      </w:r>
      <w:smartTag w:uri="urn:schemas-microsoft-com:office:smarttags" w:element="PersonName">
        <w:r w:rsidRPr="00D42681">
          <w:rPr>
            <w:sz w:val="20"/>
          </w:rPr>
          <w:t>in</w:t>
        </w:r>
      </w:smartTag>
      <w:r w:rsidRPr="00D42681">
        <w:rPr>
          <w:sz w:val="20"/>
        </w:rPr>
        <w:t xml:space="preserve"> a s</w:t>
      </w:r>
      <w:smartTag w:uri="urn:schemas-microsoft-com:office:smarttags" w:element="PersonName">
        <w:r w:rsidRPr="00D42681">
          <w:rPr>
            <w:sz w:val="20"/>
          </w:rPr>
          <w:t>in</w:t>
        </w:r>
      </w:smartTag>
      <w:r w:rsidRPr="00D42681">
        <w:rPr>
          <w:sz w:val="20"/>
        </w:rPr>
        <w:t>gle transaction</w:t>
      </w:r>
    </w:p>
    <w:p w:rsidR="000D3F26" w:rsidRPr="00D42681" w:rsidRDefault="000D3F26" w:rsidP="000D3F26">
      <w:pPr>
        <w:jc w:val="both"/>
        <w:rPr>
          <w:sz w:val="20"/>
        </w:rPr>
      </w:pPr>
    </w:p>
    <w:p w:rsidR="000D3F26" w:rsidRDefault="000D3F26" w:rsidP="000D3F26">
      <w:pPr>
        <w:jc w:val="both"/>
        <w:rPr>
          <w:rFonts w:ascii="Futura Bk" w:hAnsi="Futura Bk"/>
          <w:sz w:val="22"/>
          <w:szCs w:val="22"/>
        </w:rPr>
      </w:pPr>
      <w:r w:rsidRPr="00D42681">
        <w:rPr>
          <w:sz w:val="20"/>
        </w:rPr>
        <w:t>For details on e</w:t>
      </w:r>
      <w:r w:rsidR="00EE0C49" w:rsidRPr="00D42681">
        <w:rPr>
          <w:sz w:val="20"/>
        </w:rPr>
        <w:t>-P</w:t>
      </w:r>
      <w:r w:rsidRPr="00D42681">
        <w:rPr>
          <w:sz w:val="20"/>
        </w:rPr>
        <w:t xml:space="preserve">ayment services refer to </w:t>
      </w:r>
      <w:r w:rsidR="00214AE9">
        <w:rPr>
          <w:sz w:val="20"/>
        </w:rPr>
        <w:t>Karnataka Public Karnataka Public Procurement Portal</w:t>
      </w:r>
      <w:r w:rsidRPr="00D42681">
        <w:rPr>
          <w:sz w:val="20"/>
        </w:rPr>
        <w:t xml:space="preserve"> for more details on the process</w:t>
      </w:r>
      <w:r>
        <w:rPr>
          <w:rFonts w:ascii="Futura Bk" w:hAnsi="Futura Bk"/>
          <w:sz w:val="22"/>
          <w:szCs w:val="22"/>
        </w:rPr>
        <w:t>.</w:t>
      </w:r>
      <w:r w:rsidRPr="000D3F26">
        <w:rPr>
          <w:rFonts w:ascii="Futura Bk" w:hAnsi="Futura Bk"/>
          <w:sz w:val="22"/>
          <w:szCs w:val="22"/>
        </w:rPr>
        <w:t xml:space="preserve"> </w:t>
      </w:r>
    </w:p>
    <w:p w:rsidR="00137D9C" w:rsidRDefault="00137D9C" w:rsidP="000D3F26">
      <w:pPr>
        <w:jc w:val="both"/>
        <w:rPr>
          <w:b/>
          <w:sz w:val="20"/>
        </w:rPr>
      </w:pPr>
    </w:p>
    <w:p w:rsidR="000D3F26" w:rsidRPr="00D42681" w:rsidRDefault="000D3F26" w:rsidP="000D3F26">
      <w:pPr>
        <w:jc w:val="both"/>
        <w:rPr>
          <w:b/>
          <w:sz w:val="20"/>
        </w:rPr>
      </w:pPr>
      <w:r w:rsidRPr="00D42681">
        <w:rPr>
          <w:b/>
          <w:sz w:val="20"/>
        </w:rPr>
        <w:t>Refund of EMD</w:t>
      </w:r>
    </w:p>
    <w:p w:rsidR="000D3F26" w:rsidRPr="00D42681" w:rsidRDefault="000D3F26" w:rsidP="000D3F26">
      <w:pPr>
        <w:jc w:val="both"/>
        <w:rPr>
          <w:sz w:val="20"/>
        </w:rPr>
      </w:pPr>
    </w:p>
    <w:p w:rsidR="000D3F26" w:rsidRPr="00D42681" w:rsidRDefault="000D3F26" w:rsidP="00A41573">
      <w:pPr>
        <w:jc w:val="both"/>
        <w:rPr>
          <w:sz w:val="20"/>
        </w:rPr>
      </w:pPr>
      <w:r w:rsidRPr="00D42681">
        <w:rPr>
          <w:sz w:val="20"/>
        </w:rPr>
        <w:t xml:space="preserve">Based on the </w:t>
      </w:r>
      <w:smartTag w:uri="urn:schemas-microsoft-com:office:smarttags" w:element="PersonName">
        <w:r w:rsidRPr="00D42681">
          <w:rPr>
            <w:sz w:val="20"/>
          </w:rPr>
          <w:t>in</w:t>
        </w:r>
      </w:smartTag>
      <w:r w:rsidRPr="00D42681">
        <w:rPr>
          <w:sz w:val="20"/>
        </w:rPr>
        <w:t>structions of Tender Accept</w:t>
      </w:r>
      <w:smartTag w:uri="urn:schemas-microsoft-com:office:smarttags" w:element="PersonName">
        <w:r w:rsidRPr="00D42681">
          <w:rPr>
            <w:sz w:val="20"/>
          </w:rPr>
          <w:t>in</w:t>
        </w:r>
      </w:smartTag>
      <w:r w:rsidRPr="00D42681">
        <w:rPr>
          <w:sz w:val="20"/>
        </w:rPr>
        <w:t xml:space="preserve">g Authority (TAA) the EMD amount of the unsuccessful bidders will be refunded to the respective Bank a/c’s of the supplier/contractor registered </w:t>
      </w:r>
      <w:smartTag w:uri="urn:schemas-microsoft-com:office:smarttags" w:element="PersonName">
        <w:r w:rsidRPr="00D42681">
          <w:rPr>
            <w:sz w:val="20"/>
          </w:rPr>
          <w:t>in</w:t>
        </w:r>
      </w:smartTag>
      <w:r w:rsidRPr="00D42681">
        <w:rPr>
          <w:sz w:val="20"/>
        </w:rPr>
        <w:t xml:space="preserve"> the </w:t>
      </w:r>
      <w:r w:rsidR="00214AE9">
        <w:rPr>
          <w:sz w:val="20"/>
        </w:rPr>
        <w:t>Karnataka Public Procurement Portal</w:t>
      </w:r>
      <w:r w:rsidRPr="00D42681">
        <w:rPr>
          <w:sz w:val="20"/>
        </w:rPr>
        <w:t xml:space="preserve"> system .</w:t>
      </w:r>
    </w:p>
    <w:p w:rsidR="000D3F26" w:rsidRPr="00BD2331" w:rsidRDefault="000D3F26" w:rsidP="00A41573">
      <w:pPr>
        <w:jc w:val="both"/>
        <w:rPr>
          <w:rFonts w:ascii="Futura Bk" w:hAnsi="Futura Bk"/>
        </w:rPr>
      </w:pP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 xml:space="preserve"> 9</w:t>
      </w:r>
      <w:r w:rsidR="00CC7E27">
        <w:rPr>
          <w:bCs/>
          <w:sz w:val="20"/>
        </w:rPr>
        <w:t>.2</w:t>
      </w:r>
      <w:r w:rsidR="00CC7E27">
        <w:rPr>
          <w:sz w:val="20"/>
        </w:rPr>
        <w:tab/>
        <w:t xml:space="preserve">Instruments having fixed validity issued as earnest money deposit for the tender shall be valid for 45 days </w:t>
      </w:r>
      <w:r w:rsidR="00CC7E27">
        <w:rPr>
          <w:b/>
          <w:bCs/>
          <w:sz w:val="20"/>
        </w:rPr>
        <w:t>beyond</w:t>
      </w:r>
      <w:r w:rsidR="00CC7E27">
        <w:rPr>
          <w:sz w:val="20"/>
        </w:rPr>
        <w:t xml:space="preserve"> the validity of the tender.</w:t>
      </w: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 xml:space="preserve"> 9</w:t>
      </w:r>
      <w:r w:rsidR="00CC7E27">
        <w:rPr>
          <w:bCs/>
          <w:sz w:val="20"/>
        </w:rPr>
        <w:t>.3</w:t>
      </w:r>
      <w:r w:rsidR="00CC7E27">
        <w:rPr>
          <w:sz w:val="20"/>
        </w:rPr>
        <w:tab/>
        <w:t xml:space="preserve">Any tender not accompanied by an acceptable earnest money deposit and not secured as indicated in Sub-Clauses </w:t>
      </w:r>
      <w:r w:rsidR="00A9261A">
        <w:rPr>
          <w:sz w:val="20"/>
        </w:rPr>
        <w:t>9</w:t>
      </w:r>
      <w:r w:rsidR="00CC7E27">
        <w:rPr>
          <w:sz w:val="20"/>
        </w:rPr>
        <w:t xml:space="preserve">.1 and </w:t>
      </w:r>
      <w:r w:rsidR="00A9261A">
        <w:rPr>
          <w:sz w:val="20"/>
        </w:rPr>
        <w:t>9</w:t>
      </w:r>
      <w:r w:rsidR="00CC7E27">
        <w:rPr>
          <w:sz w:val="20"/>
        </w:rPr>
        <w:t>.2 above shall be rejected by the Employer as non-responsive.</w:t>
      </w: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 xml:space="preserve"> 9</w:t>
      </w:r>
      <w:r w:rsidR="00CC7E27">
        <w:rPr>
          <w:bCs/>
          <w:sz w:val="20"/>
        </w:rPr>
        <w:t>.4</w:t>
      </w:r>
      <w:r w:rsidR="00CC7E27">
        <w:rPr>
          <w:sz w:val="20"/>
        </w:rPr>
        <w:tab/>
        <w:t xml:space="preserve">The earnest money deposit of unsuccessful Tenderers will be returned within 30 days of the end of the tender validity period specified in Sub-Clause </w:t>
      </w:r>
      <w:r w:rsidR="00A9261A">
        <w:rPr>
          <w:sz w:val="20"/>
        </w:rPr>
        <w:t>8</w:t>
      </w:r>
      <w:r w:rsidR="00CC7E27">
        <w:rPr>
          <w:sz w:val="20"/>
        </w:rPr>
        <w:t>.1.</w:t>
      </w: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 xml:space="preserve"> 9</w:t>
      </w:r>
      <w:r w:rsidR="00CC7E27">
        <w:rPr>
          <w:bCs/>
          <w:sz w:val="20"/>
        </w:rPr>
        <w:t>.5</w:t>
      </w:r>
      <w:r w:rsidR="00CC7E27">
        <w:rPr>
          <w:sz w:val="20"/>
        </w:rPr>
        <w:tab/>
        <w:t>The earnest money deposit of the successful Tenderer will be discharged when the Tenderer has signed the Agreement and furnished the required Performance Security.</w:t>
      </w: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9</w:t>
      </w:r>
      <w:r w:rsidR="00CC7E27">
        <w:rPr>
          <w:bCs/>
          <w:sz w:val="20"/>
        </w:rPr>
        <w:t>.6</w:t>
      </w:r>
      <w:r w:rsidR="00CC7E27">
        <w:rPr>
          <w:sz w:val="20"/>
        </w:rPr>
        <w:tab/>
        <w:t>The earnest money deposit may be forfeited:</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sz w:val="20"/>
        </w:rPr>
      </w:pPr>
      <w:r>
        <w:rPr>
          <w:sz w:val="20"/>
        </w:rPr>
        <w:tab/>
        <w:t>(a)</w:t>
      </w:r>
      <w:r>
        <w:rPr>
          <w:sz w:val="20"/>
        </w:rPr>
        <w:tab/>
        <w:t>if the Tenderer withdraws the Tender after tender opening during the period of tender validity;</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sz w:val="20"/>
        </w:rPr>
      </w:pPr>
      <w:r>
        <w:rPr>
          <w:sz w:val="20"/>
        </w:rPr>
        <w:tab/>
        <w:t>(b)</w:t>
      </w:r>
      <w:r>
        <w:rPr>
          <w:sz w:val="20"/>
        </w:rPr>
        <w:tab/>
        <w:t xml:space="preserve">if the Tenderer does not accept the correction of the Tender Price, pursuant to Clause </w:t>
      </w:r>
      <w:r w:rsidR="00C05F97">
        <w:rPr>
          <w:sz w:val="20"/>
        </w:rPr>
        <w:t>19</w:t>
      </w:r>
      <w:r>
        <w:rPr>
          <w:sz w:val="20"/>
        </w:rPr>
        <w:t>; or</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sz w:val="20"/>
        </w:rPr>
      </w:pPr>
      <w:r>
        <w:rPr>
          <w:sz w:val="20"/>
        </w:rPr>
        <w:tab/>
        <w:t>(c)</w:t>
      </w:r>
      <w:r>
        <w:rPr>
          <w:sz w:val="20"/>
        </w:rPr>
        <w:tab/>
        <w:t>in the case of a successful Tenderer, if the Tenderer fails within the specified time limit to</w:t>
      </w:r>
    </w:p>
    <w:p w:rsidR="00CC7E27" w:rsidRDefault="00CC7E27" w:rsidP="00A41573">
      <w:pPr>
        <w:tabs>
          <w:tab w:val="left" w:pos="720"/>
          <w:tab w:val="left" w:pos="1400"/>
          <w:tab w:val="left" w:pos="2120"/>
          <w:tab w:val="left" w:pos="2720"/>
          <w:tab w:val="left" w:pos="4680"/>
          <w:tab w:val="left" w:pos="7180"/>
        </w:tabs>
        <w:suppressAutoHyphens/>
        <w:ind w:left="2120" w:hanging="2120"/>
        <w:jc w:val="both"/>
        <w:rPr>
          <w:sz w:val="20"/>
        </w:rPr>
      </w:pPr>
      <w:r>
        <w:rPr>
          <w:sz w:val="20"/>
        </w:rPr>
        <w:tab/>
      </w:r>
      <w:r>
        <w:rPr>
          <w:sz w:val="20"/>
        </w:rPr>
        <w:tab/>
        <w:t>(i)</w:t>
      </w:r>
      <w:r>
        <w:rPr>
          <w:sz w:val="20"/>
        </w:rPr>
        <w:tab/>
        <w:t>sign the Agreement; or</w:t>
      </w:r>
    </w:p>
    <w:p w:rsidR="00CC7E27" w:rsidRDefault="00CC7E27" w:rsidP="00A41573">
      <w:pPr>
        <w:tabs>
          <w:tab w:val="left" w:pos="720"/>
          <w:tab w:val="left" w:pos="1400"/>
          <w:tab w:val="left" w:pos="2120"/>
          <w:tab w:val="left" w:pos="2720"/>
          <w:tab w:val="left" w:pos="4680"/>
          <w:tab w:val="left" w:pos="7180"/>
        </w:tabs>
        <w:suppressAutoHyphens/>
        <w:ind w:left="2120" w:hanging="2120"/>
        <w:jc w:val="both"/>
        <w:rPr>
          <w:sz w:val="20"/>
        </w:rPr>
      </w:pPr>
      <w:r>
        <w:rPr>
          <w:sz w:val="20"/>
        </w:rPr>
        <w:tab/>
      </w:r>
      <w:r>
        <w:rPr>
          <w:sz w:val="20"/>
        </w:rPr>
        <w:tab/>
        <w:t>(ii)</w:t>
      </w:r>
      <w:r>
        <w:rPr>
          <w:sz w:val="20"/>
        </w:rPr>
        <w:tab/>
        <w:t>furnish the required  Security deposit</w:t>
      </w:r>
    </w:p>
    <w:p w:rsidR="00CC7E27" w:rsidRDefault="00CC7E27" w:rsidP="00A41573">
      <w:pPr>
        <w:keepNext/>
        <w:keepLines/>
        <w:tabs>
          <w:tab w:val="left" w:pos="720"/>
          <w:tab w:val="left" w:pos="1400"/>
          <w:tab w:val="left" w:pos="2120"/>
          <w:tab w:val="left" w:pos="2720"/>
          <w:tab w:val="left" w:pos="4680"/>
          <w:tab w:val="left" w:pos="7180"/>
        </w:tabs>
        <w:suppressAutoHyphens/>
        <w:jc w:val="both"/>
        <w:rPr>
          <w:b/>
          <w:sz w:val="20"/>
        </w:rPr>
      </w:pPr>
    </w:p>
    <w:p w:rsidR="00CC7E27" w:rsidRDefault="00C05F97" w:rsidP="00A41573">
      <w:pPr>
        <w:keepNext/>
        <w:keepLines/>
        <w:tabs>
          <w:tab w:val="left" w:pos="720"/>
          <w:tab w:val="left" w:pos="1400"/>
          <w:tab w:val="left" w:pos="2120"/>
          <w:tab w:val="left" w:pos="2720"/>
          <w:tab w:val="left" w:pos="4680"/>
          <w:tab w:val="left" w:pos="7180"/>
        </w:tabs>
        <w:suppressAutoHyphens/>
        <w:jc w:val="both"/>
        <w:rPr>
          <w:sz w:val="20"/>
        </w:rPr>
      </w:pPr>
      <w:r>
        <w:rPr>
          <w:b/>
          <w:sz w:val="20"/>
        </w:rPr>
        <w:t>10</w:t>
      </w:r>
      <w:r w:rsidR="00CC7E27">
        <w:rPr>
          <w:b/>
          <w:sz w:val="20"/>
        </w:rPr>
        <w:t>.</w:t>
      </w:r>
      <w:r w:rsidR="00CC7E27">
        <w:rPr>
          <w:b/>
          <w:sz w:val="20"/>
        </w:rPr>
        <w:tab/>
        <w:t>Format and signing of Tender</w:t>
      </w:r>
    </w:p>
    <w:p w:rsidR="00CC7E27" w:rsidRDefault="00CC7E27" w:rsidP="00A41573">
      <w:pPr>
        <w:keepLines/>
        <w:tabs>
          <w:tab w:val="left" w:pos="720"/>
          <w:tab w:val="left" w:pos="1400"/>
          <w:tab w:val="left" w:pos="2120"/>
          <w:tab w:val="left" w:pos="2720"/>
          <w:tab w:val="left" w:pos="4680"/>
          <w:tab w:val="left" w:pos="7180"/>
        </w:tabs>
        <w:suppressAutoHyphens/>
        <w:ind w:left="720" w:hanging="720"/>
        <w:jc w:val="both"/>
        <w:rPr>
          <w:sz w:val="20"/>
        </w:rPr>
      </w:pPr>
    </w:p>
    <w:p w:rsidR="00E10C86" w:rsidRPr="00D42681" w:rsidRDefault="005B54D4" w:rsidP="00A41573">
      <w:pPr>
        <w:tabs>
          <w:tab w:val="left" w:pos="1170"/>
          <w:tab w:val="left" w:pos="1400"/>
          <w:tab w:val="left" w:pos="2120"/>
          <w:tab w:val="left" w:pos="2720"/>
          <w:tab w:val="left" w:pos="4680"/>
          <w:tab w:val="left" w:pos="7180"/>
        </w:tabs>
        <w:suppressAutoHyphens/>
        <w:ind w:left="720" w:hanging="720"/>
        <w:jc w:val="both"/>
        <w:rPr>
          <w:color w:val="000000"/>
          <w:szCs w:val="24"/>
        </w:rPr>
      </w:pPr>
      <w:r>
        <w:rPr>
          <w:color w:val="0000FF"/>
          <w:sz w:val="28"/>
          <w:szCs w:val="28"/>
        </w:rPr>
        <w:tab/>
      </w:r>
      <w:r w:rsidR="00F07DFC">
        <w:rPr>
          <w:color w:val="000000"/>
          <w:szCs w:val="24"/>
        </w:rPr>
        <w:t xml:space="preserve">Tenderer </w:t>
      </w:r>
      <w:r w:rsidR="00E10C86" w:rsidRPr="00D42681">
        <w:rPr>
          <w:color w:val="000000"/>
          <w:szCs w:val="24"/>
        </w:rPr>
        <w:t xml:space="preserve">shall submit the Bid </w:t>
      </w:r>
      <w:r w:rsidR="003D1B46" w:rsidRPr="00D42681">
        <w:rPr>
          <w:color w:val="000000"/>
          <w:szCs w:val="24"/>
        </w:rPr>
        <w:t>electronically</w:t>
      </w:r>
      <w:r w:rsidR="00E10C86" w:rsidRPr="00D42681">
        <w:rPr>
          <w:color w:val="000000"/>
          <w:szCs w:val="24"/>
        </w:rPr>
        <w:t xml:space="preserve"> before the submi</w:t>
      </w:r>
      <w:r w:rsidRPr="00D42681">
        <w:rPr>
          <w:color w:val="000000"/>
          <w:szCs w:val="24"/>
        </w:rPr>
        <w:t xml:space="preserve">ssion date and time published in </w:t>
      </w:r>
      <w:r w:rsidR="00F07DFC">
        <w:rPr>
          <w:color w:val="000000"/>
          <w:szCs w:val="24"/>
        </w:rPr>
        <w:t>Karnataka Public Procurement</w:t>
      </w:r>
      <w:r w:rsidR="00214AE9">
        <w:rPr>
          <w:color w:val="000000"/>
          <w:szCs w:val="24"/>
        </w:rPr>
        <w:t xml:space="preserve"> Portal</w:t>
      </w:r>
      <w:r w:rsidRPr="00D42681">
        <w:rPr>
          <w:color w:val="000000"/>
          <w:szCs w:val="24"/>
        </w:rPr>
        <w:t>.</w:t>
      </w:r>
    </w:p>
    <w:p w:rsidR="00CC7E27" w:rsidRPr="00E10C86" w:rsidRDefault="00CC7E27" w:rsidP="00A41573">
      <w:pPr>
        <w:tabs>
          <w:tab w:val="left" w:pos="720"/>
          <w:tab w:val="left" w:pos="1400"/>
          <w:tab w:val="left" w:pos="2120"/>
          <w:tab w:val="left" w:pos="2720"/>
          <w:tab w:val="left" w:pos="4680"/>
          <w:tab w:val="left" w:pos="7180"/>
        </w:tabs>
        <w:suppressAutoHyphens/>
        <w:jc w:val="both"/>
        <w:rPr>
          <w:color w:val="0000FF"/>
          <w:sz w:val="20"/>
        </w:rPr>
      </w:pPr>
    </w:p>
    <w:p w:rsidR="00137D9C" w:rsidRDefault="00137D9C" w:rsidP="00A41573">
      <w:pPr>
        <w:tabs>
          <w:tab w:val="left" w:pos="720"/>
          <w:tab w:val="left" w:pos="1400"/>
          <w:tab w:val="left" w:pos="2120"/>
          <w:tab w:val="left" w:pos="2720"/>
          <w:tab w:val="left" w:pos="4680"/>
          <w:tab w:val="left" w:pos="7180"/>
        </w:tabs>
        <w:suppressAutoHyphens/>
        <w:jc w:val="both"/>
        <w:rPr>
          <w:b/>
          <w:sz w:val="20"/>
        </w:rPr>
      </w:pPr>
    </w:p>
    <w:p w:rsidR="00CC7E27" w:rsidRDefault="00CC7E27" w:rsidP="00A41573">
      <w:pPr>
        <w:tabs>
          <w:tab w:val="left" w:pos="720"/>
          <w:tab w:val="left" w:pos="1400"/>
          <w:tab w:val="left" w:pos="2120"/>
          <w:tab w:val="left" w:pos="2720"/>
          <w:tab w:val="left" w:pos="4680"/>
          <w:tab w:val="left" w:pos="7180"/>
        </w:tabs>
        <w:suppressAutoHyphens/>
        <w:jc w:val="both"/>
        <w:rPr>
          <w:b/>
          <w:sz w:val="20"/>
        </w:rPr>
      </w:pPr>
      <w:r>
        <w:rPr>
          <w:b/>
          <w:sz w:val="20"/>
        </w:rPr>
        <w:t>D.  Submission of Tenders</w:t>
      </w:r>
    </w:p>
    <w:p w:rsidR="00CC7E27" w:rsidRDefault="00CC7E27" w:rsidP="00A41573">
      <w:pPr>
        <w:tabs>
          <w:tab w:val="center" w:pos="4680"/>
        </w:tabs>
        <w:suppressAutoHyphens/>
        <w:jc w:val="both"/>
        <w:outlineLvl w:val="0"/>
        <w:rPr>
          <w:b/>
          <w:sz w:val="20"/>
        </w:rPr>
      </w:pPr>
    </w:p>
    <w:p w:rsidR="00E10C86" w:rsidRPr="00C300E4" w:rsidRDefault="00C05F97" w:rsidP="00A41573">
      <w:pPr>
        <w:tabs>
          <w:tab w:val="left" w:pos="720"/>
          <w:tab w:val="left" w:pos="1400"/>
          <w:tab w:val="left" w:pos="2120"/>
          <w:tab w:val="left" w:pos="2720"/>
          <w:tab w:val="left" w:pos="4680"/>
          <w:tab w:val="left" w:pos="7180"/>
        </w:tabs>
        <w:suppressAutoHyphens/>
        <w:ind w:left="720" w:hanging="720"/>
        <w:jc w:val="both"/>
        <w:rPr>
          <w:color w:val="FF0000"/>
          <w:sz w:val="28"/>
          <w:szCs w:val="28"/>
        </w:rPr>
      </w:pPr>
      <w:r>
        <w:rPr>
          <w:b/>
          <w:sz w:val="20"/>
        </w:rPr>
        <w:t>11</w:t>
      </w:r>
      <w:r w:rsidR="00CC7E27">
        <w:rPr>
          <w:b/>
          <w:sz w:val="20"/>
        </w:rPr>
        <w:t>.</w:t>
      </w:r>
      <w:r w:rsidR="00CC7E27">
        <w:rPr>
          <w:b/>
          <w:sz w:val="20"/>
        </w:rPr>
        <w:tab/>
      </w:r>
      <w:r w:rsidR="00F07DFC">
        <w:rPr>
          <w:color w:val="FF0000"/>
          <w:szCs w:val="24"/>
        </w:rPr>
        <w:t xml:space="preserve">Tenderer </w:t>
      </w:r>
      <w:r w:rsidR="00E10C86" w:rsidRPr="00C300E4">
        <w:rPr>
          <w:color w:val="FF0000"/>
          <w:szCs w:val="24"/>
        </w:rPr>
        <w:t xml:space="preserve">shall submit the Bid </w:t>
      </w:r>
      <w:r w:rsidR="003D1B46" w:rsidRPr="00C300E4">
        <w:rPr>
          <w:color w:val="FF0000"/>
          <w:szCs w:val="24"/>
        </w:rPr>
        <w:t>electronically</w:t>
      </w:r>
      <w:r w:rsidR="00E10C86" w:rsidRPr="00C300E4">
        <w:rPr>
          <w:color w:val="FF0000"/>
          <w:szCs w:val="24"/>
        </w:rPr>
        <w:t xml:space="preserve"> before the submission date and time published</w:t>
      </w:r>
      <w:r w:rsidR="00E10C86" w:rsidRPr="00C300E4">
        <w:rPr>
          <w:color w:val="FF0000"/>
          <w:sz w:val="28"/>
          <w:szCs w:val="28"/>
        </w:rPr>
        <w:t xml:space="preserve">. </w:t>
      </w:r>
    </w:p>
    <w:p w:rsidR="00E10C86" w:rsidRDefault="00E10C86" w:rsidP="00A41573">
      <w:pPr>
        <w:tabs>
          <w:tab w:val="left" w:pos="720"/>
          <w:tab w:val="left" w:pos="1400"/>
          <w:tab w:val="left" w:pos="2120"/>
          <w:tab w:val="left" w:pos="2720"/>
          <w:tab w:val="left" w:pos="4680"/>
          <w:tab w:val="left" w:pos="7180"/>
        </w:tabs>
        <w:suppressAutoHyphens/>
        <w:ind w:left="2120" w:hanging="2120"/>
        <w:jc w:val="both"/>
        <w:rPr>
          <w:sz w:val="20"/>
        </w:rPr>
      </w:pPr>
    </w:p>
    <w:p w:rsidR="00CC7E27" w:rsidRDefault="00CC7E27" w:rsidP="00A41573">
      <w:pPr>
        <w:tabs>
          <w:tab w:val="left" w:pos="720"/>
          <w:tab w:val="left" w:pos="1400"/>
          <w:tab w:val="left" w:pos="2120"/>
          <w:tab w:val="left" w:pos="2720"/>
          <w:tab w:val="left" w:pos="4680"/>
          <w:tab w:val="left" w:pos="7180"/>
        </w:tabs>
        <w:suppressAutoHyphens/>
        <w:jc w:val="both"/>
        <w:rPr>
          <w:sz w:val="20"/>
        </w:rPr>
      </w:pPr>
    </w:p>
    <w:p w:rsidR="00CC7E27" w:rsidRDefault="00C05F97" w:rsidP="00A41573">
      <w:pPr>
        <w:keepNext/>
        <w:keepLines/>
        <w:tabs>
          <w:tab w:val="left" w:pos="720"/>
          <w:tab w:val="left" w:pos="1400"/>
          <w:tab w:val="left" w:pos="2120"/>
          <w:tab w:val="left" w:pos="2720"/>
          <w:tab w:val="left" w:pos="4680"/>
          <w:tab w:val="left" w:pos="7180"/>
        </w:tabs>
        <w:suppressAutoHyphens/>
        <w:jc w:val="both"/>
        <w:rPr>
          <w:b/>
          <w:sz w:val="20"/>
        </w:rPr>
      </w:pPr>
      <w:r>
        <w:rPr>
          <w:b/>
          <w:sz w:val="20"/>
        </w:rPr>
        <w:t>12</w:t>
      </w:r>
      <w:r w:rsidR="00CC7E27">
        <w:rPr>
          <w:b/>
          <w:sz w:val="20"/>
        </w:rPr>
        <w:t>.</w:t>
      </w:r>
      <w:r w:rsidR="00CC7E27">
        <w:rPr>
          <w:b/>
          <w:sz w:val="20"/>
        </w:rPr>
        <w:tab/>
        <w:t>Deadline for submission of the Tenders</w:t>
      </w:r>
    </w:p>
    <w:p w:rsidR="00CC7E27" w:rsidRDefault="00CC7E27" w:rsidP="00A41573">
      <w:pPr>
        <w:keepNext/>
        <w:keepLines/>
        <w:tabs>
          <w:tab w:val="left" w:pos="720"/>
          <w:tab w:val="left" w:pos="1400"/>
          <w:tab w:val="left" w:pos="2120"/>
          <w:tab w:val="left" w:pos="2720"/>
          <w:tab w:val="left" w:pos="4680"/>
          <w:tab w:val="left" w:pos="7180"/>
        </w:tabs>
        <w:suppressAutoHyphens/>
        <w:jc w:val="both"/>
        <w:rPr>
          <w:b/>
          <w:sz w:val="20"/>
        </w:rPr>
      </w:pPr>
    </w:p>
    <w:p w:rsidR="00CC7E27" w:rsidRDefault="00C05F97" w:rsidP="00A41573">
      <w:pPr>
        <w:keepLines/>
        <w:numPr>
          <w:ilvl w:val="1"/>
          <w:numId w:val="24"/>
        </w:numPr>
        <w:tabs>
          <w:tab w:val="left" w:pos="1400"/>
          <w:tab w:val="left" w:pos="2120"/>
          <w:tab w:val="left" w:pos="2720"/>
          <w:tab w:val="left" w:pos="4680"/>
          <w:tab w:val="left" w:pos="7180"/>
        </w:tabs>
        <w:suppressAutoHyphens/>
        <w:jc w:val="both"/>
        <w:rPr>
          <w:sz w:val="20"/>
        </w:rPr>
      </w:pPr>
      <w:r>
        <w:rPr>
          <w:sz w:val="20"/>
        </w:rPr>
        <w:t xml:space="preserve">        </w:t>
      </w:r>
      <w:r w:rsidR="00CC7E27">
        <w:rPr>
          <w:sz w:val="20"/>
        </w:rPr>
        <w:t>The Employer may extend the deadline for submission of tenders by issuing an amend</w:t>
      </w:r>
      <w:r>
        <w:rPr>
          <w:sz w:val="20"/>
        </w:rPr>
        <w:t>ment in accordance with Clause 5</w:t>
      </w:r>
      <w:r w:rsidR="00CC7E27">
        <w:rPr>
          <w:sz w:val="20"/>
        </w:rPr>
        <w:t>, in which case all rights and obligations of the Employer and the Tenderers previously subject to the original deadline will then be subject to the new deadline.</w:t>
      </w:r>
    </w:p>
    <w:p w:rsidR="00CC7E27" w:rsidRDefault="00CC7E27" w:rsidP="00A41573">
      <w:pPr>
        <w:keepNext/>
        <w:keepLines/>
        <w:tabs>
          <w:tab w:val="left" w:pos="720"/>
          <w:tab w:val="left" w:pos="1400"/>
          <w:tab w:val="left" w:pos="2120"/>
          <w:tab w:val="left" w:pos="2720"/>
          <w:tab w:val="left" w:pos="4680"/>
          <w:tab w:val="left" w:pos="7180"/>
        </w:tabs>
        <w:suppressAutoHyphens/>
        <w:jc w:val="both"/>
        <w:rPr>
          <w:b/>
          <w:sz w:val="20"/>
        </w:rPr>
      </w:pPr>
    </w:p>
    <w:p w:rsidR="00CC7E27" w:rsidRDefault="00CC7E27" w:rsidP="00A41573">
      <w:pPr>
        <w:keepNext/>
        <w:keepLines/>
        <w:tabs>
          <w:tab w:val="left" w:pos="720"/>
          <w:tab w:val="left" w:pos="1400"/>
          <w:tab w:val="left" w:pos="2120"/>
          <w:tab w:val="left" w:pos="2720"/>
          <w:tab w:val="left" w:pos="4680"/>
          <w:tab w:val="left" w:pos="7180"/>
        </w:tabs>
        <w:suppressAutoHyphens/>
        <w:jc w:val="both"/>
        <w:rPr>
          <w:sz w:val="20"/>
        </w:rPr>
      </w:pPr>
      <w:r>
        <w:rPr>
          <w:b/>
          <w:sz w:val="20"/>
        </w:rPr>
        <w:t>1</w:t>
      </w:r>
      <w:r w:rsidR="00C05F97">
        <w:rPr>
          <w:b/>
          <w:sz w:val="20"/>
        </w:rPr>
        <w:t>3</w:t>
      </w:r>
      <w:r>
        <w:rPr>
          <w:b/>
          <w:sz w:val="20"/>
        </w:rPr>
        <w:t>.</w:t>
      </w:r>
      <w:r>
        <w:rPr>
          <w:b/>
          <w:sz w:val="20"/>
        </w:rPr>
        <w:tab/>
        <w:t>Late Tenders</w:t>
      </w:r>
    </w:p>
    <w:p w:rsidR="00CC7E27" w:rsidRDefault="00CC7E27" w:rsidP="00A41573">
      <w:pPr>
        <w:keepNext/>
        <w:keepLines/>
        <w:tabs>
          <w:tab w:val="left" w:pos="720"/>
          <w:tab w:val="left" w:pos="1400"/>
          <w:tab w:val="left" w:pos="2120"/>
          <w:tab w:val="left" w:pos="2720"/>
          <w:tab w:val="left" w:pos="4680"/>
          <w:tab w:val="left" w:pos="7180"/>
        </w:tabs>
        <w:suppressAutoHyphens/>
        <w:jc w:val="both"/>
        <w:rPr>
          <w:sz w:val="20"/>
        </w:rPr>
      </w:pPr>
    </w:p>
    <w:p w:rsidR="00E10C86" w:rsidRDefault="00CC7E27" w:rsidP="00A41573">
      <w:pPr>
        <w:keepNext/>
        <w:keepLines/>
        <w:tabs>
          <w:tab w:val="left" w:pos="720"/>
          <w:tab w:val="left" w:pos="1400"/>
          <w:tab w:val="left" w:pos="2120"/>
          <w:tab w:val="left" w:pos="2720"/>
          <w:tab w:val="left" w:pos="4680"/>
          <w:tab w:val="left" w:pos="7180"/>
        </w:tabs>
        <w:suppressAutoHyphens/>
        <w:ind w:left="720" w:hanging="720"/>
        <w:jc w:val="both"/>
        <w:rPr>
          <w:sz w:val="20"/>
        </w:rPr>
      </w:pPr>
      <w:r>
        <w:rPr>
          <w:bCs/>
          <w:sz w:val="20"/>
        </w:rPr>
        <w:t>1</w:t>
      </w:r>
      <w:r w:rsidR="00C05F97">
        <w:rPr>
          <w:bCs/>
          <w:sz w:val="20"/>
        </w:rPr>
        <w:t>3</w:t>
      </w:r>
      <w:r>
        <w:rPr>
          <w:bCs/>
          <w:sz w:val="20"/>
        </w:rPr>
        <w:t>.1</w:t>
      </w:r>
      <w:r>
        <w:rPr>
          <w:sz w:val="20"/>
        </w:rPr>
        <w:tab/>
      </w:r>
      <w:r w:rsidR="005B54D4">
        <w:rPr>
          <w:sz w:val="20"/>
        </w:rPr>
        <w:t xml:space="preserve"> </w:t>
      </w:r>
      <w:r w:rsidR="00E10C86">
        <w:rPr>
          <w:sz w:val="20"/>
        </w:rPr>
        <w:t xml:space="preserve"> In </w:t>
      </w:r>
      <w:r w:rsidR="0005609B">
        <w:rPr>
          <w:sz w:val="20"/>
        </w:rPr>
        <w:t>onlin e-procurement</w:t>
      </w:r>
      <w:r w:rsidR="00E10C86">
        <w:rPr>
          <w:sz w:val="20"/>
        </w:rPr>
        <w:t xml:space="preserve"> system ,you shall not be able</w:t>
      </w:r>
      <w:r w:rsidR="005B54D4">
        <w:rPr>
          <w:sz w:val="20"/>
        </w:rPr>
        <w:t xml:space="preserve"> to</w:t>
      </w:r>
      <w:r w:rsidR="00E10C86">
        <w:rPr>
          <w:sz w:val="20"/>
        </w:rPr>
        <w:t xml:space="preserve"> submit the bid after </w:t>
      </w:r>
      <w:r w:rsidR="005B54D4">
        <w:rPr>
          <w:sz w:val="20"/>
        </w:rPr>
        <w:t>t</w:t>
      </w:r>
      <w:r w:rsidR="00E10C86">
        <w:rPr>
          <w:sz w:val="20"/>
        </w:rPr>
        <w:t xml:space="preserve">he bid submission time and date as the icon or the task </w:t>
      </w:r>
      <w:smartTag w:uri="urn:schemas-microsoft-com:office:smarttags" w:element="PersonName">
        <w:r w:rsidR="00E10C86">
          <w:rPr>
            <w:sz w:val="20"/>
          </w:rPr>
          <w:t>in</w:t>
        </w:r>
      </w:smartTag>
      <w:r w:rsidR="00E10C86">
        <w:rPr>
          <w:sz w:val="20"/>
        </w:rPr>
        <w:t xml:space="preserve"> the </w:t>
      </w:r>
      <w:r w:rsidR="00F07DFC">
        <w:rPr>
          <w:sz w:val="20"/>
        </w:rPr>
        <w:t>Karnataka Public Procurement</w:t>
      </w:r>
      <w:r w:rsidR="00214AE9">
        <w:rPr>
          <w:sz w:val="20"/>
        </w:rPr>
        <w:t xml:space="preserve"> Portal</w:t>
      </w:r>
      <w:r w:rsidR="00E10C86">
        <w:rPr>
          <w:sz w:val="20"/>
        </w:rPr>
        <w:t xml:space="preserve"> will not be available. </w:t>
      </w:r>
    </w:p>
    <w:p w:rsidR="00CC7E27" w:rsidRDefault="00CC7E27" w:rsidP="00A41573">
      <w:pPr>
        <w:keepLines/>
        <w:tabs>
          <w:tab w:val="left" w:pos="720"/>
          <w:tab w:val="left" w:pos="1400"/>
          <w:tab w:val="left" w:pos="2120"/>
          <w:tab w:val="left" w:pos="2720"/>
          <w:tab w:val="left" w:pos="4680"/>
          <w:tab w:val="left" w:pos="7180"/>
        </w:tabs>
        <w:suppressAutoHyphens/>
        <w:jc w:val="both"/>
        <w:rPr>
          <w:sz w:val="20"/>
        </w:rPr>
      </w:pPr>
    </w:p>
    <w:p w:rsidR="00CC7E27" w:rsidRDefault="00CC7E27" w:rsidP="00A41573">
      <w:pPr>
        <w:keepNext/>
        <w:keepLines/>
        <w:tabs>
          <w:tab w:val="left" w:pos="720"/>
          <w:tab w:val="left" w:pos="1400"/>
          <w:tab w:val="left" w:pos="2120"/>
          <w:tab w:val="left" w:pos="2720"/>
          <w:tab w:val="left" w:pos="4680"/>
          <w:tab w:val="left" w:pos="7180"/>
        </w:tabs>
        <w:suppressAutoHyphens/>
        <w:jc w:val="both"/>
        <w:rPr>
          <w:sz w:val="20"/>
        </w:rPr>
      </w:pPr>
      <w:r>
        <w:rPr>
          <w:b/>
          <w:sz w:val="20"/>
        </w:rPr>
        <w:t>1</w:t>
      </w:r>
      <w:r w:rsidR="00C05F97">
        <w:rPr>
          <w:b/>
          <w:sz w:val="20"/>
        </w:rPr>
        <w:t>4</w:t>
      </w:r>
      <w:r>
        <w:rPr>
          <w:b/>
          <w:sz w:val="20"/>
        </w:rPr>
        <w:t>.</w:t>
      </w:r>
      <w:r>
        <w:rPr>
          <w:b/>
          <w:sz w:val="20"/>
        </w:rPr>
        <w:tab/>
        <w:t>Modification and Withdrawal of Tenders</w:t>
      </w:r>
    </w:p>
    <w:p w:rsidR="00CC7E27" w:rsidRDefault="00CC7E27" w:rsidP="00A41573">
      <w:pPr>
        <w:keepNext/>
        <w:keepLines/>
        <w:tabs>
          <w:tab w:val="left" w:pos="720"/>
          <w:tab w:val="left" w:pos="1400"/>
          <w:tab w:val="left" w:pos="2120"/>
          <w:tab w:val="left" w:pos="2720"/>
          <w:tab w:val="left" w:pos="4680"/>
          <w:tab w:val="left" w:pos="7180"/>
        </w:tabs>
        <w:suppressAutoHyphens/>
        <w:jc w:val="both"/>
        <w:rPr>
          <w:sz w:val="20"/>
        </w:rPr>
      </w:pPr>
    </w:p>
    <w:p w:rsidR="00E10C86" w:rsidRPr="00D42681" w:rsidRDefault="00E10C86" w:rsidP="00A41573">
      <w:pPr>
        <w:tabs>
          <w:tab w:val="left" w:pos="720"/>
          <w:tab w:val="left" w:pos="1400"/>
          <w:tab w:val="left" w:pos="2120"/>
          <w:tab w:val="left" w:pos="2720"/>
          <w:tab w:val="left" w:pos="4680"/>
          <w:tab w:val="left" w:pos="7180"/>
        </w:tabs>
        <w:suppressAutoHyphens/>
        <w:ind w:left="720" w:hanging="720"/>
        <w:jc w:val="both"/>
        <w:rPr>
          <w:color w:val="000000"/>
          <w:sz w:val="20"/>
        </w:rPr>
      </w:pPr>
      <w:r w:rsidRPr="00A41573">
        <w:rPr>
          <w:sz w:val="20"/>
        </w:rPr>
        <w:t xml:space="preserve">            </w:t>
      </w:r>
      <w:r w:rsidR="00A41573">
        <w:rPr>
          <w:sz w:val="20"/>
        </w:rPr>
        <w:tab/>
      </w:r>
      <w:r w:rsidRPr="00A41573">
        <w:rPr>
          <w:sz w:val="20"/>
        </w:rPr>
        <w:t xml:space="preserve">Tender has all the time  </w:t>
      </w:r>
      <w:r w:rsidR="005B54D4" w:rsidRPr="00A41573">
        <w:rPr>
          <w:sz w:val="20"/>
        </w:rPr>
        <w:t>to</w:t>
      </w:r>
      <w:r w:rsidRPr="00A41573">
        <w:rPr>
          <w:sz w:val="20"/>
        </w:rPr>
        <w:t xml:space="preserve"> modify  and correct or upload any </w:t>
      </w:r>
      <w:r w:rsidR="004117EA" w:rsidRPr="00A41573">
        <w:rPr>
          <w:sz w:val="20"/>
        </w:rPr>
        <w:t>relevant</w:t>
      </w:r>
      <w:r w:rsidRPr="00A41573">
        <w:rPr>
          <w:sz w:val="20"/>
        </w:rPr>
        <w:t xml:space="preserve"> document </w:t>
      </w:r>
      <w:smartTag w:uri="urn:schemas-microsoft-com:office:smarttags" w:element="PersonName">
        <w:r w:rsidRPr="00A41573">
          <w:rPr>
            <w:sz w:val="20"/>
          </w:rPr>
          <w:t>in</w:t>
        </w:r>
      </w:smartTag>
      <w:r w:rsidRPr="00A41573">
        <w:rPr>
          <w:sz w:val="20"/>
        </w:rPr>
        <w:t xml:space="preserve"> the portal  till Bid submission date and time ,as published </w:t>
      </w:r>
      <w:smartTag w:uri="urn:schemas-microsoft-com:office:smarttags" w:element="PersonName">
        <w:r w:rsidRPr="00A41573">
          <w:rPr>
            <w:sz w:val="20"/>
          </w:rPr>
          <w:t>in</w:t>
        </w:r>
      </w:smartTag>
      <w:r w:rsidRPr="00A41573">
        <w:rPr>
          <w:sz w:val="20"/>
        </w:rPr>
        <w:t xml:space="preserve"> the </w:t>
      </w:r>
      <w:r w:rsidR="00F07DFC">
        <w:rPr>
          <w:sz w:val="20"/>
        </w:rPr>
        <w:t>Karnataka Public Procurement</w:t>
      </w:r>
      <w:r w:rsidR="00214AE9">
        <w:rPr>
          <w:sz w:val="20"/>
        </w:rPr>
        <w:t xml:space="preserve"> Portal</w:t>
      </w:r>
      <w:r w:rsidRPr="00D42681">
        <w:rPr>
          <w:color w:val="000000"/>
          <w:szCs w:val="24"/>
        </w:rPr>
        <w:t xml:space="preserve"> .</w:t>
      </w:r>
      <w:r w:rsidRPr="00D42681">
        <w:rPr>
          <w:color w:val="000000"/>
          <w:sz w:val="20"/>
        </w:rPr>
        <w:t xml:space="preserve"> </w:t>
      </w:r>
    </w:p>
    <w:p w:rsidR="00CC7E27" w:rsidRDefault="00CC7E27" w:rsidP="00A41573">
      <w:pPr>
        <w:tabs>
          <w:tab w:val="left" w:pos="720"/>
          <w:tab w:val="left" w:pos="1400"/>
          <w:tab w:val="left" w:pos="2120"/>
          <w:tab w:val="left" w:pos="2720"/>
          <w:tab w:val="left" w:pos="4680"/>
          <w:tab w:val="left" w:pos="7180"/>
        </w:tabs>
        <w:suppressAutoHyphens/>
        <w:jc w:val="both"/>
        <w:rPr>
          <w:sz w:val="20"/>
        </w:rPr>
      </w:pPr>
    </w:p>
    <w:p w:rsidR="00894A88" w:rsidRDefault="005B54D4" w:rsidP="00A41573">
      <w:pPr>
        <w:tabs>
          <w:tab w:val="center" w:pos="4680"/>
        </w:tabs>
        <w:suppressAutoHyphens/>
        <w:jc w:val="both"/>
        <w:outlineLvl w:val="0"/>
        <w:rPr>
          <w:b/>
          <w:sz w:val="20"/>
        </w:rPr>
      </w:pPr>
      <w:r>
        <w:rPr>
          <w:b/>
          <w:sz w:val="20"/>
        </w:rPr>
        <w:tab/>
      </w:r>
    </w:p>
    <w:p w:rsidR="00CC7E27" w:rsidRDefault="00894A88" w:rsidP="00894A88">
      <w:pPr>
        <w:tabs>
          <w:tab w:val="center" w:pos="4680"/>
        </w:tabs>
        <w:suppressAutoHyphens/>
        <w:jc w:val="center"/>
        <w:outlineLvl w:val="0"/>
        <w:rPr>
          <w:b/>
          <w:sz w:val="20"/>
        </w:rPr>
      </w:pPr>
      <w:r>
        <w:rPr>
          <w:b/>
          <w:sz w:val="20"/>
        </w:rPr>
        <w:br w:type="page"/>
      </w:r>
      <w:r w:rsidR="005B54D4">
        <w:rPr>
          <w:b/>
          <w:sz w:val="20"/>
        </w:rPr>
        <w:lastRenderedPageBreak/>
        <w:t>E-</w:t>
      </w:r>
      <w:r w:rsidR="00CC7E27">
        <w:rPr>
          <w:b/>
          <w:sz w:val="20"/>
        </w:rPr>
        <w:t xml:space="preserve">  Tender opening and evaluation</w:t>
      </w:r>
    </w:p>
    <w:p w:rsidR="00CC7E27" w:rsidRDefault="00CC7E27" w:rsidP="00A41573">
      <w:pPr>
        <w:tabs>
          <w:tab w:val="center" w:pos="4680"/>
        </w:tabs>
        <w:suppressAutoHyphens/>
        <w:jc w:val="both"/>
        <w:outlineLvl w:val="0"/>
        <w:rPr>
          <w:sz w:val="20"/>
        </w:rPr>
      </w:pPr>
    </w:p>
    <w:p w:rsidR="00CC7E27" w:rsidRDefault="00C05F97" w:rsidP="00A41573">
      <w:pPr>
        <w:tabs>
          <w:tab w:val="left" w:pos="720"/>
          <w:tab w:val="left" w:pos="1400"/>
          <w:tab w:val="left" w:pos="2120"/>
          <w:tab w:val="left" w:pos="2720"/>
          <w:tab w:val="left" w:pos="4680"/>
          <w:tab w:val="left" w:pos="7180"/>
        </w:tabs>
        <w:suppressAutoHyphens/>
        <w:jc w:val="both"/>
        <w:rPr>
          <w:sz w:val="20"/>
        </w:rPr>
      </w:pPr>
      <w:r>
        <w:rPr>
          <w:b/>
          <w:sz w:val="20"/>
        </w:rPr>
        <w:t>15</w:t>
      </w:r>
      <w:r w:rsidR="00CC7E27">
        <w:rPr>
          <w:b/>
          <w:sz w:val="20"/>
        </w:rPr>
        <w:t>.</w:t>
      </w:r>
      <w:r w:rsidR="00CC7E27">
        <w:rPr>
          <w:b/>
          <w:sz w:val="20"/>
        </w:rPr>
        <w:tab/>
        <w:t>Opening of First Cover of all Tenders and evaluation to determine qualified Tenderers:</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05F97" w:rsidP="00137D9C">
      <w:pPr>
        <w:tabs>
          <w:tab w:val="left" w:pos="720"/>
          <w:tab w:val="left" w:pos="1400"/>
          <w:tab w:val="left" w:pos="2120"/>
          <w:tab w:val="left" w:pos="2720"/>
          <w:tab w:val="left" w:pos="4680"/>
          <w:tab w:val="left" w:pos="7180"/>
        </w:tabs>
        <w:suppressAutoHyphens/>
        <w:ind w:left="720" w:hanging="720"/>
        <w:jc w:val="both"/>
        <w:rPr>
          <w:sz w:val="20"/>
        </w:rPr>
      </w:pPr>
      <w:r>
        <w:rPr>
          <w:bCs/>
          <w:sz w:val="20"/>
        </w:rPr>
        <w:t>15</w:t>
      </w:r>
      <w:r w:rsidR="00CC7E27">
        <w:rPr>
          <w:bCs/>
          <w:sz w:val="20"/>
        </w:rPr>
        <w:t>.1</w:t>
      </w:r>
      <w:r w:rsidR="00CC7E27">
        <w:rPr>
          <w:sz w:val="20"/>
        </w:rPr>
        <w:tab/>
        <w:t>The Employer will open</w:t>
      </w:r>
      <w:r w:rsidR="00580EE4">
        <w:rPr>
          <w:sz w:val="20"/>
        </w:rPr>
        <w:t xml:space="preserve"> online</w:t>
      </w:r>
      <w:r w:rsidR="00CC7E27">
        <w:rPr>
          <w:sz w:val="20"/>
        </w:rPr>
        <w:t xml:space="preserve"> the First Covers of all the Tenders received </w:t>
      </w:r>
      <w:r w:rsidR="005B54D4">
        <w:rPr>
          <w:sz w:val="20"/>
        </w:rPr>
        <w:t xml:space="preserve">through </w:t>
      </w:r>
      <w:r w:rsidR="00F07DFC">
        <w:rPr>
          <w:sz w:val="20"/>
        </w:rPr>
        <w:t>Karnataka Public Procurement</w:t>
      </w:r>
      <w:r w:rsidR="00214AE9">
        <w:rPr>
          <w:sz w:val="20"/>
        </w:rPr>
        <w:t xml:space="preserve"> Portal</w:t>
      </w:r>
      <w:r w:rsidR="00CC7E27">
        <w:rPr>
          <w:sz w:val="20"/>
        </w:rPr>
        <w:t xml:space="preserve">, in the presence of the Tenderers or their representatives who choose to attend at </w:t>
      </w:r>
      <w:r w:rsidR="005B54D4">
        <w:rPr>
          <w:sz w:val="20"/>
        </w:rPr>
        <w:t>1</w:t>
      </w:r>
      <w:r w:rsidR="00D42681">
        <w:rPr>
          <w:sz w:val="20"/>
        </w:rPr>
        <w:t>1</w:t>
      </w:r>
      <w:r w:rsidR="005B54D4">
        <w:rPr>
          <w:sz w:val="20"/>
        </w:rPr>
        <w:t>.</w:t>
      </w:r>
      <w:r w:rsidR="00D42681">
        <w:rPr>
          <w:sz w:val="20"/>
        </w:rPr>
        <w:t>0</w:t>
      </w:r>
      <w:r w:rsidR="005B54D4">
        <w:rPr>
          <w:sz w:val="20"/>
        </w:rPr>
        <w:t xml:space="preserve">0 </w:t>
      </w:r>
      <w:r w:rsidR="00CC7E27">
        <w:rPr>
          <w:sz w:val="20"/>
        </w:rPr>
        <w:t>hours on the date and the place specified</w:t>
      </w:r>
      <w:r w:rsidR="00D42681">
        <w:rPr>
          <w:sz w:val="20"/>
        </w:rPr>
        <w:t xml:space="preserve"> in the </w:t>
      </w:r>
      <w:r w:rsidR="00214AE9">
        <w:rPr>
          <w:sz w:val="20"/>
        </w:rPr>
        <w:t>Karnataka Public Karnataka Public Procurement Portal</w:t>
      </w:r>
      <w:r w:rsidR="00CC7E27">
        <w:rPr>
          <w:sz w:val="20"/>
        </w:rPr>
        <w:t>. In the event of the specified date of Tender opening being declared a holiday for the Employer, the Tenders will be opened at the appointed time and location on the next working day.</w:t>
      </w:r>
    </w:p>
    <w:p w:rsidR="00CC7E27" w:rsidRDefault="00CC7E27" w:rsidP="00137D9C">
      <w:pPr>
        <w:numPr>
          <w:ilvl w:val="1"/>
          <w:numId w:val="25"/>
        </w:numPr>
        <w:tabs>
          <w:tab w:val="clear" w:pos="360"/>
          <w:tab w:val="left" w:pos="720"/>
          <w:tab w:val="left" w:pos="2120"/>
          <w:tab w:val="left" w:pos="2720"/>
          <w:tab w:val="left" w:pos="4680"/>
          <w:tab w:val="left" w:pos="7180"/>
        </w:tabs>
        <w:suppressAutoHyphens/>
        <w:ind w:left="720" w:hanging="720"/>
        <w:jc w:val="both"/>
        <w:rPr>
          <w:sz w:val="20"/>
        </w:rPr>
      </w:pPr>
      <w:r>
        <w:rPr>
          <w:sz w:val="20"/>
        </w:rPr>
        <w:t xml:space="preserve">The Tenderes names, the presence or absence of earnest money deposit (amount, format and validity), </w:t>
      </w:r>
      <w:r w:rsidR="00C05F97">
        <w:rPr>
          <w:sz w:val="20"/>
        </w:rPr>
        <w:t xml:space="preserve">        </w:t>
      </w:r>
      <w:r>
        <w:rPr>
          <w:sz w:val="20"/>
        </w:rPr>
        <w:t xml:space="preserve">the submission of qualification information and such other information as the Employer may consider appropriate will be announced by the Employer at the opening. </w:t>
      </w:r>
    </w:p>
    <w:p w:rsidR="00CC7E27" w:rsidRDefault="00CC7E27" w:rsidP="00137D9C">
      <w:pPr>
        <w:numPr>
          <w:ilvl w:val="1"/>
          <w:numId w:val="25"/>
        </w:numPr>
        <w:tabs>
          <w:tab w:val="clear" w:pos="360"/>
          <w:tab w:val="num" w:pos="720"/>
          <w:tab w:val="left" w:pos="1400"/>
          <w:tab w:val="left" w:pos="2120"/>
          <w:tab w:val="left" w:pos="2720"/>
          <w:tab w:val="left" w:pos="4680"/>
          <w:tab w:val="left" w:pos="7180"/>
        </w:tabs>
        <w:suppressAutoHyphens/>
        <w:ind w:left="720" w:hanging="720"/>
        <w:jc w:val="both"/>
        <w:rPr>
          <w:sz w:val="20"/>
        </w:rPr>
      </w:pPr>
      <w:r>
        <w:rPr>
          <w:sz w:val="20"/>
        </w:rPr>
        <w:t xml:space="preserve">The Employer shall prepare minutes of the Tender opening, including the information disclosed to those present </w:t>
      </w:r>
      <w:r w:rsidR="00C05F97">
        <w:rPr>
          <w:sz w:val="20"/>
        </w:rPr>
        <w:t>in accordance with Sub-Clause 15</w:t>
      </w:r>
      <w:r>
        <w:rPr>
          <w:sz w:val="20"/>
        </w:rPr>
        <w:t>.</w:t>
      </w:r>
      <w:r w:rsidR="00C05F97">
        <w:rPr>
          <w:sz w:val="20"/>
        </w:rPr>
        <w:t>3</w:t>
      </w:r>
      <w:r>
        <w:rPr>
          <w:sz w:val="20"/>
        </w:rPr>
        <w:t>.</w:t>
      </w:r>
    </w:p>
    <w:p w:rsidR="00CC7E27" w:rsidRDefault="00CC7E27" w:rsidP="00137D9C">
      <w:pPr>
        <w:numPr>
          <w:ilvl w:val="1"/>
          <w:numId w:val="26"/>
        </w:numPr>
        <w:tabs>
          <w:tab w:val="clear" w:pos="360"/>
          <w:tab w:val="num" w:pos="720"/>
          <w:tab w:val="left" w:pos="1400"/>
          <w:tab w:val="left" w:pos="2120"/>
          <w:tab w:val="left" w:pos="2720"/>
          <w:tab w:val="left" w:pos="4680"/>
          <w:tab w:val="left" w:pos="7180"/>
        </w:tabs>
        <w:suppressAutoHyphens/>
        <w:ind w:left="720" w:hanging="720"/>
        <w:jc w:val="both"/>
        <w:rPr>
          <w:sz w:val="20"/>
        </w:rPr>
      </w:pPr>
      <w:r>
        <w:rPr>
          <w:sz w:val="20"/>
        </w:rPr>
        <w:t>The Employer will evaluate and determ</w:t>
      </w:r>
      <w:smartTag w:uri="urn:schemas-microsoft-com:office:smarttags" w:element="PersonName">
        <w:r>
          <w:rPr>
            <w:sz w:val="20"/>
          </w:rPr>
          <w:t>in</w:t>
        </w:r>
      </w:smartTag>
      <w:r>
        <w:rPr>
          <w:sz w:val="20"/>
        </w:rPr>
        <w:t>e whether each tender (a) meets the eligibility criteria def</w:t>
      </w:r>
      <w:smartTag w:uri="urn:schemas-microsoft-com:office:smarttags" w:element="PersonName">
        <w:r>
          <w:rPr>
            <w:sz w:val="20"/>
          </w:rPr>
          <w:t>in</w:t>
        </w:r>
      </w:smartTag>
      <w:r>
        <w:rPr>
          <w:sz w:val="20"/>
        </w:rPr>
        <w:t xml:space="preserve">ed </w:t>
      </w:r>
      <w:smartTag w:uri="urn:schemas-microsoft-com:office:smarttags" w:element="PersonName">
        <w:r>
          <w:rPr>
            <w:sz w:val="20"/>
          </w:rPr>
          <w:t>in</w:t>
        </w:r>
      </w:smartTag>
      <w:r>
        <w:rPr>
          <w:sz w:val="20"/>
        </w:rPr>
        <w:t xml:space="preserve"> ITT Clause 2;  (b) is accompanied by the required earnest money deposit as per stipulations </w:t>
      </w:r>
      <w:smartTag w:uri="urn:schemas-microsoft-com:office:smarttags" w:element="PersonName">
        <w:r>
          <w:rPr>
            <w:sz w:val="20"/>
          </w:rPr>
          <w:t>in</w:t>
        </w:r>
      </w:smartTag>
      <w:r>
        <w:rPr>
          <w:sz w:val="20"/>
        </w:rPr>
        <w:t xml:space="preserve"> ITT Clause and (c) meets the m</w:t>
      </w:r>
      <w:smartTag w:uri="urn:schemas-microsoft-com:office:smarttags" w:element="PersonName">
        <w:r>
          <w:rPr>
            <w:sz w:val="20"/>
          </w:rPr>
          <w:t>in</w:t>
        </w:r>
      </w:smartTag>
      <w:r>
        <w:rPr>
          <w:sz w:val="20"/>
        </w:rPr>
        <w:t xml:space="preserve">imum qualification criteria stipulated </w:t>
      </w:r>
      <w:smartTag w:uri="urn:schemas-microsoft-com:office:smarttags" w:element="PersonName">
        <w:r>
          <w:rPr>
            <w:sz w:val="20"/>
          </w:rPr>
          <w:t>in</w:t>
        </w:r>
      </w:smartTag>
      <w:r>
        <w:rPr>
          <w:sz w:val="20"/>
        </w:rPr>
        <w:t xml:space="preserve"> ITT Clause 3. The Employer will draw out a list of qualified Tenderers.</w:t>
      </w:r>
      <w:r>
        <w:rPr>
          <w:rStyle w:val="FootnoteReference"/>
          <w:sz w:val="20"/>
        </w:rPr>
        <w:footnoteReference w:id="4"/>
      </w:r>
    </w:p>
    <w:p w:rsidR="00853138" w:rsidRPr="00853138" w:rsidRDefault="00853138" w:rsidP="00853138">
      <w:pPr>
        <w:tabs>
          <w:tab w:val="left" w:pos="1400"/>
          <w:tab w:val="left" w:pos="2120"/>
          <w:tab w:val="left" w:pos="2720"/>
          <w:tab w:val="left" w:pos="4680"/>
          <w:tab w:val="left" w:pos="7180"/>
        </w:tabs>
        <w:suppressAutoHyphens/>
        <w:rPr>
          <w:color w:val="0000FF"/>
          <w:szCs w:val="24"/>
        </w:rPr>
      </w:pPr>
    </w:p>
    <w:p w:rsidR="00CC7E27" w:rsidRDefault="00601AA7" w:rsidP="00601AA7">
      <w:pPr>
        <w:tabs>
          <w:tab w:val="left" w:pos="720"/>
          <w:tab w:val="left" w:pos="1400"/>
          <w:tab w:val="left" w:pos="2120"/>
          <w:tab w:val="left" w:pos="4680"/>
          <w:tab w:val="left" w:pos="7180"/>
        </w:tabs>
        <w:suppressAutoHyphens/>
        <w:ind w:left="-1440"/>
        <w:rPr>
          <w:sz w:val="20"/>
        </w:rPr>
      </w:pPr>
      <w:r>
        <w:rPr>
          <w:b/>
          <w:bCs/>
          <w:sz w:val="20"/>
        </w:rPr>
        <w:t xml:space="preserve">                              16 </w:t>
      </w:r>
      <w:r>
        <w:rPr>
          <w:b/>
          <w:bCs/>
          <w:sz w:val="20"/>
        </w:rPr>
        <w:tab/>
      </w:r>
      <w:r w:rsidR="00CC7E27">
        <w:rPr>
          <w:b/>
          <w:bCs/>
          <w:sz w:val="20"/>
        </w:rPr>
        <w:t>Opening of Second Cover of qualified Tenderers and evaluation:</w:t>
      </w:r>
    </w:p>
    <w:p w:rsidR="00CC7E27" w:rsidRDefault="00CC7E27">
      <w:pPr>
        <w:tabs>
          <w:tab w:val="left" w:pos="720"/>
          <w:tab w:val="left" w:pos="1400"/>
          <w:tab w:val="left" w:pos="2120"/>
          <w:tab w:val="left" w:pos="2720"/>
          <w:tab w:val="left" w:pos="4680"/>
          <w:tab w:val="left" w:pos="7180"/>
        </w:tabs>
        <w:suppressAutoHyphens/>
        <w:rPr>
          <w:b/>
          <w:bCs/>
          <w:sz w:val="20"/>
        </w:rPr>
      </w:pPr>
    </w:p>
    <w:p w:rsidR="00CC7E27" w:rsidRDefault="00F70CDA" w:rsidP="00AD304C">
      <w:pPr>
        <w:tabs>
          <w:tab w:val="left" w:pos="1400"/>
          <w:tab w:val="num" w:pos="1920"/>
          <w:tab w:val="left" w:pos="2120"/>
          <w:tab w:val="left" w:pos="2720"/>
          <w:tab w:val="left" w:pos="4680"/>
          <w:tab w:val="left" w:pos="7180"/>
        </w:tabs>
        <w:suppressAutoHyphens/>
        <w:ind w:left="576" w:hanging="576"/>
        <w:jc w:val="both"/>
        <w:rPr>
          <w:sz w:val="20"/>
        </w:rPr>
      </w:pPr>
      <w:r>
        <w:rPr>
          <w:sz w:val="20"/>
        </w:rPr>
        <w:t>16.1</w:t>
      </w:r>
      <w:r>
        <w:rPr>
          <w:sz w:val="20"/>
        </w:rPr>
        <w:tab/>
      </w:r>
      <w:r w:rsidR="00CC7E27">
        <w:rPr>
          <w:sz w:val="20"/>
        </w:rPr>
        <w:t>The Employer will inform all the Qualified Tenderers the time, date and venue fixed for the opening of the Second Cover containing the priced Tenders. The Employer will open</w:t>
      </w:r>
      <w:r w:rsidR="00580EE4">
        <w:rPr>
          <w:sz w:val="20"/>
        </w:rPr>
        <w:t xml:space="preserve"> online</w:t>
      </w:r>
      <w:r w:rsidR="00CC7E27">
        <w:rPr>
          <w:sz w:val="20"/>
        </w:rPr>
        <w:t xml:space="preserve"> the Second Covers of Qualified Tenderers at the appointed time and date</w:t>
      </w:r>
      <w:r w:rsidR="00D42681">
        <w:rPr>
          <w:sz w:val="20"/>
        </w:rPr>
        <w:t xml:space="preserve"> ( as indicated in the </w:t>
      </w:r>
      <w:r w:rsidR="00214AE9">
        <w:rPr>
          <w:sz w:val="20"/>
        </w:rPr>
        <w:t>Karnataka Public Karnataka Public Procurement Portal</w:t>
      </w:r>
      <w:r w:rsidR="00D42681">
        <w:rPr>
          <w:sz w:val="20"/>
        </w:rPr>
        <w:t xml:space="preserve"> )</w:t>
      </w:r>
      <w:r w:rsidR="00CC7E27">
        <w:rPr>
          <w:sz w:val="20"/>
        </w:rPr>
        <w:t xml:space="preserv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CC7E27" w:rsidRDefault="00CC7E27">
      <w:pPr>
        <w:tabs>
          <w:tab w:val="left" w:pos="720"/>
          <w:tab w:val="left" w:pos="1400"/>
          <w:tab w:val="left" w:pos="2120"/>
          <w:tab w:val="left" w:pos="2720"/>
          <w:tab w:val="left" w:pos="4680"/>
          <w:tab w:val="left" w:pos="7180"/>
        </w:tabs>
        <w:suppressAutoHyphens/>
        <w:ind w:left="720" w:hanging="720"/>
        <w:rPr>
          <w:sz w:val="20"/>
        </w:rPr>
      </w:pPr>
    </w:p>
    <w:p w:rsidR="00CC7E27" w:rsidRDefault="00F70CDA" w:rsidP="00580EE4">
      <w:pPr>
        <w:tabs>
          <w:tab w:val="left" w:pos="720"/>
          <w:tab w:val="left" w:pos="1400"/>
          <w:tab w:val="left" w:pos="2120"/>
          <w:tab w:val="left" w:pos="2720"/>
          <w:tab w:val="left" w:pos="4680"/>
          <w:tab w:val="left" w:pos="7180"/>
        </w:tabs>
        <w:suppressAutoHyphens/>
        <w:ind w:left="720" w:hanging="720"/>
        <w:jc w:val="both"/>
        <w:rPr>
          <w:sz w:val="20"/>
        </w:rPr>
      </w:pPr>
      <w:r>
        <w:rPr>
          <w:bCs/>
          <w:sz w:val="20"/>
        </w:rPr>
        <w:t>16.4</w:t>
      </w:r>
      <w:r>
        <w:rPr>
          <w:bCs/>
          <w:sz w:val="20"/>
        </w:rPr>
        <w:tab/>
      </w:r>
      <w:r w:rsidR="00CC7E27">
        <w:rPr>
          <w:sz w:val="20"/>
        </w:rPr>
        <w:t>The Employer shall prepare minutes of the Second Cover Tender opening</w:t>
      </w:r>
      <w:r w:rsidR="00580EE4">
        <w:rPr>
          <w:sz w:val="20"/>
        </w:rPr>
        <w:t>.</w:t>
      </w:r>
    </w:p>
    <w:p w:rsidR="007645DD" w:rsidRDefault="007645DD">
      <w:pPr>
        <w:tabs>
          <w:tab w:val="left" w:pos="720"/>
          <w:tab w:val="left" w:pos="1400"/>
          <w:tab w:val="left" w:pos="2120"/>
          <w:tab w:val="left" w:pos="2720"/>
          <w:tab w:val="left" w:pos="4680"/>
          <w:tab w:val="left" w:pos="7180"/>
        </w:tabs>
        <w:suppressAutoHyphens/>
        <w:jc w:val="both"/>
        <w:rPr>
          <w:sz w:val="20"/>
        </w:rPr>
      </w:pPr>
    </w:p>
    <w:p w:rsidR="007645DD" w:rsidRDefault="007645DD">
      <w:pPr>
        <w:tabs>
          <w:tab w:val="left" w:pos="720"/>
          <w:tab w:val="left" w:pos="1400"/>
          <w:tab w:val="left" w:pos="2120"/>
          <w:tab w:val="left" w:pos="2720"/>
          <w:tab w:val="left" w:pos="4680"/>
          <w:tab w:val="left" w:pos="7180"/>
        </w:tabs>
        <w:suppressAutoHyphens/>
        <w:jc w:val="both"/>
        <w:rPr>
          <w:sz w:val="20"/>
        </w:rPr>
      </w:pPr>
    </w:p>
    <w:p w:rsidR="00CC7E27" w:rsidRDefault="001C1DE0">
      <w:pPr>
        <w:tabs>
          <w:tab w:val="left" w:pos="720"/>
          <w:tab w:val="left" w:pos="1400"/>
          <w:tab w:val="left" w:pos="2120"/>
          <w:tab w:val="left" w:pos="2720"/>
          <w:tab w:val="left" w:pos="4680"/>
          <w:tab w:val="left" w:pos="7180"/>
        </w:tabs>
        <w:suppressAutoHyphens/>
        <w:jc w:val="both"/>
        <w:rPr>
          <w:sz w:val="20"/>
        </w:rPr>
      </w:pPr>
      <w:r>
        <w:rPr>
          <w:b/>
          <w:sz w:val="20"/>
        </w:rPr>
        <w:t>17</w:t>
      </w:r>
      <w:r w:rsidR="00CC7E27">
        <w:rPr>
          <w:b/>
          <w:sz w:val="20"/>
        </w:rPr>
        <w:t>.</w:t>
      </w:r>
      <w:r w:rsidR="00CC7E27">
        <w:rPr>
          <w:b/>
          <w:sz w:val="20"/>
        </w:rPr>
        <w:tab/>
        <w:t>Process to be confidential</w:t>
      </w:r>
    </w:p>
    <w:p w:rsidR="00CC7E27" w:rsidRDefault="00CC7E27">
      <w:pPr>
        <w:tabs>
          <w:tab w:val="left" w:pos="720"/>
          <w:tab w:val="left" w:pos="1400"/>
          <w:tab w:val="left" w:pos="2120"/>
          <w:tab w:val="left" w:pos="2720"/>
          <w:tab w:val="left" w:pos="4680"/>
          <w:tab w:val="left" w:pos="7180"/>
        </w:tabs>
        <w:suppressAutoHyphens/>
        <w:jc w:val="both"/>
        <w:rPr>
          <w:sz w:val="20"/>
        </w:rPr>
      </w:pP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17</w:t>
      </w:r>
      <w:r w:rsidR="00CC7E27">
        <w:rPr>
          <w:bCs/>
          <w:sz w:val="20"/>
        </w:rPr>
        <w:t>.1</w:t>
      </w:r>
      <w:r w:rsidR="00CC7E27">
        <w:rPr>
          <w:sz w:val="20"/>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1C1DE0">
      <w:pPr>
        <w:tabs>
          <w:tab w:val="left" w:pos="720"/>
          <w:tab w:val="left" w:pos="1400"/>
          <w:tab w:val="left" w:pos="2120"/>
          <w:tab w:val="left" w:pos="2720"/>
          <w:tab w:val="left" w:pos="4680"/>
          <w:tab w:val="left" w:pos="7180"/>
        </w:tabs>
        <w:suppressAutoHyphens/>
        <w:rPr>
          <w:sz w:val="20"/>
        </w:rPr>
      </w:pPr>
      <w:r>
        <w:rPr>
          <w:b/>
          <w:sz w:val="20"/>
        </w:rPr>
        <w:t>18</w:t>
      </w:r>
      <w:r w:rsidR="00CC7E27">
        <w:rPr>
          <w:b/>
          <w:sz w:val="20"/>
        </w:rPr>
        <w:tab/>
        <w:t>Clarification of Tenders</w:t>
      </w:r>
    </w:p>
    <w:p w:rsidR="00CC7E27" w:rsidRDefault="00CC7E27">
      <w:pPr>
        <w:tabs>
          <w:tab w:val="left" w:pos="720"/>
          <w:tab w:val="left" w:pos="1400"/>
          <w:tab w:val="left" w:pos="2120"/>
          <w:tab w:val="left" w:pos="2720"/>
          <w:tab w:val="left" w:pos="4680"/>
          <w:tab w:val="left" w:pos="7180"/>
        </w:tabs>
        <w:suppressAutoHyphens/>
        <w:ind w:left="720" w:hanging="720"/>
        <w:rPr>
          <w:b/>
          <w:sz w:val="20"/>
        </w:rPr>
      </w:pPr>
    </w:p>
    <w:p w:rsidR="00B71BD8"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18</w:t>
      </w:r>
      <w:r w:rsidR="00CC7E27">
        <w:rPr>
          <w:bCs/>
          <w:sz w:val="20"/>
        </w:rPr>
        <w:t>.1</w:t>
      </w:r>
      <w:r w:rsidR="00CC7E27">
        <w:rPr>
          <w:sz w:val="20"/>
        </w:rPr>
        <w:tab/>
        <w:t xml:space="preserve">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w:t>
      </w:r>
      <w:r w:rsidR="00B71BD8">
        <w:rPr>
          <w:sz w:val="20"/>
        </w:rPr>
        <w:t>.</w:t>
      </w: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18</w:t>
      </w:r>
      <w:r w:rsidR="00CC7E27">
        <w:rPr>
          <w:bCs/>
          <w:sz w:val="20"/>
        </w:rPr>
        <w:t>.2</w:t>
      </w:r>
      <w:r w:rsidR="00CC7E27">
        <w:rPr>
          <w:sz w:val="20"/>
        </w:rPr>
        <w:tab/>
        <w:t xml:space="preserve">Subject to sub-clause </w:t>
      </w:r>
      <w:r>
        <w:rPr>
          <w:sz w:val="20"/>
        </w:rPr>
        <w:t>18</w:t>
      </w:r>
      <w:r w:rsidR="00CC7E27">
        <w:rPr>
          <w:sz w:val="20"/>
        </w:rPr>
        <w:t>.1,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18</w:t>
      </w:r>
      <w:r w:rsidR="00CC7E27">
        <w:rPr>
          <w:bCs/>
          <w:sz w:val="20"/>
        </w:rPr>
        <w:t>.3</w:t>
      </w:r>
      <w:r w:rsidR="00CC7E27">
        <w:rPr>
          <w:sz w:val="20"/>
        </w:rPr>
        <w:tab/>
        <w:t>Any effort by the Tenderer to influence the Employer in the Employer’s Tender evaluation, Tender comparison or contract award decisions may result in the rejection of the Tenderers’ Tender.</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1C1DE0">
      <w:pPr>
        <w:keepLines/>
        <w:tabs>
          <w:tab w:val="left" w:pos="720"/>
          <w:tab w:val="left" w:pos="1400"/>
          <w:tab w:val="left" w:pos="2120"/>
          <w:tab w:val="left" w:pos="2720"/>
          <w:tab w:val="left" w:pos="4680"/>
          <w:tab w:val="left" w:pos="7180"/>
        </w:tabs>
        <w:suppressAutoHyphens/>
        <w:rPr>
          <w:sz w:val="20"/>
        </w:rPr>
      </w:pPr>
      <w:r>
        <w:rPr>
          <w:b/>
          <w:sz w:val="20"/>
        </w:rPr>
        <w:lastRenderedPageBreak/>
        <w:t>19</w:t>
      </w:r>
      <w:r w:rsidR="00CC7E27">
        <w:rPr>
          <w:b/>
          <w:sz w:val="20"/>
        </w:rPr>
        <w:t>.</w:t>
      </w:r>
      <w:r w:rsidR="00CC7E27">
        <w:rPr>
          <w:b/>
          <w:sz w:val="20"/>
        </w:rPr>
        <w:tab/>
        <w:t>Examination of Tenders and determination of responsiveness</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19</w:t>
      </w:r>
      <w:r w:rsidR="00CC7E27">
        <w:rPr>
          <w:bCs/>
          <w:sz w:val="20"/>
        </w:rPr>
        <w:t>.1</w:t>
      </w:r>
      <w:r w:rsidR="00CC7E27">
        <w:rPr>
          <w:sz w:val="20"/>
        </w:rPr>
        <w:tab/>
        <w:t xml:space="preserve">Prior to the detailed evaluation of Tenders, the Employer will determine whether each Tender; (a) has </w:t>
      </w:r>
      <w:r w:rsidR="00B71BD8">
        <w:rPr>
          <w:sz w:val="20"/>
        </w:rPr>
        <w:t>digitally</w:t>
      </w:r>
      <w:r w:rsidR="00CC7E27">
        <w:rPr>
          <w:sz w:val="20"/>
        </w:rPr>
        <w:t xml:space="preserve"> signed; and; (b) is substantially responsive to the requirements of the Tender documents.</w:t>
      </w: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19</w:t>
      </w:r>
      <w:r w:rsidR="00CC7E27">
        <w:rPr>
          <w:bCs/>
          <w:sz w:val="20"/>
        </w:rPr>
        <w:t>.2</w:t>
      </w:r>
      <w:r w:rsidR="00CC7E27">
        <w:rPr>
          <w:sz w:val="20"/>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19</w:t>
      </w:r>
      <w:r w:rsidR="00CC7E27">
        <w:rPr>
          <w:bCs/>
          <w:sz w:val="20"/>
        </w:rPr>
        <w:t>.3</w:t>
      </w:r>
      <w:r w:rsidR="00CC7E27">
        <w:rPr>
          <w:sz w:val="20"/>
        </w:rPr>
        <w:tab/>
        <w:t>If a Tender is not substantially responsive, it will be rejected by the Employer, and may not subsequently be made responsive by correction or withdrawal of the nonconforming deviation or reservation.</w:t>
      </w:r>
    </w:p>
    <w:p w:rsidR="00CC7E27" w:rsidRDefault="00B60400" w:rsidP="00B60400">
      <w:pPr>
        <w:tabs>
          <w:tab w:val="left" w:pos="720"/>
          <w:tab w:val="left" w:pos="1400"/>
          <w:tab w:val="left" w:pos="2120"/>
          <w:tab w:val="left" w:pos="2720"/>
          <w:tab w:val="left" w:pos="4680"/>
          <w:tab w:val="left" w:pos="7180"/>
        </w:tabs>
        <w:suppressAutoHyphens/>
        <w:rPr>
          <w:b/>
          <w:sz w:val="20"/>
        </w:rPr>
      </w:pPr>
      <w:r>
        <w:rPr>
          <w:b/>
          <w:sz w:val="20"/>
        </w:rPr>
        <w:t xml:space="preserve">20        </w:t>
      </w:r>
      <w:r w:rsidR="007B2303">
        <w:rPr>
          <w:b/>
          <w:sz w:val="20"/>
        </w:rPr>
        <w:t xml:space="preserve"> </w:t>
      </w:r>
      <w:r w:rsidR="00CC7E27">
        <w:rPr>
          <w:b/>
          <w:sz w:val="20"/>
        </w:rPr>
        <w:t>Correction of errors</w:t>
      </w:r>
    </w:p>
    <w:p w:rsidR="00B71BD8" w:rsidRDefault="00B60400" w:rsidP="00B71BD8">
      <w:pPr>
        <w:tabs>
          <w:tab w:val="left" w:pos="720"/>
          <w:tab w:val="left" w:pos="1400"/>
          <w:tab w:val="left" w:pos="2120"/>
          <w:tab w:val="left" w:pos="2720"/>
          <w:tab w:val="left" w:pos="4680"/>
          <w:tab w:val="left" w:pos="7180"/>
        </w:tabs>
        <w:suppressAutoHyphens/>
        <w:ind w:left="360"/>
        <w:rPr>
          <w:sz w:val="20"/>
        </w:rPr>
      </w:pPr>
      <w:r>
        <w:rPr>
          <w:b/>
          <w:sz w:val="20"/>
        </w:rPr>
        <w:t xml:space="preserve">     </w:t>
      </w:r>
      <w:r w:rsidR="00B71BD8">
        <w:rPr>
          <w:b/>
          <w:sz w:val="20"/>
        </w:rPr>
        <w:t>The Tenderer can do Modifications before submitting their bids online only.</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CC7E27">
      <w:pPr>
        <w:tabs>
          <w:tab w:val="left" w:pos="720"/>
          <w:tab w:val="left" w:pos="1400"/>
          <w:tab w:val="left" w:pos="2120"/>
          <w:tab w:val="left" w:pos="2720"/>
          <w:tab w:val="left" w:pos="4680"/>
          <w:tab w:val="left" w:pos="7180"/>
        </w:tabs>
        <w:suppressAutoHyphens/>
        <w:rPr>
          <w:sz w:val="20"/>
        </w:rPr>
      </w:pPr>
      <w:r>
        <w:rPr>
          <w:b/>
          <w:sz w:val="20"/>
        </w:rPr>
        <w:t>2</w:t>
      </w:r>
      <w:r w:rsidR="009C299F">
        <w:rPr>
          <w:b/>
          <w:sz w:val="20"/>
        </w:rPr>
        <w:t>1</w:t>
      </w:r>
      <w:r>
        <w:rPr>
          <w:b/>
          <w:sz w:val="20"/>
        </w:rPr>
        <w:t>.</w:t>
      </w:r>
      <w:r>
        <w:rPr>
          <w:b/>
          <w:sz w:val="20"/>
        </w:rPr>
        <w:tab/>
        <w:t>Evaluation and comparison of Tenders</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1</w:t>
      </w:r>
      <w:r>
        <w:rPr>
          <w:bCs/>
          <w:sz w:val="20"/>
        </w:rPr>
        <w:t>.1</w:t>
      </w:r>
      <w:r>
        <w:rPr>
          <w:sz w:val="20"/>
        </w:rPr>
        <w:tab/>
        <w:t xml:space="preserve">The Employer will evaluate and compare only the Tenders determined to be substantially responsive in accordance with Clause </w:t>
      </w:r>
      <w:r w:rsidR="009C299F">
        <w:rPr>
          <w:sz w:val="20"/>
        </w:rPr>
        <w:t>19</w:t>
      </w:r>
      <w:r>
        <w:rPr>
          <w:sz w:val="20"/>
        </w:rPr>
        <w:t>.</w:t>
      </w:r>
    </w:p>
    <w:p w:rsidR="00CC7E27" w:rsidRDefault="009C299F" w:rsidP="00AD304C">
      <w:pPr>
        <w:tabs>
          <w:tab w:val="left" w:pos="720"/>
          <w:tab w:val="center" w:pos="4680"/>
        </w:tabs>
        <w:suppressAutoHyphens/>
        <w:ind w:left="720" w:hanging="720"/>
        <w:jc w:val="both"/>
        <w:outlineLvl w:val="0"/>
        <w:rPr>
          <w:sz w:val="20"/>
        </w:rPr>
      </w:pPr>
      <w:r>
        <w:rPr>
          <w:bCs/>
          <w:sz w:val="20"/>
        </w:rPr>
        <w:t>21</w:t>
      </w:r>
      <w:r w:rsidR="00CC7E27">
        <w:rPr>
          <w:bCs/>
          <w:sz w:val="20"/>
        </w:rPr>
        <w:t>.</w:t>
      </w:r>
      <w:r>
        <w:rPr>
          <w:bCs/>
          <w:sz w:val="20"/>
        </w:rPr>
        <w:t>3</w:t>
      </w:r>
      <w:r w:rsidR="00CC7E27">
        <w:rPr>
          <w:sz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D33D7C" w:rsidRDefault="00D33D7C" w:rsidP="00AD304C">
      <w:pPr>
        <w:tabs>
          <w:tab w:val="left" w:pos="720"/>
          <w:tab w:val="center" w:pos="4680"/>
        </w:tabs>
        <w:suppressAutoHyphens/>
        <w:ind w:left="720" w:hanging="720"/>
        <w:jc w:val="both"/>
        <w:outlineLvl w:val="0"/>
        <w:rPr>
          <w:b/>
          <w:sz w:val="20"/>
        </w:rPr>
      </w:pPr>
      <w:r>
        <w:rPr>
          <w:sz w:val="20"/>
        </w:rPr>
        <w:t>21.4</w:t>
      </w:r>
      <w:r>
        <w:rPr>
          <w:sz w:val="20"/>
        </w:rPr>
        <w:tab/>
      </w:r>
      <w:r w:rsidRPr="00D33D7C">
        <w:rPr>
          <w:rFonts w:cs="AJJGEH+TimesNewRoman"/>
          <w:b/>
          <w:color w:val="000000"/>
          <w:sz w:val="20"/>
        </w:rPr>
        <w:t>If the tender of the successful tenderer is seriously unbalanced in relation to the Employer’s estimate of the cost of the work to be performed under the contract, the Employer may require the Tenderer to produce detailed price analys</w:t>
      </w:r>
      <w:r>
        <w:rPr>
          <w:rFonts w:cs="AJJGEH+TimesNewRoman"/>
          <w:b/>
          <w:color w:val="000000"/>
          <w:sz w:val="20"/>
        </w:rPr>
        <w:t>i</w:t>
      </w:r>
      <w:r w:rsidRPr="00D33D7C">
        <w:rPr>
          <w:rFonts w:cs="AJJGEH+TimesNewRoman"/>
          <w:b/>
          <w:color w:val="000000"/>
          <w:sz w:val="20"/>
        </w:rPr>
        <w:t>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25 be increased at the expense of the successful Tenderer to a level sufficient to protect the Employer against financial loss in the event of default of the successful under the contract.</w:t>
      </w:r>
    </w:p>
    <w:p w:rsidR="00CC7E27" w:rsidRDefault="00CC7E27">
      <w:pPr>
        <w:tabs>
          <w:tab w:val="center" w:pos="4680"/>
        </w:tabs>
        <w:suppressAutoHyphens/>
        <w:outlineLvl w:val="0"/>
        <w:rPr>
          <w:b/>
          <w:sz w:val="20"/>
        </w:rPr>
      </w:pPr>
    </w:p>
    <w:p w:rsidR="00CC7E27" w:rsidRDefault="00CC7E27">
      <w:pPr>
        <w:tabs>
          <w:tab w:val="center" w:pos="4680"/>
        </w:tabs>
        <w:suppressAutoHyphens/>
        <w:outlineLvl w:val="0"/>
        <w:rPr>
          <w:b/>
          <w:sz w:val="20"/>
        </w:rPr>
      </w:pPr>
      <w:r>
        <w:rPr>
          <w:b/>
          <w:sz w:val="20"/>
        </w:rPr>
        <w:tab/>
      </w:r>
    </w:p>
    <w:p w:rsidR="00CC7E27" w:rsidRDefault="00CC7E27">
      <w:pPr>
        <w:tabs>
          <w:tab w:val="center" w:pos="4680"/>
        </w:tabs>
        <w:suppressAutoHyphens/>
        <w:outlineLvl w:val="0"/>
        <w:rPr>
          <w:b/>
          <w:sz w:val="20"/>
        </w:rPr>
      </w:pPr>
      <w:r>
        <w:rPr>
          <w:b/>
          <w:sz w:val="20"/>
        </w:rPr>
        <w:tab/>
        <w:t>F.  Award of Contract</w:t>
      </w:r>
    </w:p>
    <w:p w:rsidR="00CC7E27" w:rsidRDefault="00CC7E27">
      <w:pPr>
        <w:tabs>
          <w:tab w:val="left" w:pos="720"/>
          <w:tab w:val="left" w:pos="1400"/>
          <w:tab w:val="left" w:pos="2120"/>
          <w:tab w:val="left" w:pos="2720"/>
          <w:tab w:val="left" w:pos="4680"/>
          <w:tab w:val="left" w:pos="7180"/>
        </w:tabs>
        <w:suppressAutoHyphens/>
        <w:rPr>
          <w:sz w:val="20"/>
        </w:rPr>
      </w:pPr>
      <w:r>
        <w:rPr>
          <w:b/>
          <w:sz w:val="20"/>
        </w:rPr>
        <w:t>2</w:t>
      </w:r>
      <w:r w:rsidR="009C299F">
        <w:rPr>
          <w:b/>
          <w:sz w:val="20"/>
        </w:rPr>
        <w:t>2</w:t>
      </w:r>
      <w:r>
        <w:rPr>
          <w:b/>
          <w:sz w:val="20"/>
        </w:rPr>
        <w:t>.</w:t>
      </w:r>
      <w:r>
        <w:rPr>
          <w:b/>
          <w:sz w:val="20"/>
        </w:rPr>
        <w:tab/>
        <w:t>Award</w:t>
      </w:r>
      <w:r>
        <w:rPr>
          <w:sz w:val="20"/>
        </w:rPr>
        <w:t xml:space="preserve"> </w:t>
      </w:r>
      <w:r>
        <w:rPr>
          <w:b/>
          <w:sz w:val="20"/>
        </w:rPr>
        <w:t>criteria</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2</w:t>
      </w:r>
      <w:r>
        <w:rPr>
          <w:bCs/>
          <w:sz w:val="20"/>
        </w:rPr>
        <w:t>.1</w:t>
      </w:r>
      <w:r>
        <w:rPr>
          <w:sz w:val="20"/>
        </w:rPr>
        <w:tab/>
        <w:t>Subject to Clause 2</w:t>
      </w:r>
      <w:r w:rsidR="009C299F">
        <w:rPr>
          <w:sz w:val="20"/>
        </w:rPr>
        <w:t>4</w:t>
      </w:r>
      <w:r>
        <w:rPr>
          <w:sz w:val="20"/>
        </w:rPr>
        <w:t>,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CC7E27">
      <w:pPr>
        <w:tabs>
          <w:tab w:val="left" w:pos="720"/>
          <w:tab w:val="left" w:pos="1400"/>
          <w:tab w:val="left" w:pos="2120"/>
          <w:tab w:val="left" w:pos="2720"/>
          <w:tab w:val="left" w:pos="4680"/>
          <w:tab w:val="left" w:pos="7180"/>
        </w:tabs>
        <w:suppressAutoHyphens/>
        <w:rPr>
          <w:sz w:val="20"/>
        </w:rPr>
      </w:pPr>
      <w:r>
        <w:rPr>
          <w:b/>
          <w:sz w:val="20"/>
        </w:rPr>
        <w:t>2</w:t>
      </w:r>
      <w:r w:rsidR="009C299F">
        <w:rPr>
          <w:b/>
          <w:sz w:val="20"/>
        </w:rPr>
        <w:t>3</w:t>
      </w:r>
      <w:r>
        <w:rPr>
          <w:b/>
          <w:sz w:val="20"/>
        </w:rPr>
        <w:t>.</w:t>
      </w:r>
      <w:r>
        <w:rPr>
          <w:b/>
          <w:sz w:val="20"/>
        </w:rPr>
        <w:tab/>
        <w:t>Employer's right to accept any Tender and to reject any or all Tenders</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3</w:t>
      </w:r>
      <w:r>
        <w:rPr>
          <w:bCs/>
          <w:sz w:val="20"/>
        </w:rPr>
        <w:t>.1</w:t>
      </w:r>
      <w:r>
        <w:rPr>
          <w:bCs/>
          <w:sz w:val="20"/>
        </w:rPr>
        <w:tab/>
      </w:r>
      <w:r>
        <w:rPr>
          <w:sz w:val="20"/>
        </w:rPr>
        <w:t>Notwithstanding Clause 2</w:t>
      </w:r>
      <w:r w:rsidR="009C299F">
        <w:rPr>
          <w:sz w:val="20"/>
        </w:rPr>
        <w:t>2</w:t>
      </w:r>
      <w:r>
        <w:rPr>
          <w:sz w:val="20"/>
        </w:rPr>
        <w:t>,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CC7E27">
      <w:pPr>
        <w:tabs>
          <w:tab w:val="left" w:pos="720"/>
          <w:tab w:val="left" w:pos="1400"/>
          <w:tab w:val="left" w:pos="2120"/>
          <w:tab w:val="left" w:pos="2720"/>
          <w:tab w:val="left" w:pos="4680"/>
          <w:tab w:val="left" w:pos="7180"/>
        </w:tabs>
        <w:suppressAutoHyphens/>
        <w:rPr>
          <w:sz w:val="20"/>
        </w:rPr>
      </w:pPr>
      <w:r>
        <w:rPr>
          <w:b/>
          <w:sz w:val="20"/>
        </w:rPr>
        <w:t>2</w:t>
      </w:r>
      <w:r w:rsidR="009C299F">
        <w:rPr>
          <w:b/>
          <w:sz w:val="20"/>
        </w:rPr>
        <w:t>4</w:t>
      </w:r>
      <w:r>
        <w:rPr>
          <w:b/>
          <w:sz w:val="20"/>
        </w:rPr>
        <w:t>.</w:t>
      </w:r>
      <w:r>
        <w:rPr>
          <w:b/>
          <w:sz w:val="20"/>
        </w:rPr>
        <w:tab/>
        <w:t>Notification of award and signing of Agreement</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4</w:t>
      </w:r>
      <w:r>
        <w:rPr>
          <w:bCs/>
          <w:sz w:val="20"/>
        </w:rPr>
        <w:t>.1</w:t>
      </w:r>
      <w:r>
        <w:rPr>
          <w:sz w:val="20"/>
        </w:rPr>
        <w:tab/>
        <w:t xml:space="preserve">The Tenderer whose Tender has been accepted will be notified of the award by the Employer prior to expiration of the Tender validity period by, e-mail or facsimile </w:t>
      </w:r>
      <w:r w:rsidR="00853138">
        <w:rPr>
          <w:sz w:val="20"/>
        </w:rPr>
        <w:t xml:space="preserve">or </w:t>
      </w:r>
      <w:r w:rsidR="00214AE9">
        <w:rPr>
          <w:sz w:val="20"/>
        </w:rPr>
        <w:t>Karnataka Public Karnataka Public Procurement Portal</w:t>
      </w:r>
      <w:r w:rsidR="00853138">
        <w:rPr>
          <w:sz w:val="20"/>
        </w:rPr>
        <w:t xml:space="preserve"> or through letter </w:t>
      </w:r>
      <w:r>
        <w:rPr>
          <w:sz w:val="20"/>
        </w:rPr>
        <w:t>. This letter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w:t>
      </w:r>
      <w:r>
        <w:rPr>
          <w:i/>
          <w:sz w:val="20"/>
        </w:rPr>
        <w:t>Conditions of</w:t>
      </w:r>
      <w:r>
        <w:rPr>
          <w:sz w:val="20"/>
        </w:rPr>
        <w:t xml:space="preserve"> </w:t>
      </w:r>
      <w:r>
        <w:rPr>
          <w:i/>
          <w:sz w:val="20"/>
        </w:rPr>
        <w:t>Contract</w:t>
      </w:r>
      <w:r>
        <w:rPr>
          <w:sz w:val="20"/>
        </w:rPr>
        <w:t xml:space="preserve"> called the "Letter of Acceptance") will state  the sum that the Employer will pay the Contractor </w:t>
      </w:r>
      <w:smartTag w:uri="urn:schemas-microsoft-com:office:smarttags" w:element="PersonName">
        <w:r>
          <w:rPr>
            <w:sz w:val="20"/>
          </w:rPr>
          <w:t>in</w:t>
        </w:r>
      </w:smartTag>
      <w:r>
        <w:rPr>
          <w:sz w:val="20"/>
        </w:rPr>
        <w:t xml:space="preserve"> </w:t>
      </w:r>
      <w:r>
        <w:rPr>
          <w:sz w:val="20"/>
        </w:rPr>
        <w:lastRenderedPageBreak/>
        <w:t>consideration of the execution, completion, and ma</w:t>
      </w:r>
      <w:smartTag w:uri="urn:schemas-microsoft-com:office:smarttags" w:element="PersonName">
        <w:r>
          <w:rPr>
            <w:sz w:val="20"/>
          </w:rPr>
          <w:t>in</w:t>
        </w:r>
      </w:smartTag>
      <w:r>
        <w:rPr>
          <w:sz w:val="20"/>
        </w:rPr>
        <w:t>tenance of the Works by the Contractor as prescribed by the Contract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Contract called the "Contract Price").</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4</w:t>
      </w:r>
      <w:r>
        <w:rPr>
          <w:bCs/>
          <w:sz w:val="20"/>
        </w:rPr>
        <w:t>.2</w:t>
      </w:r>
      <w:r>
        <w:rPr>
          <w:sz w:val="20"/>
        </w:rPr>
        <w:tab/>
        <w:t xml:space="preserve">The notification of award will constitute the formation of the Contract, subject only to the furnishing of Security deposit in accordance with the provisions of Clause </w:t>
      </w:r>
      <w:r w:rsidR="009C299F">
        <w:rPr>
          <w:sz w:val="20"/>
        </w:rPr>
        <w:t>25</w:t>
      </w:r>
      <w:r>
        <w:rPr>
          <w:sz w:val="20"/>
        </w:rPr>
        <w:t>.</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4</w:t>
      </w:r>
      <w:r>
        <w:rPr>
          <w:bCs/>
          <w:sz w:val="20"/>
        </w:rPr>
        <w:t>.3</w:t>
      </w:r>
      <w:r>
        <w:rPr>
          <w:sz w:val="20"/>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5</w:t>
      </w:r>
      <w:r>
        <w:rPr>
          <w:bCs/>
          <w:sz w:val="20"/>
        </w:rPr>
        <w:t>.4</w:t>
      </w:r>
      <w:r>
        <w:rPr>
          <w:sz w:val="20"/>
        </w:rPr>
        <w:tab/>
        <w:t>Upon the furnishing by the successful Tenderer of the Performance Security, the Employer will promptly notify the other Tenderers that their Tenders have been unsuccessful.</w:t>
      </w: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CC7E27">
      <w:pPr>
        <w:keepNext/>
        <w:keepLines/>
        <w:tabs>
          <w:tab w:val="left" w:pos="720"/>
          <w:tab w:val="left" w:pos="1400"/>
          <w:tab w:val="left" w:pos="2120"/>
          <w:tab w:val="left" w:pos="2720"/>
          <w:tab w:val="left" w:pos="4680"/>
          <w:tab w:val="left" w:pos="7180"/>
        </w:tabs>
        <w:suppressAutoHyphens/>
        <w:rPr>
          <w:sz w:val="20"/>
        </w:rPr>
      </w:pPr>
      <w:r>
        <w:rPr>
          <w:b/>
          <w:sz w:val="20"/>
        </w:rPr>
        <w:t>2</w:t>
      </w:r>
      <w:r w:rsidR="009C299F">
        <w:rPr>
          <w:b/>
          <w:sz w:val="20"/>
        </w:rPr>
        <w:t>5</w:t>
      </w:r>
      <w:r>
        <w:rPr>
          <w:b/>
          <w:sz w:val="20"/>
        </w:rPr>
        <w:t>.</w:t>
      </w:r>
      <w:r>
        <w:rPr>
          <w:b/>
          <w:sz w:val="20"/>
        </w:rPr>
        <w:tab/>
        <w:t>Security deposit</w:t>
      </w:r>
    </w:p>
    <w:p w:rsidR="00CC7E27" w:rsidRDefault="00CC7E27">
      <w:pPr>
        <w:keepNext/>
        <w:keepLines/>
        <w:tabs>
          <w:tab w:val="left" w:pos="720"/>
          <w:tab w:val="left" w:pos="1400"/>
          <w:tab w:val="left" w:pos="2120"/>
          <w:tab w:val="left" w:pos="2720"/>
          <w:tab w:val="left" w:pos="4680"/>
          <w:tab w:val="left" w:pos="7180"/>
        </w:tabs>
        <w:suppressAutoHyphens/>
        <w:ind w:left="720" w:hanging="720"/>
        <w:rPr>
          <w:bCs/>
          <w:sz w:val="20"/>
        </w:rPr>
      </w:pPr>
    </w:p>
    <w:p w:rsidR="00CC7E27" w:rsidRDefault="00CC7E27" w:rsidP="00AD304C">
      <w:pPr>
        <w:keepNext/>
        <w:keepLines/>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5</w:t>
      </w:r>
      <w:r>
        <w:rPr>
          <w:bCs/>
          <w:sz w:val="20"/>
        </w:rPr>
        <w:t>.1</w:t>
      </w:r>
      <w:r>
        <w:rPr>
          <w:sz w:val="20"/>
        </w:rPr>
        <w:tab/>
        <w:t xml:space="preserve">Within 20 days of receipt of the Letter of Acceptance, the successful Tenderer shall deliver to the Employer a Security deposit in any of the forms given below for an amount equivalent to </w:t>
      </w:r>
      <w:r w:rsidR="003449A1" w:rsidRPr="00A15408">
        <w:rPr>
          <w:b/>
          <w:color w:val="2602BE"/>
          <w:sz w:val="20"/>
        </w:rPr>
        <w:t>5</w:t>
      </w:r>
      <w:r w:rsidRPr="00A15408">
        <w:rPr>
          <w:b/>
          <w:color w:val="2602BE"/>
          <w:sz w:val="20"/>
        </w:rPr>
        <w:t>%</w:t>
      </w:r>
      <w:r>
        <w:rPr>
          <w:sz w:val="20"/>
        </w:rPr>
        <w:t xml:space="preserve"> of the Contract price</w:t>
      </w:r>
      <w:r w:rsidR="000A361D">
        <w:rPr>
          <w:sz w:val="20"/>
        </w:rPr>
        <w:t xml:space="preserve"> plus additional security for unbalanced tenders in accordance with clause 25.5 of ITT and clause 44 o</w:t>
      </w:r>
      <w:r w:rsidR="00A57881">
        <w:rPr>
          <w:sz w:val="20"/>
        </w:rPr>
        <w:t>f the condition of the contract for all works.</w:t>
      </w:r>
    </w:p>
    <w:p w:rsidR="005070B6" w:rsidRPr="005070B6" w:rsidRDefault="009024EB" w:rsidP="005070B6">
      <w:pPr>
        <w:numPr>
          <w:ilvl w:val="1"/>
          <w:numId w:val="11"/>
        </w:numPr>
        <w:tabs>
          <w:tab w:val="left" w:pos="720"/>
          <w:tab w:val="left" w:pos="1400"/>
          <w:tab w:val="left" w:pos="2120"/>
          <w:tab w:val="left" w:pos="2720"/>
          <w:tab w:val="left" w:pos="4680"/>
          <w:tab w:val="left" w:pos="7180"/>
        </w:tabs>
        <w:suppressAutoHyphens/>
        <w:jc w:val="both"/>
        <w:rPr>
          <w:sz w:val="20"/>
        </w:rPr>
      </w:pPr>
      <w:r>
        <w:rPr>
          <w:sz w:val="20"/>
        </w:rPr>
        <w:t xml:space="preserve">Fixed Deposit Receipt </w:t>
      </w:r>
      <w:r w:rsidR="00CC7E27">
        <w:rPr>
          <w:sz w:val="20"/>
        </w:rPr>
        <w:t xml:space="preserve"> in favour of </w:t>
      </w:r>
      <w:r w:rsidR="00C63064">
        <w:rPr>
          <w:sz w:val="20"/>
        </w:rPr>
        <w:t xml:space="preserve"> </w:t>
      </w:r>
      <w:r w:rsidR="00C63064" w:rsidRPr="00C63064">
        <w:rPr>
          <w:sz w:val="18"/>
          <w:szCs w:val="18"/>
        </w:rPr>
        <w:t>The Executive Engineer,</w:t>
      </w:r>
      <w:r w:rsidR="00157BF3">
        <w:rPr>
          <w:sz w:val="18"/>
          <w:szCs w:val="18"/>
        </w:rPr>
        <w:t xml:space="preserve"> P.R.E. </w:t>
      </w:r>
      <w:r w:rsidR="003962A5">
        <w:rPr>
          <w:sz w:val="18"/>
          <w:szCs w:val="18"/>
        </w:rPr>
        <w:t xml:space="preserve">Division </w:t>
      </w:r>
      <w:r>
        <w:rPr>
          <w:sz w:val="18"/>
          <w:szCs w:val="18"/>
        </w:rPr>
        <w:t xml:space="preserve"> Bangalore  </w:t>
      </w:r>
      <w:r w:rsidR="00157BF3">
        <w:rPr>
          <w:sz w:val="18"/>
          <w:szCs w:val="18"/>
        </w:rPr>
        <w:t xml:space="preserve">Urban District </w:t>
      </w:r>
    </w:p>
    <w:p w:rsidR="00CC7E27" w:rsidRDefault="00C63064" w:rsidP="001C2F0C">
      <w:pPr>
        <w:tabs>
          <w:tab w:val="left" w:pos="720"/>
          <w:tab w:val="left" w:pos="1400"/>
          <w:tab w:val="left" w:pos="2120"/>
          <w:tab w:val="left" w:pos="2720"/>
          <w:tab w:val="left" w:pos="4680"/>
          <w:tab w:val="left" w:pos="7180"/>
        </w:tabs>
        <w:suppressAutoHyphens/>
        <w:ind w:left="720" w:hanging="720"/>
        <w:jc w:val="both"/>
        <w:rPr>
          <w:sz w:val="20"/>
        </w:rPr>
      </w:pPr>
      <w:r>
        <w:rPr>
          <w:bCs/>
          <w:sz w:val="20"/>
        </w:rPr>
        <w:t>25</w:t>
      </w:r>
      <w:r w:rsidR="00CC7E27">
        <w:rPr>
          <w:bCs/>
          <w:sz w:val="20"/>
        </w:rPr>
        <w:t>.2</w:t>
      </w:r>
      <w:r w:rsidR="00CC7E27">
        <w:rPr>
          <w:sz w:val="20"/>
        </w:rPr>
        <w:tab/>
        <w:t>If the security deposit is provided by the successful Tenderer in the form of a Bank Guarantee, it shall be issued either by a Nationalized/Scheduled bank.</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sz w:val="20"/>
        </w:rPr>
        <w:t>2</w:t>
      </w:r>
      <w:r w:rsidR="00C63064">
        <w:rPr>
          <w:sz w:val="20"/>
        </w:rPr>
        <w:t>5</w:t>
      </w:r>
      <w:r>
        <w:rPr>
          <w:sz w:val="20"/>
        </w:rPr>
        <w:t>.3</w:t>
      </w:r>
      <w:r>
        <w:rPr>
          <w:sz w:val="20"/>
        </w:rPr>
        <w:tab/>
        <w:t>The security deposit if furnished in demand draft can, if requested, be converted to interest bearing securities at the cost of the contractor.</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b/>
          <w:sz w:val="20"/>
        </w:rPr>
      </w:pPr>
      <w:r>
        <w:rPr>
          <w:bCs/>
          <w:sz w:val="20"/>
        </w:rPr>
        <w:t>2</w:t>
      </w:r>
      <w:r w:rsidR="00C63064">
        <w:rPr>
          <w:bCs/>
          <w:sz w:val="20"/>
        </w:rPr>
        <w:t>5</w:t>
      </w:r>
      <w:r>
        <w:rPr>
          <w:bCs/>
          <w:sz w:val="20"/>
        </w:rPr>
        <w:t>.4</w:t>
      </w:r>
      <w:r>
        <w:rPr>
          <w:sz w:val="20"/>
        </w:rPr>
        <w:tab/>
        <w:t>Failure of the successful Tenderer to comply with the requirements of Sub-Clause 2</w:t>
      </w:r>
      <w:r w:rsidR="00C63064">
        <w:rPr>
          <w:sz w:val="20"/>
        </w:rPr>
        <w:t>5</w:t>
      </w:r>
      <w:r>
        <w:rPr>
          <w:sz w:val="20"/>
        </w:rPr>
        <w:t>.1 shall constitute sufficient grounds for cancellation of the award and forfeiture of the Earnest money deposit.</w:t>
      </w:r>
    </w:p>
    <w:p w:rsidR="00CC7E27" w:rsidRPr="0011116D" w:rsidRDefault="00CC7E27">
      <w:pPr>
        <w:tabs>
          <w:tab w:val="left" w:pos="720"/>
          <w:tab w:val="left" w:pos="1400"/>
          <w:tab w:val="left" w:pos="2120"/>
          <w:tab w:val="left" w:pos="2720"/>
          <w:tab w:val="left" w:pos="4680"/>
          <w:tab w:val="left" w:pos="7180"/>
        </w:tabs>
        <w:suppressAutoHyphens/>
        <w:rPr>
          <w:b/>
          <w:sz w:val="14"/>
        </w:rPr>
      </w:pPr>
    </w:p>
    <w:p w:rsidR="00CC7E27" w:rsidRDefault="00C63064">
      <w:pPr>
        <w:tabs>
          <w:tab w:val="left" w:pos="720"/>
          <w:tab w:val="left" w:pos="1400"/>
          <w:tab w:val="left" w:pos="2120"/>
          <w:tab w:val="left" w:pos="2720"/>
          <w:tab w:val="left" w:pos="4680"/>
          <w:tab w:val="left" w:pos="7180"/>
        </w:tabs>
        <w:suppressAutoHyphens/>
        <w:ind w:left="720" w:hanging="720"/>
        <w:rPr>
          <w:b/>
          <w:sz w:val="20"/>
        </w:rPr>
      </w:pPr>
      <w:r>
        <w:rPr>
          <w:b/>
          <w:sz w:val="20"/>
        </w:rPr>
        <w:t>26</w:t>
      </w:r>
      <w:r w:rsidR="00CC7E27">
        <w:rPr>
          <w:b/>
          <w:sz w:val="20"/>
        </w:rPr>
        <w:t>.</w:t>
      </w:r>
      <w:r w:rsidR="00CC7E27">
        <w:rPr>
          <w:b/>
          <w:sz w:val="20"/>
        </w:rPr>
        <w:tab/>
        <w:t>Corrupt or Fraudulent practices</w:t>
      </w:r>
    </w:p>
    <w:p w:rsidR="00CC7E27" w:rsidRDefault="00371116"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26</w:t>
      </w:r>
      <w:r w:rsidR="00CC7E27">
        <w:rPr>
          <w:bCs/>
          <w:sz w:val="20"/>
        </w:rPr>
        <w:t>.1</w:t>
      </w:r>
      <w:r w:rsidR="00CC7E27">
        <w:rPr>
          <w:sz w:val="20"/>
        </w:rPr>
        <w:tab/>
        <w:t>The GOK requires that the Tenderers/Suppliers/Contractors, observe the highest standard of ethics during the procurement and execution of such contracts.  In pursuance of this policy, GOK :</w:t>
      </w:r>
    </w:p>
    <w:p w:rsidR="00CC7E27" w:rsidRDefault="00CC7E27" w:rsidP="00AD304C">
      <w:pPr>
        <w:tabs>
          <w:tab w:val="left" w:pos="720"/>
          <w:tab w:val="left" w:pos="1400"/>
          <w:tab w:val="left" w:pos="2160"/>
          <w:tab w:val="left" w:pos="2720"/>
          <w:tab w:val="left" w:pos="4680"/>
          <w:tab w:val="left" w:pos="7180"/>
        </w:tabs>
        <w:suppressAutoHyphens/>
        <w:ind w:left="1440" w:hanging="1440"/>
        <w:jc w:val="both"/>
        <w:rPr>
          <w:sz w:val="20"/>
        </w:rPr>
      </w:pPr>
      <w:r>
        <w:rPr>
          <w:sz w:val="20"/>
        </w:rPr>
        <w:tab/>
        <w:t>(a)</w:t>
      </w:r>
      <w:r>
        <w:rPr>
          <w:sz w:val="20"/>
        </w:rPr>
        <w:tab/>
        <w:t>will reject a proposal for award if it determines that the Tenderer recommended for award has engaged in corrupt or fraudulent practices in competing for the contract in question;</w:t>
      </w:r>
    </w:p>
    <w:p w:rsidR="0011116D" w:rsidRDefault="00CC7E27" w:rsidP="0011116D">
      <w:pPr>
        <w:tabs>
          <w:tab w:val="left" w:pos="720"/>
          <w:tab w:val="left" w:pos="1400"/>
          <w:tab w:val="left" w:pos="2160"/>
          <w:tab w:val="left" w:pos="2720"/>
          <w:tab w:val="left" w:pos="4680"/>
          <w:tab w:val="left" w:pos="7180"/>
        </w:tabs>
        <w:suppressAutoHyphens/>
        <w:ind w:left="1440" w:hanging="2160"/>
        <w:rPr>
          <w:sz w:val="20"/>
        </w:rPr>
      </w:pPr>
      <w:r>
        <w:rPr>
          <w:sz w:val="20"/>
        </w:rPr>
        <w:tab/>
        <w:t>(b)</w:t>
      </w:r>
      <w:r>
        <w:rPr>
          <w:sz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C7E27" w:rsidRDefault="00371116" w:rsidP="0011116D">
      <w:pPr>
        <w:tabs>
          <w:tab w:val="left" w:pos="720"/>
          <w:tab w:val="left" w:pos="2160"/>
          <w:tab w:val="left" w:pos="2720"/>
          <w:tab w:val="left" w:pos="4680"/>
          <w:tab w:val="left" w:pos="7180"/>
        </w:tabs>
        <w:suppressAutoHyphens/>
        <w:ind w:left="720" w:hanging="720"/>
        <w:jc w:val="both"/>
        <w:rPr>
          <w:sz w:val="20"/>
        </w:rPr>
      </w:pPr>
      <w:r>
        <w:rPr>
          <w:bCs/>
          <w:sz w:val="20"/>
        </w:rPr>
        <w:t>26</w:t>
      </w:r>
      <w:r w:rsidR="00CC7E27">
        <w:rPr>
          <w:bCs/>
          <w:sz w:val="20"/>
        </w:rPr>
        <w:t>.2</w:t>
      </w:r>
      <w:r w:rsidR="00CC7E27">
        <w:rPr>
          <w:sz w:val="20"/>
        </w:rPr>
        <w:tab/>
        <w:t xml:space="preserve">Furthermore, Tenderers shall be aware of the provision stated in sub-clause </w:t>
      </w:r>
      <w:r>
        <w:rPr>
          <w:sz w:val="20"/>
        </w:rPr>
        <w:t>43</w:t>
      </w:r>
      <w:r w:rsidR="0011116D">
        <w:rPr>
          <w:sz w:val="20"/>
        </w:rPr>
        <w:t xml:space="preserve">.2 of the Conditions of </w:t>
      </w:r>
      <w:r w:rsidR="00CC7E27">
        <w:rPr>
          <w:sz w:val="20"/>
        </w:rPr>
        <w:t>Contract.</w:t>
      </w:r>
    </w:p>
    <w:p w:rsidR="00CC7E27" w:rsidRDefault="00CC7E27">
      <w:pPr>
        <w:tabs>
          <w:tab w:val="left" w:pos="720"/>
          <w:tab w:val="left" w:pos="1400"/>
          <w:tab w:val="left" w:pos="2120"/>
          <w:tab w:val="left" w:pos="2720"/>
          <w:tab w:val="left" w:pos="4680"/>
          <w:tab w:val="left" w:pos="7180"/>
        </w:tabs>
        <w:suppressAutoHyphens/>
        <w:jc w:val="both"/>
        <w:rPr>
          <w:sz w:val="20"/>
        </w:rPr>
      </w:pPr>
    </w:p>
    <w:p w:rsidR="00C34C09" w:rsidRDefault="00AD304C" w:rsidP="00C34C09">
      <w:pPr>
        <w:tabs>
          <w:tab w:val="left" w:pos="720"/>
          <w:tab w:val="left" w:pos="1400"/>
          <w:tab w:val="left" w:pos="2120"/>
          <w:tab w:val="left" w:pos="2720"/>
          <w:tab w:val="left" w:pos="4680"/>
          <w:tab w:val="left" w:pos="7180"/>
        </w:tabs>
        <w:jc w:val="center"/>
        <w:rPr>
          <w:sz w:val="20"/>
          <w:lang w:val="fr-FR"/>
        </w:rPr>
      </w:pPr>
      <w:r>
        <w:rPr>
          <w:sz w:val="20"/>
        </w:rPr>
        <w:br w:type="page"/>
      </w:r>
      <w:r w:rsidR="00C34C09">
        <w:rPr>
          <w:b/>
          <w:bCs/>
          <w:sz w:val="20"/>
          <w:lang w:val="fr-FR"/>
        </w:rPr>
        <w:lastRenderedPageBreak/>
        <w:t>SECTION 3: QUALIFICATION INFORMATION</w:t>
      </w:r>
    </w:p>
    <w:p w:rsidR="00C34C09" w:rsidRDefault="00C34C09" w:rsidP="00C34C09">
      <w:pPr>
        <w:tabs>
          <w:tab w:val="left" w:pos="760"/>
          <w:tab w:val="left" w:pos="1360"/>
          <w:tab w:val="left" w:pos="2080"/>
          <w:tab w:val="left" w:pos="5680"/>
        </w:tabs>
        <w:jc w:val="both"/>
        <w:rPr>
          <w:sz w:val="20"/>
          <w:lang w:val="fr-FR"/>
        </w:rPr>
      </w:pPr>
    </w:p>
    <w:p w:rsidR="00C34C09" w:rsidRDefault="00C34C09" w:rsidP="00C34C09">
      <w:pPr>
        <w:tabs>
          <w:tab w:val="left" w:pos="760"/>
          <w:tab w:val="left" w:pos="1360"/>
          <w:tab w:val="left" w:pos="2080"/>
          <w:tab w:val="left" w:pos="5680"/>
        </w:tabs>
        <w:jc w:val="both"/>
        <w:rPr>
          <w:sz w:val="20"/>
          <w:lang w:val="fr-FR"/>
        </w:rPr>
      </w:pPr>
    </w:p>
    <w:p w:rsidR="00C34C09" w:rsidRDefault="00C34C09" w:rsidP="00C34C09">
      <w:pPr>
        <w:tabs>
          <w:tab w:val="left" w:pos="760"/>
          <w:tab w:val="left" w:pos="1360"/>
          <w:tab w:val="left" w:pos="2080"/>
          <w:tab w:val="left" w:pos="5680"/>
        </w:tabs>
        <w:jc w:val="both"/>
        <w:rPr>
          <w:sz w:val="20"/>
        </w:rPr>
      </w:pPr>
      <w:r>
        <w:rPr>
          <w:sz w:val="20"/>
        </w:rPr>
        <w:t>The information to be filled in by the Tenderer hereunder will be used for purposes of computing Tender capacity as provided for in Clause 3 of the Instructions to Tenderers. This information will not be incorporated in the Contract.</w:t>
      </w:r>
    </w:p>
    <w:p w:rsidR="00C34C09" w:rsidRDefault="00C34C09" w:rsidP="00C34C09">
      <w:pPr>
        <w:tabs>
          <w:tab w:val="left" w:pos="760"/>
          <w:tab w:val="left" w:pos="1360"/>
          <w:tab w:val="left" w:pos="2080"/>
          <w:tab w:val="left" w:pos="5680"/>
        </w:tabs>
        <w:jc w:val="both"/>
        <w:rPr>
          <w:sz w:val="20"/>
        </w:rPr>
      </w:pPr>
    </w:p>
    <w:p w:rsidR="00C34C09" w:rsidRDefault="00C34C09" w:rsidP="00C34C09">
      <w:pPr>
        <w:tabs>
          <w:tab w:val="left" w:pos="760"/>
          <w:tab w:val="left" w:pos="1360"/>
          <w:tab w:val="left" w:pos="2080"/>
          <w:tab w:val="left" w:pos="5680"/>
        </w:tabs>
        <w:jc w:val="both"/>
        <w:rPr>
          <w:sz w:val="20"/>
        </w:rPr>
      </w:pPr>
      <w:r>
        <w:rPr>
          <w:sz w:val="20"/>
        </w:rPr>
        <w:t>1.1</w:t>
      </w:r>
      <w:r>
        <w:rPr>
          <w:sz w:val="20"/>
        </w:rPr>
        <w:tab/>
        <w:t>Constitution or legal status of Tenderer</w:t>
      </w:r>
      <w:r>
        <w:rPr>
          <w:sz w:val="20"/>
        </w:rPr>
        <w:tab/>
      </w:r>
      <w:r>
        <w:rPr>
          <w:sz w:val="20"/>
        </w:rPr>
        <w:tab/>
      </w:r>
      <w:r>
        <w:rPr>
          <w:sz w:val="20"/>
        </w:rPr>
        <w:tab/>
      </w:r>
      <w:r>
        <w:rPr>
          <w:sz w:val="20"/>
        </w:rPr>
        <w:tab/>
        <w:t>[Attach copy]</w:t>
      </w:r>
    </w:p>
    <w:p w:rsidR="00C34C09" w:rsidRDefault="00C34C09" w:rsidP="00C34C09">
      <w:pPr>
        <w:tabs>
          <w:tab w:val="left" w:pos="760"/>
          <w:tab w:val="left" w:pos="1360"/>
          <w:tab w:val="left" w:pos="2080"/>
          <w:tab w:val="left" w:pos="5680"/>
        </w:tabs>
        <w:jc w:val="both"/>
        <w:rPr>
          <w:sz w:val="20"/>
        </w:rPr>
      </w:pPr>
    </w:p>
    <w:p w:rsidR="00C34C09" w:rsidRDefault="00C34C09" w:rsidP="00C34C09">
      <w:pPr>
        <w:tabs>
          <w:tab w:val="left" w:pos="760"/>
          <w:tab w:val="left" w:pos="1360"/>
          <w:tab w:val="left" w:pos="2080"/>
          <w:tab w:val="left" w:pos="5680"/>
        </w:tabs>
        <w:jc w:val="both"/>
        <w:rPr>
          <w:sz w:val="20"/>
        </w:rPr>
      </w:pPr>
      <w:r>
        <w:rPr>
          <w:sz w:val="20"/>
        </w:rPr>
        <w:tab/>
        <w:t>Place of Registration</w:t>
      </w:r>
      <w:r>
        <w:rPr>
          <w:sz w:val="20"/>
        </w:rPr>
        <w:tab/>
      </w:r>
      <w:r>
        <w:rPr>
          <w:sz w:val="20"/>
        </w:rPr>
        <w:tab/>
        <w:t>_____________________________</w:t>
      </w:r>
      <w:r>
        <w:rPr>
          <w:sz w:val="20"/>
        </w:rPr>
        <w:softHyphen/>
        <w:t>__</w:t>
      </w:r>
    </w:p>
    <w:p w:rsidR="00C34C09" w:rsidRDefault="00C34C09" w:rsidP="00C34C09">
      <w:pPr>
        <w:tabs>
          <w:tab w:val="left" w:pos="760"/>
          <w:tab w:val="left" w:pos="1360"/>
          <w:tab w:val="left" w:pos="2080"/>
          <w:tab w:val="left" w:pos="5680"/>
        </w:tabs>
        <w:jc w:val="both"/>
        <w:rPr>
          <w:sz w:val="20"/>
        </w:rPr>
      </w:pPr>
      <w:r>
        <w:rPr>
          <w:sz w:val="20"/>
        </w:rPr>
        <w:tab/>
      </w:r>
      <w:r>
        <w:rPr>
          <w:sz w:val="20"/>
        </w:rPr>
        <w:tab/>
      </w:r>
      <w:r>
        <w:rPr>
          <w:sz w:val="20"/>
        </w:rPr>
        <w:tab/>
      </w:r>
      <w:r>
        <w:rPr>
          <w:sz w:val="20"/>
        </w:rPr>
        <w:tab/>
      </w:r>
      <w:r>
        <w:rPr>
          <w:sz w:val="20"/>
        </w:rPr>
        <w:tab/>
      </w:r>
      <w:r>
        <w:rPr>
          <w:sz w:val="20"/>
        </w:rPr>
        <w:tab/>
      </w:r>
      <w:r>
        <w:rPr>
          <w:sz w:val="20"/>
        </w:rPr>
        <w:tab/>
        <w:t>(Attach Copy)</w:t>
      </w:r>
    </w:p>
    <w:p w:rsidR="00C34C09" w:rsidRDefault="00C34C09" w:rsidP="00C34C09">
      <w:pPr>
        <w:tabs>
          <w:tab w:val="left" w:pos="760"/>
          <w:tab w:val="left" w:pos="1360"/>
          <w:tab w:val="left" w:pos="2080"/>
          <w:tab w:val="left" w:pos="5680"/>
        </w:tabs>
        <w:rPr>
          <w:sz w:val="20"/>
        </w:rPr>
      </w:pPr>
      <w:r>
        <w:rPr>
          <w:sz w:val="20"/>
        </w:rPr>
        <w:tab/>
        <w:t>Principal place of business:</w:t>
      </w:r>
      <w:r>
        <w:rPr>
          <w:sz w:val="20"/>
        </w:rPr>
        <w:tab/>
        <w:t>_______________________________</w:t>
      </w:r>
    </w:p>
    <w:p w:rsidR="00C34C09" w:rsidRDefault="00C34C09" w:rsidP="00C34C09">
      <w:pPr>
        <w:tabs>
          <w:tab w:val="left" w:pos="760"/>
          <w:tab w:val="left" w:pos="1360"/>
          <w:tab w:val="left" w:pos="2080"/>
          <w:tab w:val="left" w:pos="5680"/>
        </w:tabs>
        <w:jc w:val="both"/>
        <w:rPr>
          <w:sz w:val="20"/>
        </w:rPr>
      </w:pPr>
    </w:p>
    <w:p w:rsidR="00C34C09" w:rsidRDefault="00C34C09" w:rsidP="00C34C09">
      <w:pPr>
        <w:tabs>
          <w:tab w:val="left" w:pos="760"/>
          <w:tab w:val="left" w:pos="1360"/>
          <w:tab w:val="left" w:pos="2080"/>
          <w:tab w:val="left" w:pos="5680"/>
        </w:tabs>
        <w:jc w:val="both"/>
        <w:rPr>
          <w:sz w:val="20"/>
        </w:rPr>
      </w:pPr>
    </w:p>
    <w:p w:rsidR="00C34C09" w:rsidRDefault="00C34C09" w:rsidP="00C34C09">
      <w:pPr>
        <w:tabs>
          <w:tab w:val="left" w:pos="760"/>
          <w:tab w:val="left" w:pos="1360"/>
          <w:tab w:val="left" w:pos="2080"/>
          <w:tab w:val="left" w:pos="5680"/>
        </w:tabs>
        <w:jc w:val="both"/>
        <w:rPr>
          <w:sz w:val="20"/>
        </w:rPr>
      </w:pPr>
    </w:p>
    <w:p w:rsidR="00C34C09" w:rsidRDefault="00523307" w:rsidP="00C34C09">
      <w:pPr>
        <w:tabs>
          <w:tab w:val="left" w:pos="760"/>
          <w:tab w:val="left" w:pos="1360"/>
          <w:tab w:val="left" w:pos="2080"/>
          <w:tab w:val="left" w:pos="5760"/>
        </w:tabs>
        <w:jc w:val="both"/>
        <w:rPr>
          <w:sz w:val="20"/>
        </w:rPr>
      </w:pPr>
      <w:r>
        <w:rPr>
          <w:sz w:val="20"/>
        </w:rPr>
        <w:t>1.2</w:t>
      </w:r>
      <w:r>
        <w:rPr>
          <w:sz w:val="20"/>
        </w:rPr>
        <w:tab/>
        <w:t xml:space="preserve">Total value of works </w:t>
      </w:r>
      <w:r>
        <w:rPr>
          <w:sz w:val="20"/>
        </w:rPr>
        <w:tab/>
      </w:r>
      <w:r>
        <w:rPr>
          <w:sz w:val="20"/>
        </w:rPr>
        <w:tab/>
      </w:r>
      <w:r>
        <w:rPr>
          <w:sz w:val="20"/>
        </w:rPr>
        <w:tab/>
      </w:r>
    </w:p>
    <w:p w:rsidR="00C34C09" w:rsidRDefault="00C34C09" w:rsidP="00C34C09">
      <w:pPr>
        <w:tabs>
          <w:tab w:val="left" w:pos="760"/>
          <w:tab w:val="left" w:pos="1360"/>
          <w:tab w:val="left" w:pos="2080"/>
          <w:tab w:val="left" w:pos="5680"/>
        </w:tabs>
        <w:jc w:val="both"/>
        <w:rPr>
          <w:sz w:val="20"/>
        </w:rPr>
      </w:pPr>
      <w:r>
        <w:rPr>
          <w:sz w:val="20"/>
        </w:rPr>
        <w:tab/>
        <w:t>executed and payments recei</w:t>
      </w:r>
      <w:r w:rsidR="003D52B2">
        <w:rPr>
          <w:sz w:val="20"/>
        </w:rPr>
        <w:t>ved in the last five years</w:t>
      </w:r>
      <w:r w:rsidR="003D52B2">
        <w:rPr>
          <w:sz w:val="20"/>
        </w:rPr>
        <w:tab/>
      </w:r>
      <w:r w:rsidR="003D52B2">
        <w:rPr>
          <w:sz w:val="20"/>
        </w:rPr>
        <w:tab/>
      </w:r>
      <w:r w:rsidR="003D52B2">
        <w:rPr>
          <w:sz w:val="20"/>
        </w:rPr>
        <w:tab/>
      </w:r>
    </w:p>
    <w:p w:rsidR="00C34C09" w:rsidRPr="00895283" w:rsidRDefault="003D52B2" w:rsidP="00C34C09">
      <w:pPr>
        <w:tabs>
          <w:tab w:val="left" w:pos="760"/>
          <w:tab w:val="left" w:pos="1360"/>
          <w:tab w:val="left" w:pos="2080"/>
          <w:tab w:val="left" w:pos="5760"/>
        </w:tabs>
        <w:jc w:val="both"/>
        <w:rPr>
          <w:sz w:val="20"/>
          <w:highlight w:val="yellow"/>
        </w:rPr>
      </w:pPr>
      <w:r>
        <w:rPr>
          <w:sz w:val="20"/>
        </w:rPr>
        <w:tab/>
      </w:r>
      <w:r w:rsidR="00F94AFE">
        <w:rPr>
          <w:sz w:val="20"/>
        </w:rPr>
        <w:t xml:space="preserve"> </w:t>
      </w:r>
      <w:r w:rsidR="00F94AFE">
        <w:rPr>
          <w:sz w:val="20"/>
        </w:rPr>
        <w:tab/>
      </w:r>
      <w:r w:rsidR="000B2F9C">
        <w:rPr>
          <w:sz w:val="20"/>
        </w:rPr>
        <w:tab/>
      </w:r>
      <w:r w:rsidR="000B2F9C">
        <w:rPr>
          <w:sz w:val="20"/>
        </w:rPr>
        <w:tab/>
        <w:t xml:space="preserve">           </w:t>
      </w:r>
      <w:r w:rsidR="00523307">
        <w:rPr>
          <w:sz w:val="20"/>
        </w:rPr>
        <w:tab/>
      </w:r>
      <w:r w:rsidRPr="00895283">
        <w:rPr>
          <w:sz w:val="20"/>
          <w:highlight w:val="yellow"/>
        </w:rPr>
        <w:t>20</w:t>
      </w:r>
      <w:r w:rsidR="000B2F9C" w:rsidRPr="00895283">
        <w:rPr>
          <w:sz w:val="20"/>
          <w:highlight w:val="yellow"/>
        </w:rPr>
        <w:t>20</w:t>
      </w:r>
      <w:r w:rsidRPr="00895283">
        <w:rPr>
          <w:sz w:val="20"/>
          <w:highlight w:val="yellow"/>
        </w:rPr>
        <w:t>-</w:t>
      </w:r>
      <w:r w:rsidR="000B2F9C" w:rsidRPr="00895283">
        <w:rPr>
          <w:sz w:val="20"/>
          <w:highlight w:val="yellow"/>
        </w:rPr>
        <w:t>21</w:t>
      </w:r>
      <w:r w:rsidR="00C34C09" w:rsidRPr="00895283">
        <w:rPr>
          <w:sz w:val="20"/>
          <w:highlight w:val="yellow"/>
        </w:rPr>
        <w:t>______________</w:t>
      </w:r>
    </w:p>
    <w:p w:rsidR="003471EC" w:rsidRPr="00895283" w:rsidRDefault="003471EC" w:rsidP="00C34C09">
      <w:pPr>
        <w:tabs>
          <w:tab w:val="left" w:pos="760"/>
          <w:tab w:val="left" w:pos="1360"/>
          <w:tab w:val="left" w:pos="2080"/>
          <w:tab w:val="left" w:pos="5760"/>
        </w:tabs>
        <w:jc w:val="both"/>
        <w:rPr>
          <w:sz w:val="20"/>
          <w:highlight w:val="yellow"/>
        </w:rPr>
      </w:pPr>
      <w:r w:rsidRPr="00895283">
        <w:rPr>
          <w:sz w:val="20"/>
          <w:highlight w:val="yellow"/>
        </w:rPr>
        <w:tab/>
      </w:r>
      <w:r w:rsidRPr="00895283">
        <w:rPr>
          <w:sz w:val="20"/>
          <w:highlight w:val="yellow"/>
        </w:rPr>
        <w:tab/>
      </w:r>
      <w:r w:rsidRPr="00895283">
        <w:rPr>
          <w:sz w:val="20"/>
          <w:highlight w:val="yellow"/>
        </w:rPr>
        <w:tab/>
      </w:r>
      <w:r w:rsidRPr="00895283">
        <w:rPr>
          <w:sz w:val="20"/>
          <w:highlight w:val="yellow"/>
        </w:rPr>
        <w:tab/>
      </w:r>
      <w:r w:rsidRPr="00895283">
        <w:rPr>
          <w:sz w:val="20"/>
          <w:highlight w:val="yellow"/>
        </w:rPr>
        <w:tab/>
      </w:r>
      <w:r w:rsidRPr="00895283">
        <w:rPr>
          <w:sz w:val="20"/>
          <w:highlight w:val="yellow"/>
        </w:rPr>
        <w:tab/>
        <w:t>20</w:t>
      </w:r>
      <w:r w:rsidR="000B2F9C" w:rsidRPr="00895283">
        <w:rPr>
          <w:sz w:val="20"/>
          <w:highlight w:val="yellow"/>
        </w:rPr>
        <w:t>21</w:t>
      </w:r>
      <w:r w:rsidRPr="00895283">
        <w:rPr>
          <w:sz w:val="20"/>
          <w:highlight w:val="yellow"/>
        </w:rPr>
        <w:t>-</w:t>
      </w:r>
      <w:r w:rsidR="000B2F9C" w:rsidRPr="00895283">
        <w:rPr>
          <w:sz w:val="20"/>
          <w:highlight w:val="yellow"/>
        </w:rPr>
        <w:t>22</w:t>
      </w:r>
      <w:r w:rsidRPr="00895283">
        <w:rPr>
          <w:sz w:val="20"/>
          <w:highlight w:val="yellow"/>
        </w:rPr>
        <w:t>______________</w:t>
      </w:r>
    </w:p>
    <w:p w:rsidR="0005609B" w:rsidRPr="00895283" w:rsidRDefault="00F07DFC" w:rsidP="00C34C09">
      <w:pPr>
        <w:tabs>
          <w:tab w:val="left" w:pos="760"/>
          <w:tab w:val="left" w:pos="1360"/>
          <w:tab w:val="left" w:pos="2080"/>
          <w:tab w:val="left" w:pos="5760"/>
        </w:tabs>
        <w:jc w:val="both"/>
        <w:rPr>
          <w:sz w:val="20"/>
          <w:highlight w:val="yellow"/>
        </w:rPr>
      </w:pPr>
      <w:r w:rsidRPr="00895283">
        <w:rPr>
          <w:sz w:val="20"/>
          <w:highlight w:val="yellow"/>
        </w:rPr>
        <w:tab/>
      </w:r>
      <w:r w:rsidRPr="00895283">
        <w:rPr>
          <w:sz w:val="20"/>
          <w:highlight w:val="yellow"/>
        </w:rPr>
        <w:tab/>
      </w:r>
      <w:r w:rsidRPr="00895283">
        <w:rPr>
          <w:sz w:val="20"/>
          <w:highlight w:val="yellow"/>
        </w:rPr>
        <w:tab/>
      </w:r>
      <w:r w:rsidRPr="00895283">
        <w:rPr>
          <w:sz w:val="20"/>
          <w:highlight w:val="yellow"/>
        </w:rPr>
        <w:tab/>
      </w:r>
      <w:r w:rsidRPr="00895283">
        <w:rPr>
          <w:sz w:val="20"/>
          <w:highlight w:val="yellow"/>
        </w:rPr>
        <w:tab/>
      </w:r>
      <w:r w:rsidRPr="00895283">
        <w:rPr>
          <w:sz w:val="20"/>
          <w:highlight w:val="yellow"/>
        </w:rPr>
        <w:tab/>
      </w:r>
      <w:r w:rsidR="0005609B" w:rsidRPr="00895283">
        <w:rPr>
          <w:sz w:val="20"/>
          <w:highlight w:val="yellow"/>
        </w:rPr>
        <w:t>2022-23______________</w:t>
      </w:r>
    </w:p>
    <w:p w:rsidR="009A6BB9" w:rsidRDefault="0005609B" w:rsidP="009A6BB9">
      <w:pPr>
        <w:tabs>
          <w:tab w:val="left" w:pos="760"/>
          <w:tab w:val="left" w:pos="1360"/>
          <w:tab w:val="left" w:pos="2080"/>
          <w:tab w:val="left" w:pos="5760"/>
        </w:tabs>
        <w:jc w:val="both"/>
        <w:rPr>
          <w:sz w:val="20"/>
        </w:rPr>
      </w:pPr>
      <w:r w:rsidRPr="00895283">
        <w:rPr>
          <w:sz w:val="20"/>
          <w:highlight w:val="yellow"/>
        </w:rPr>
        <w:tab/>
      </w:r>
      <w:r w:rsidRPr="00895283">
        <w:rPr>
          <w:sz w:val="20"/>
          <w:highlight w:val="yellow"/>
        </w:rPr>
        <w:tab/>
      </w:r>
      <w:r w:rsidRPr="00895283">
        <w:rPr>
          <w:sz w:val="20"/>
          <w:highlight w:val="yellow"/>
        </w:rPr>
        <w:tab/>
      </w:r>
      <w:r w:rsidRPr="00895283">
        <w:rPr>
          <w:sz w:val="20"/>
          <w:highlight w:val="yellow"/>
        </w:rPr>
        <w:tab/>
      </w:r>
      <w:r w:rsidRPr="00895283">
        <w:rPr>
          <w:sz w:val="20"/>
          <w:highlight w:val="yellow"/>
        </w:rPr>
        <w:tab/>
        <w:t xml:space="preserve">            </w:t>
      </w:r>
      <w:r w:rsidR="009A6BB9" w:rsidRPr="00895283">
        <w:rPr>
          <w:sz w:val="20"/>
          <w:highlight w:val="yellow"/>
        </w:rPr>
        <w:t>2023-24______________</w:t>
      </w:r>
    </w:p>
    <w:p w:rsidR="009A6BB9" w:rsidRDefault="009A6BB9" w:rsidP="009A6BB9">
      <w:pPr>
        <w:keepNext/>
        <w:keepLines/>
        <w:tabs>
          <w:tab w:val="left" w:pos="0"/>
          <w:tab w:val="left" w:pos="1920"/>
          <w:tab w:val="left" w:pos="4320"/>
          <w:tab w:val="left" w:pos="6880"/>
        </w:tabs>
        <w:jc w:val="both"/>
        <w:rPr>
          <w:sz w:val="20"/>
        </w:rPr>
      </w:pPr>
      <w:r>
        <w:rPr>
          <w:sz w:val="20"/>
          <w:u w:val="single"/>
        </w:rPr>
        <w:tab/>
      </w:r>
      <w:r w:rsidRPr="009A6BB9">
        <w:rPr>
          <w:sz w:val="20"/>
        </w:rPr>
        <w:tab/>
      </w:r>
      <w:r>
        <w:rPr>
          <w:sz w:val="20"/>
          <w:u w:val="single"/>
        </w:rPr>
        <w:t xml:space="preserve">                                        </w:t>
      </w:r>
      <w:r>
        <w:rPr>
          <w:sz w:val="20"/>
          <w:highlight w:val="yellow"/>
        </w:rPr>
        <w:t>2024-25</w:t>
      </w:r>
      <w:r w:rsidRPr="00895283">
        <w:rPr>
          <w:sz w:val="20"/>
          <w:highlight w:val="yellow"/>
        </w:rPr>
        <w:t>______________</w:t>
      </w:r>
    </w:p>
    <w:p w:rsidR="009A6BB9" w:rsidRDefault="009A6BB9" w:rsidP="009A6BB9">
      <w:pPr>
        <w:keepNext/>
        <w:keepLines/>
        <w:tabs>
          <w:tab w:val="left" w:pos="0"/>
          <w:tab w:val="left" w:pos="1920"/>
          <w:tab w:val="left" w:pos="4320"/>
          <w:tab w:val="left" w:pos="6880"/>
        </w:tabs>
        <w:jc w:val="both"/>
        <w:rPr>
          <w:sz w:val="20"/>
          <w:u w:val="single"/>
        </w:rPr>
      </w:pPr>
      <w:r>
        <w:rPr>
          <w:sz w:val="20"/>
          <w:u w:val="single"/>
        </w:rPr>
        <w:t xml:space="preserve"> </w:t>
      </w:r>
    </w:p>
    <w:p w:rsidR="00C34C09" w:rsidRDefault="00C34C09" w:rsidP="009A6BB9">
      <w:pPr>
        <w:tabs>
          <w:tab w:val="left" w:pos="760"/>
          <w:tab w:val="left" w:pos="1360"/>
          <w:tab w:val="left" w:pos="2080"/>
          <w:tab w:val="left" w:pos="5760"/>
        </w:tabs>
        <w:jc w:val="both"/>
        <w:rPr>
          <w:sz w:val="20"/>
        </w:rPr>
      </w:pPr>
      <w:r>
        <w:rPr>
          <w:sz w:val="20"/>
        </w:rPr>
        <w:t>1.3</w:t>
      </w:r>
      <w:r>
        <w:rPr>
          <w:sz w:val="20"/>
        </w:rPr>
        <w:tab/>
        <w:t>Work performed as Prime Contractor (in the same name) on works of similar nature over during the five years specified in 1.2 above.</w:t>
      </w:r>
    </w:p>
    <w:tbl>
      <w:tblPr>
        <w:tblW w:w="9920" w:type="dxa"/>
        <w:tblInd w:w="103" w:type="dxa"/>
        <w:tblLook w:val="04A0"/>
      </w:tblPr>
      <w:tblGrid>
        <w:gridCol w:w="1166"/>
        <w:gridCol w:w="1005"/>
        <w:gridCol w:w="1815"/>
        <w:gridCol w:w="958"/>
        <w:gridCol w:w="956"/>
        <w:gridCol w:w="950"/>
        <w:gridCol w:w="972"/>
        <w:gridCol w:w="959"/>
        <w:gridCol w:w="1139"/>
      </w:tblGrid>
      <w:tr w:rsidR="00C34C09">
        <w:trPr>
          <w:trHeight w:val="1304"/>
        </w:trPr>
        <w:tc>
          <w:tcPr>
            <w:tcW w:w="1180"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Project Name</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Name of  Employer</w:t>
            </w:r>
          </w:p>
        </w:tc>
        <w:tc>
          <w:tcPr>
            <w:tcW w:w="184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Description of Work</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Contract Number</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Value of  contract Rs Lakhs</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Date of  issue of Work</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Specified period of complet- ion</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Actual date of  complet- ion</w:t>
            </w:r>
          </w:p>
        </w:tc>
        <w:tc>
          <w:tcPr>
            <w:tcW w:w="114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Remarks explaining reasons for delay in completion of work</w:t>
            </w:r>
          </w:p>
        </w:tc>
      </w:tr>
      <w:tr w:rsidR="00C34C09">
        <w:trPr>
          <w:trHeight w:val="315"/>
        </w:trPr>
        <w:tc>
          <w:tcPr>
            <w:tcW w:w="1180" w:type="dxa"/>
            <w:tcBorders>
              <w:top w:val="nil"/>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1</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2</w:t>
            </w:r>
          </w:p>
        </w:tc>
        <w:tc>
          <w:tcPr>
            <w:tcW w:w="184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3</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4</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5</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6</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7</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8</w:t>
            </w:r>
          </w:p>
        </w:tc>
        <w:tc>
          <w:tcPr>
            <w:tcW w:w="114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9</w:t>
            </w:r>
          </w:p>
        </w:tc>
      </w:tr>
      <w:tr w:rsidR="00C34C09">
        <w:trPr>
          <w:trHeight w:val="1115"/>
        </w:trPr>
        <w:tc>
          <w:tcPr>
            <w:tcW w:w="1180" w:type="dxa"/>
            <w:tcBorders>
              <w:top w:val="nil"/>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1840" w:type="dxa"/>
            <w:tcBorders>
              <w:top w:val="single" w:sz="4" w:space="0" w:color="auto"/>
              <w:left w:val="nil"/>
              <w:bottom w:val="single" w:sz="4" w:space="0" w:color="auto"/>
              <w:right w:val="single" w:sz="4" w:space="0" w:color="auto"/>
            </w:tcBorders>
          </w:tcPr>
          <w:p w:rsidR="00C34C09" w:rsidRDefault="00C34C09" w:rsidP="004459D3">
            <w:pPr>
              <w:autoSpaceDN w:val="0"/>
              <w:jc w:val="center"/>
              <w:rPr>
                <w:rFonts w:ascii="Arial" w:hAnsi="Arial" w:cs="Arial"/>
                <w:sz w:val="20"/>
              </w:rPr>
            </w:pPr>
            <w:r>
              <w:rPr>
                <w:rFonts w:ascii="Arial" w:hAnsi="Arial" w:cs="Arial"/>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114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r>
    </w:tbl>
    <w:p w:rsidR="00C34C09" w:rsidRDefault="00C34C09" w:rsidP="00C34C09">
      <w:pPr>
        <w:keepNext/>
        <w:keepLines/>
        <w:tabs>
          <w:tab w:val="left" w:pos="0"/>
          <w:tab w:val="left" w:pos="720"/>
          <w:tab w:val="left" w:pos="1920"/>
          <w:tab w:val="left" w:pos="4320"/>
          <w:tab w:val="left" w:pos="6880"/>
        </w:tabs>
        <w:ind w:left="720" w:hanging="720"/>
        <w:jc w:val="both"/>
        <w:rPr>
          <w:sz w:val="20"/>
          <w:u w:val="single"/>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r>
        <w:rPr>
          <w:sz w:val="20"/>
        </w:rPr>
        <w:t>1.4</w:t>
      </w:r>
      <w:r>
        <w:rPr>
          <w:sz w:val="20"/>
        </w:rPr>
        <w:tab/>
        <w:t>Quantities of work executed as prime contractor (in the same name) during the last five years specified in 1.2 above:</w:t>
      </w:r>
    </w:p>
    <w:tbl>
      <w:tblPr>
        <w:tblW w:w="9920" w:type="dxa"/>
        <w:tblInd w:w="103" w:type="dxa"/>
        <w:tblLook w:val="04A0"/>
      </w:tblPr>
      <w:tblGrid>
        <w:gridCol w:w="1175"/>
        <w:gridCol w:w="3734"/>
        <w:gridCol w:w="1005"/>
        <w:gridCol w:w="2867"/>
        <w:gridCol w:w="1139"/>
      </w:tblGrid>
      <w:tr w:rsidR="00C34C09" w:rsidTr="00697540">
        <w:trPr>
          <w:trHeight w:val="944"/>
        </w:trPr>
        <w:tc>
          <w:tcPr>
            <w:tcW w:w="1175"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Year</w:t>
            </w:r>
          </w:p>
        </w:tc>
        <w:tc>
          <w:tcPr>
            <w:tcW w:w="3734"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Name of Work</w:t>
            </w:r>
          </w:p>
        </w:tc>
        <w:tc>
          <w:tcPr>
            <w:tcW w:w="1005"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Name of Employer</w:t>
            </w:r>
          </w:p>
        </w:tc>
        <w:tc>
          <w:tcPr>
            <w:tcW w:w="2867" w:type="dxa"/>
            <w:tcBorders>
              <w:top w:val="single" w:sz="4" w:space="0" w:color="auto"/>
              <w:left w:val="nil"/>
              <w:bottom w:val="single" w:sz="4" w:space="0" w:color="auto"/>
              <w:right w:val="single" w:sz="4" w:space="0" w:color="auto"/>
            </w:tcBorders>
          </w:tcPr>
          <w:p w:rsidR="00C34C09" w:rsidRDefault="00C34C09" w:rsidP="009C1E5D">
            <w:pPr>
              <w:autoSpaceDN w:val="0"/>
              <w:jc w:val="center"/>
              <w:rPr>
                <w:sz w:val="20"/>
              </w:rPr>
            </w:pPr>
            <w:r>
              <w:rPr>
                <w:sz w:val="20"/>
              </w:rPr>
              <w:t>Quantity of work performed (</w:t>
            </w:r>
            <w:r>
              <w:rPr>
                <w:b/>
                <w:sz w:val="20"/>
              </w:rPr>
              <w:t>As per Section 3 Qualification of the Tenderer Clause 3.2 ( c ))</w:t>
            </w:r>
          </w:p>
        </w:tc>
        <w:tc>
          <w:tcPr>
            <w:tcW w:w="1139"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Remarks (Indicate contract reference)</w:t>
            </w:r>
          </w:p>
        </w:tc>
      </w:tr>
      <w:tr w:rsidR="00C34C09" w:rsidTr="00697540">
        <w:trPr>
          <w:trHeight w:val="315"/>
        </w:trPr>
        <w:tc>
          <w:tcPr>
            <w:tcW w:w="1175" w:type="dxa"/>
            <w:tcBorders>
              <w:top w:val="nil"/>
              <w:left w:val="single" w:sz="4" w:space="0" w:color="auto"/>
              <w:bottom w:val="single" w:sz="4" w:space="0" w:color="auto"/>
              <w:right w:val="single" w:sz="4" w:space="0" w:color="auto"/>
            </w:tcBorders>
            <w:vAlign w:val="center"/>
          </w:tcPr>
          <w:p w:rsidR="00C34C09" w:rsidRDefault="00C34C09" w:rsidP="004459D3">
            <w:pPr>
              <w:autoSpaceDN w:val="0"/>
              <w:jc w:val="center"/>
              <w:rPr>
                <w:sz w:val="20"/>
              </w:rPr>
            </w:pPr>
            <w:r>
              <w:rPr>
                <w:sz w:val="20"/>
              </w:rPr>
              <w:t>1</w:t>
            </w:r>
          </w:p>
        </w:tc>
        <w:tc>
          <w:tcPr>
            <w:tcW w:w="3734" w:type="dxa"/>
            <w:tcBorders>
              <w:top w:val="single" w:sz="4" w:space="0" w:color="auto"/>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2</w:t>
            </w:r>
          </w:p>
        </w:tc>
        <w:tc>
          <w:tcPr>
            <w:tcW w:w="1005" w:type="dxa"/>
            <w:tcBorders>
              <w:top w:val="nil"/>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3</w:t>
            </w:r>
          </w:p>
        </w:tc>
        <w:tc>
          <w:tcPr>
            <w:tcW w:w="2867" w:type="dxa"/>
            <w:tcBorders>
              <w:top w:val="single" w:sz="4" w:space="0" w:color="auto"/>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4</w:t>
            </w:r>
          </w:p>
        </w:tc>
        <w:tc>
          <w:tcPr>
            <w:tcW w:w="1139" w:type="dxa"/>
            <w:tcBorders>
              <w:top w:val="nil"/>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5</w:t>
            </w:r>
          </w:p>
        </w:tc>
      </w:tr>
      <w:tr w:rsidR="009A6BB9" w:rsidTr="004E01AB">
        <w:trPr>
          <w:trHeight w:val="350"/>
        </w:trPr>
        <w:tc>
          <w:tcPr>
            <w:tcW w:w="1175" w:type="dxa"/>
            <w:tcBorders>
              <w:top w:val="nil"/>
              <w:left w:val="single" w:sz="4" w:space="0" w:color="auto"/>
              <w:bottom w:val="single" w:sz="4" w:space="0" w:color="auto"/>
              <w:right w:val="single" w:sz="4" w:space="0" w:color="auto"/>
            </w:tcBorders>
          </w:tcPr>
          <w:p w:rsidR="009A6BB9" w:rsidRPr="009A6BB9" w:rsidRDefault="009A6BB9" w:rsidP="00D23C13">
            <w:pPr>
              <w:rPr>
                <w:highlight w:val="yellow"/>
              </w:rPr>
            </w:pPr>
            <w:r w:rsidRPr="009A6BB9">
              <w:rPr>
                <w:highlight w:val="yellow"/>
              </w:rPr>
              <w:t>2020-21</w:t>
            </w:r>
          </w:p>
        </w:tc>
        <w:tc>
          <w:tcPr>
            <w:tcW w:w="3734"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005"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2867"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139"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r>
      <w:tr w:rsidR="009A6BB9" w:rsidTr="004E01AB">
        <w:trPr>
          <w:trHeight w:val="350"/>
        </w:trPr>
        <w:tc>
          <w:tcPr>
            <w:tcW w:w="1175" w:type="dxa"/>
            <w:tcBorders>
              <w:top w:val="nil"/>
              <w:left w:val="single" w:sz="4" w:space="0" w:color="auto"/>
              <w:bottom w:val="single" w:sz="4" w:space="0" w:color="auto"/>
              <w:right w:val="single" w:sz="4" w:space="0" w:color="auto"/>
            </w:tcBorders>
          </w:tcPr>
          <w:p w:rsidR="009A6BB9" w:rsidRPr="009A6BB9" w:rsidRDefault="009A6BB9" w:rsidP="00D23C13">
            <w:pPr>
              <w:rPr>
                <w:highlight w:val="yellow"/>
              </w:rPr>
            </w:pPr>
            <w:r w:rsidRPr="009A6BB9">
              <w:rPr>
                <w:highlight w:val="yellow"/>
              </w:rPr>
              <w:t>2021-22</w:t>
            </w:r>
          </w:p>
        </w:tc>
        <w:tc>
          <w:tcPr>
            <w:tcW w:w="3734"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005"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2867"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139"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r>
      <w:tr w:rsidR="009A6BB9" w:rsidTr="00D23C13">
        <w:trPr>
          <w:trHeight w:val="350"/>
        </w:trPr>
        <w:tc>
          <w:tcPr>
            <w:tcW w:w="1175" w:type="dxa"/>
            <w:tcBorders>
              <w:top w:val="nil"/>
              <w:left w:val="single" w:sz="4" w:space="0" w:color="auto"/>
              <w:bottom w:val="single" w:sz="4" w:space="0" w:color="auto"/>
              <w:right w:val="single" w:sz="4" w:space="0" w:color="auto"/>
            </w:tcBorders>
            <w:vAlign w:val="center"/>
          </w:tcPr>
          <w:p w:rsidR="009A6BB9" w:rsidRPr="009A6BB9" w:rsidRDefault="009A6BB9" w:rsidP="00D23C13">
            <w:pPr>
              <w:rPr>
                <w:highlight w:val="yellow"/>
              </w:rPr>
            </w:pPr>
            <w:r w:rsidRPr="009A6BB9">
              <w:rPr>
                <w:highlight w:val="yellow"/>
              </w:rPr>
              <w:t>2022-23</w:t>
            </w:r>
          </w:p>
        </w:tc>
        <w:tc>
          <w:tcPr>
            <w:tcW w:w="3734"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p>
        </w:tc>
        <w:tc>
          <w:tcPr>
            <w:tcW w:w="1005"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p>
        </w:tc>
        <w:tc>
          <w:tcPr>
            <w:tcW w:w="2867"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p>
        </w:tc>
        <w:tc>
          <w:tcPr>
            <w:tcW w:w="1139"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p>
        </w:tc>
      </w:tr>
      <w:tr w:rsidR="009A6BB9" w:rsidTr="00D65BB0">
        <w:trPr>
          <w:trHeight w:val="350"/>
        </w:trPr>
        <w:tc>
          <w:tcPr>
            <w:tcW w:w="1175" w:type="dxa"/>
            <w:tcBorders>
              <w:top w:val="nil"/>
              <w:left w:val="single" w:sz="4" w:space="0" w:color="auto"/>
              <w:bottom w:val="single" w:sz="4" w:space="0" w:color="auto"/>
              <w:right w:val="single" w:sz="4" w:space="0" w:color="auto"/>
            </w:tcBorders>
            <w:vAlign w:val="center"/>
          </w:tcPr>
          <w:p w:rsidR="009A6BB9" w:rsidRPr="009A6BB9" w:rsidRDefault="009A6BB9" w:rsidP="00D23C13">
            <w:pPr>
              <w:rPr>
                <w:highlight w:val="yellow"/>
              </w:rPr>
            </w:pPr>
            <w:r w:rsidRPr="009A6BB9">
              <w:rPr>
                <w:highlight w:val="yellow"/>
              </w:rPr>
              <w:t>2023-24</w:t>
            </w:r>
          </w:p>
        </w:tc>
        <w:tc>
          <w:tcPr>
            <w:tcW w:w="3734"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005"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2867"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139"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r>
      <w:tr w:rsidR="00DE1B89" w:rsidTr="00DE1B89">
        <w:trPr>
          <w:trHeight w:val="350"/>
        </w:trPr>
        <w:tc>
          <w:tcPr>
            <w:tcW w:w="1175" w:type="dxa"/>
            <w:tcBorders>
              <w:top w:val="single" w:sz="4" w:space="0" w:color="auto"/>
              <w:left w:val="single" w:sz="4" w:space="0" w:color="auto"/>
              <w:bottom w:val="single" w:sz="4" w:space="0" w:color="auto"/>
              <w:right w:val="single" w:sz="4" w:space="0" w:color="auto"/>
            </w:tcBorders>
            <w:vAlign w:val="center"/>
          </w:tcPr>
          <w:p w:rsidR="00DE1B89" w:rsidRPr="00895283" w:rsidRDefault="009A6BB9" w:rsidP="00EE7D7C">
            <w:pPr>
              <w:rPr>
                <w:highlight w:val="yellow"/>
              </w:rPr>
            </w:pPr>
            <w:r>
              <w:rPr>
                <w:highlight w:val="yellow"/>
              </w:rPr>
              <w:t>2024-25</w:t>
            </w:r>
          </w:p>
        </w:tc>
        <w:tc>
          <w:tcPr>
            <w:tcW w:w="3734" w:type="dxa"/>
            <w:tcBorders>
              <w:top w:val="single" w:sz="4" w:space="0" w:color="auto"/>
              <w:left w:val="nil"/>
              <w:bottom w:val="single" w:sz="4" w:space="0" w:color="auto"/>
              <w:right w:val="single" w:sz="4" w:space="0" w:color="auto"/>
            </w:tcBorders>
            <w:vAlign w:val="center"/>
          </w:tcPr>
          <w:p w:rsidR="00DE1B89" w:rsidRDefault="00DE1B89" w:rsidP="004459D3">
            <w:pPr>
              <w:autoSpaceDN w:val="0"/>
              <w:jc w:val="center"/>
              <w:rPr>
                <w:sz w:val="20"/>
              </w:rPr>
            </w:pPr>
          </w:p>
        </w:tc>
        <w:tc>
          <w:tcPr>
            <w:tcW w:w="1005" w:type="dxa"/>
            <w:tcBorders>
              <w:top w:val="single" w:sz="4" w:space="0" w:color="auto"/>
              <w:left w:val="nil"/>
              <w:bottom w:val="single" w:sz="4" w:space="0" w:color="auto"/>
              <w:right w:val="single" w:sz="4" w:space="0" w:color="auto"/>
            </w:tcBorders>
            <w:vAlign w:val="center"/>
          </w:tcPr>
          <w:p w:rsidR="00DE1B89" w:rsidRDefault="00DE1B89" w:rsidP="004459D3">
            <w:pPr>
              <w:autoSpaceDN w:val="0"/>
              <w:jc w:val="center"/>
              <w:rPr>
                <w:sz w:val="20"/>
              </w:rPr>
            </w:pPr>
          </w:p>
        </w:tc>
        <w:tc>
          <w:tcPr>
            <w:tcW w:w="2867" w:type="dxa"/>
            <w:tcBorders>
              <w:top w:val="single" w:sz="4" w:space="0" w:color="auto"/>
              <w:left w:val="nil"/>
              <w:bottom w:val="single" w:sz="4" w:space="0" w:color="auto"/>
              <w:right w:val="single" w:sz="4" w:space="0" w:color="auto"/>
            </w:tcBorders>
            <w:vAlign w:val="center"/>
          </w:tcPr>
          <w:p w:rsidR="00DE1B89" w:rsidRDefault="00DE1B89" w:rsidP="004459D3">
            <w:pPr>
              <w:autoSpaceDN w:val="0"/>
              <w:jc w:val="center"/>
              <w:rPr>
                <w:sz w:val="20"/>
              </w:rPr>
            </w:pPr>
          </w:p>
        </w:tc>
        <w:tc>
          <w:tcPr>
            <w:tcW w:w="1139" w:type="dxa"/>
            <w:tcBorders>
              <w:top w:val="nil"/>
              <w:left w:val="nil"/>
              <w:bottom w:val="single" w:sz="4" w:space="0" w:color="auto"/>
              <w:right w:val="single" w:sz="4" w:space="0" w:color="auto"/>
            </w:tcBorders>
            <w:vAlign w:val="center"/>
          </w:tcPr>
          <w:p w:rsidR="00DE1B89" w:rsidRDefault="00DE1B89" w:rsidP="004459D3">
            <w:pPr>
              <w:autoSpaceDN w:val="0"/>
              <w:jc w:val="center"/>
              <w:rPr>
                <w:sz w:val="20"/>
              </w:rPr>
            </w:pPr>
          </w:p>
        </w:tc>
      </w:tr>
    </w:tbl>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4"/>
          <w:szCs w:val="4"/>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r>
        <w:rPr>
          <w:sz w:val="20"/>
        </w:rPr>
        <w:lastRenderedPageBreak/>
        <w:t>1.5</w:t>
      </w:r>
      <w:r>
        <w:rPr>
          <w:sz w:val="20"/>
        </w:rPr>
        <w:tab/>
        <w:t>Information on works for which Tenders have been submitted and works which are yet to be completed as on the date of this Tender.</w:t>
      </w: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p>
    <w:p w:rsidR="00C34C09" w:rsidRDefault="00C34C09" w:rsidP="00C34C09">
      <w:pPr>
        <w:tabs>
          <w:tab w:val="left" w:pos="0"/>
          <w:tab w:val="left" w:pos="520"/>
          <w:tab w:val="left" w:pos="1080"/>
          <w:tab w:val="left" w:pos="1620"/>
          <w:tab w:val="left" w:pos="2120"/>
          <w:tab w:val="left" w:pos="2860"/>
          <w:tab w:val="left" w:pos="3600"/>
          <w:tab w:val="left" w:pos="4520"/>
          <w:tab w:val="left" w:pos="5780"/>
          <w:tab w:val="left" w:pos="6880"/>
        </w:tabs>
        <w:jc w:val="both"/>
        <w:rPr>
          <w:b/>
          <w:bCs/>
          <w:sz w:val="20"/>
          <w:u w:val="single"/>
        </w:rPr>
      </w:pPr>
      <w:r>
        <w:rPr>
          <w:b/>
          <w:bCs/>
          <w:sz w:val="20"/>
        </w:rPr>
        <w:t>(A)</w:t>
      </w:r>
      <w:r>
        <w:rPr>
          <w:b/>
          <w:bCs/>
          <w:sz w:val="20"/>
        </w:rPr>
        <w:tab/>
      </w:r>
      <w:r>
        <w:rPr>
          <w:b/>
          <w:bCs/>
          <w:sz w:val="20"/>
          <w:u w:val="single"/>
        </w:rPr>
        <w:t>Existing commitments and on-going works:</w:t>
      </w:r>
    </w:p>
    <w:p w:rsidR="00C34C09" w:rsidRDefault="00C34C09" w:rsidP="00C34C09">
      <w:pPr>
        <w:tabs>
          <w:tab w:val="left" w:pos="0"/>
          <w:tab w:val="left" w:pos="520"/>
          <w:tab w:val="left" w:pos="1080"/>
          <w:tab w:val="left" w:pos="1620"/>
          <w:tab w:val="left" w:pos="2120"/>
          <w:tab w:val="left" w:pos="2860"/>
          <w:tab w:val="left" w:pos="3600"/>
          <w:tab w:val="left" w:pos="4520"/>
          <w:tab w:val="left" w:pos="5780"/>
          <w:tab w:val="left" w:pos="6880"/>
        </w:tabs>
        <w:jc w:val="both"/>
        <w:rPr>
          <w:sz w:val="20"/>
          <w:u w:val="single"/>
        </w:rPr>
      </w:pPr>
    </w:p>
    <w:tbl>
      <w:tblPr>
        <w:tblW w:w="9920" w:type="dxa"/>
        <w:tblInd w:w="103" w:type="dxa"/>
        <w:tblLook w:val="04A0"/>
      </w:tblPr>
      <w:tblGrid>
        <w:gridCol w:w="2024"/>
        <w:gridCol w:w="916"/>
        <w:gridCol w:w="905"/>
        <w:gridCol w:w="1810"/>
        <w:gridCol w:w="949"/>
        <w:gridCol w:w="1116"/>
        <w:gridCol w:w="1050"/>
        <w:gridCol w:w="1150"/>
      </w:tblGrid>
      <w:tr w:rsidR="00C34C09" w:rsidTr="009F4936">
        <w:trPr>
          <w:trHeight w:val="1688"/>
        </w:trPr>
        <w:tc>
          <w:tcPr>
            <w:tcW w:w="2070"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Description of Work</w:t>
            </w:r>
          </w:p>
        </w:tc>
        <w:tc>
          <w:tcPr>
            <w:tcW w:w="93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Place &amp; State</w:t>
            </w:r>
          </w:p>
        </w:tc>
        <w:tc>
          <w:tcPr>
            <w:tcW w:w="877"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Contract No. &amp; Date</w:t>
            </w:r>
          </w:p>
        </w:tc>
        <w:tc>
          <w:tcPr>
            <w:tcW w:w="1853"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 xml:space="preserve">Name &amp; Date Address of Employer </w:t>
            </w:r>
          </w:p>
        </w:tc>
        <w:tc>
          <w:tcPr>
            <w:tcW w:w="951"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Value of Contract (Rs. Lakhs)</w:t>
            </w:r>
          </w:p>
        </w:tc>
        <w:tc>
          <w:tcPr>
            <w:tcW w:w="109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Stipulated period of completion</w:t>
            </w:r>
          </w:p>
        </w:tc>
        <w:tc>
          <w:tcPr>
            <w:tcW w:w="101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bookmarkStart w:id="0" w:name="RANGE_I48"/>
            <w:r>
              <w:rPr>
                <w:sz w:val="20"/>
              </w:rPr>
              <w:t>Value of works remaining to be completed (Rs. Lakhs)</w:t>
            </w:r>
            <w:bookmarkEnd w:id="0"/>
          </w:p>
        </w:tc>
        <w:tc>
          <w:tcPr>
            <w:tcW w:w="1139"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Anticipated date of completion</w:t>
            </w:r>
          </w:p>
        </w:tc>
      </w:tr>
      <w:tr w:rsidR="00C34C09">
        <w:trPr>
          <w:trHeight w:val="315"/>
        </w:trPr>
        <w:tc>
          <w:tcPr>
            <w:tcW w:w="2070"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1</w:t>
            </w:r>
          </w:p>
        </w:tc>
        <w:tc>
          <w:tcPr>
            <w:tcW w:w="93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2</w:t>
            </w:r>
          </w:p>
        </w:tc>
        <w:tc>
          <w:tcPr>
            <w:tcW w:w="877"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3</w:t>
            </w:r>
          </w:p>
        </w:tc>
        <w:tc>
          <w:tcPr>
            <w:tcW w:w="1853"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4</w:t>
            </w:r>
          </w:p>
        </w:tc>
        <w:tc>
          <w:tcPr>
            <w:tcW w:w="951"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5</w:t>
            </w:r>
          </w:p>
        </w:tc>
        <w:tc>
          <w:tcPr>
            <w:tcW w:w="109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6</w:t>
            </w:r>
          </w:p>
        </w:tc>
        <w:tc>
          <w:tcPr>
            <w:tcW w:w="101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7</w:t>
            </w:r>
          </w:p>
        </w:tc>
        <w:tc>
          <w:tcPr>
            <w:tcW w:w="1139"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8</w:t>
            </w:r>
          </w:p>
        </w:tc>
      </w:tr>
      <w:tr w:rsidR="00C34C09">
        <w:trPr>
          <w:trHeight w:val="678"/>
        </w:trPr>
        <w:tc>
          <w:tcPr>
            <w:tcW w:w="2070"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Cs w:val="24"/>
              </w:rPr>
            </w:pPr>
            <w:r>
              <w:t> </w:t>
            </w:r>
          </w:p>
        </w:tc>
        <w:tc>
          <w:tcPr>
            <w:tcW w:w="930"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877"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1853" w:type="dxa"/>
            <w:tcBorders>
              <w:top w:val="single" w:sz="4" w:space="0" w:color="auto"/>
              <w:left w:val="nil"/>
              <w:bottom w:val="single" w:sz="4" w:space="0" w:color="auto"/>
              <w:right w:val="single" w:sz="4" w:space="0" w:color="auto"/>
            </w:tcBorders>
          </w:tcPr>
          <w:p w:rsidR="00C34C09" w:rsidRDefault="00C34C09" w:rsidP="004459D3">
            <w:pPr>
              <w:autoSpaceDN w:val="0"/>
              <w:jc w:val="center"/>
              <w:rPr>
                <w:szCs w:val="24"/>
              </w:rPr>
            </w:pPr>
            <w:r>
              <w:t> </w:t>
            </w:r>
          </w:p>
        </w:tc>
        <w:tc>
          <w:tcPr>
            <w:tcW w:w="951"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1090"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1010"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1139"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r>
    </w:tbl>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ind w:right="-360"/>
        <w:jc w:val="both"/>
        <w:rPr>
          <w:sz w:val="20"/>
        </w:rPr>
      </w:pPr>
      <w:r>
        <w:rPr>
          <w:sz w:val="20"/>
        </w:rPr>
        <w:tab/>
      </w:r>
      <w:r>
        <w:rPr>
          <w:sz w:val="20"/>
        </w:rPr>
        <w:tab/>
      </w:r>
    </w:p>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b/>
          <w:bCs/>
          <w:sz w:val="20"/>
        </w:rPr>
      </w:pPr>
      <w:r>
        <w:rPr>
          <w:b/>
          <w:bCs/>
          <w:sz w:val="20"/>
        </w:rPr>
        <w:t>(B)</w:t>
      </w:r>
      <w:r>
        <w:rPr>
          <w:b/>
          <w:bCs/>
          <w:sz w:val="20"/>
        </w:rPr>
        <w:tab/>
        <w:t xml:space="preserve"> </w:t>
      </w:r>
      <w:r>
        <w:rPr>
          <w:b/>
          <w:bCs/>
          <w:sz w:val="20"/>
          <w:u w:val="single"/>
        </w:rPr>
        <w:t>Works for which Tenders already submitted</w:t>
      </w:r>
      <w:r>
        <w:rPr>
          <w:b/>
          <w:bCs/>
          <w:sz w:val="20"/>
        </w:rPr>
        <w:t>:</w:t>
      </w:r>
    </w:p>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b/>
          <w:bCs/>
          <w:sz w:val="20"/>
        </w:rPr>
      </w:pPr>
    </w:p>
    <w:tbl>
      <w:tblPr>
        <w:tblW w:w="9920" w:type="dxa"/>
        <w:tblInd w:w="103" w:type="dxa"/>
        <w:tblLook w:val="04A0"/>
      </w:tblPr>
      <w:tblGrid>
        <w:gridCol w:w="3773"/>
        <w:gridCol w:w="933"/>
        <w:gridCol w:w="1005"/>
        <w:gridCol w:w="1016"/>
        <w:gridCol w:w="1116"/>
        <w:gridCol w:w="955"/>
        <w:gridCol w:w="1122"/>
      </w:tblGrid>
      <w:tr w:rsidR="00C34C09" w:rsidTr="00C979F7">
        <w:trPr>
          <w:trHeight w:val="1247"/>
        </w:trPr>
        <w:tc>
          <w:tcPr>
            <w:tcW w:w="3871"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Description of Work</w:t>
            </w:r>
          </w:p>
        </w:tc>
        <w:tc>
          <w:tcPr>
            <w:tcW w:w="944"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Place &amp; State</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 xml:space="preserve">Name &amp; Date Address of Employer </w:t>
            </w:r>
          </w:p>
        </w:tc>
        <w:tc>
          <w:tcPr>
            <w:tcW w:w="97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Estimated value of works (Rs. Lakhs)</w:t>
            </w:r>
          </w:p>
        </w:tc>
        <w:tc>
          <w:tcPr>
            <w:tcW w:w="109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Stipulated period of completion</w:t>
            </w:r>
          </w:p>
        </w:tc>
        <w:tc>
          <w:tcPr>
            <w:tcW w:w="956"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Date when decision is expected</w:t>
            </w:r>
          </w:p>
        </w:tc>
        <w:tc>
          <w:tcPr>
            <w:tcW w:w="1129"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Remarks if any</w:t>
            </w:r>
          </w:p>
        </w:tc>
      </w:tr>
      <w:tr w:rsidR="00C34C09">
        <w:trPr>
          <w:trHeight w:val="315"/>
        </w:trPr>
        <w:tc>
          <w:tcPr>
            <w:tcW w:w="3871"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1</w:t>
            </w:r>
          </w:p>
        </w:tc>
        <w:tc>
          <w:tcPr>
            <w:tcW w:w="944"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2</w:t>
            </w:r>
          </w:p>
        </w:tc>
        <w:tc>
          <w:tcPr>
            <w:tcW w:w="960" w:type="dxa"/>
            <w:tcBorders>
              <w:top w:val="nil"/>
              <w:left w:val="nil"/>
              <w:bottom w:val="single" w:sz="4" w:space="0" w:color="auto"/>
              <w:right w:val="single" w:sz="4" w:space="0" w:color="auto"/>
            </w:tcBorders>
            <w:noWrap/>
            <w:vAlign w:val="bottom"/>
          </w:tcPr>
          <w:p w:rsidR="00C34C09" w:rsidRDefault="00C34C09" w:rsidP="004459D3">
            <w:pPr>
              <w:autoSpaceDN w:val="0"/>
              <w:jc w:val="center"/>
              <w:rPr>
                <w:rFonts w:ascii="Arial" w:hAnsi="Arial" w:cs="Arial"/>
                <w:sz w:val="20"/>
              </w:rPr>
            </w:pPr>
            <w:r>
              <w:rPr>
                <w:rFonts w:ascii="Arial" w:hAnsi="Arial" w:cs="Arial"/>
                <w:sz w:val="20"/>
              </w:rPr>
              <w:t>3</w:t>
            </w:r>
          </w:p>
        </w:tc>
        <w:tc>
          <w:tcPr>
            <w:tcW w:w="97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4</w:t>
            </w:r>
          </w:p>
        </w:tc>
        <w:tc>
          <w:tcPr>
            <w:tcW w:w="109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5</w:t>
            </w:r>
          </w:p>
        </w:tc>
        <w:tc>
          <w:tcPr>
            <w:tcW w:w="956"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6</w:t>
            </w:r>
          </w:p>
        </w:tc>
        <w:tc>
          <w:tcPr>
            <w:tcW w:w="1129"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7</w:t>
            </w:r>
          </w:p>
        </w:tc>
      </w:tr>
      <w:tr w:rsidR="00C34C09">
        <w:trPr>
          <w:trHeight w:val="496"/>
        </w:trPr>
        <w:tc>
          <w:tcPr>
            <w:tcW w:w="3871"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p>
        </w:tc>
        <w:tc>
          <w:tcPr>
            <w:tcW w:w="944"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noWrap/>
            <w:vAlign w:val="bottom"/>
          </w:tcPr>
          <w:p w:rsidR="00C34C09" w:rsidRDefault="00C34C09" w:rsidP="004459D3">
            <w:pPr>
              <w:autoSpaceDN w:val="0"/>
              <w:jc w:val="center"/>
              <w:rPr>
                <w:rFonts w:ascii="Arial" w:hAnsi="Arial" w:cs="Arial"/>
                <w:sz w:val="20"/>
              </w:rPr>
            </w:pPr>
            <w:r>
              <w:rPr>
                <w:rFonts w:ascii="Arial" w:hAnsi="Arial" w:cs="Arial"/>
                <w:sz w:val="20"/>
              </w:rPr>
              <w:t> </w:t>
            </w:r>
          </w:p>
        </w:tc>
        <w:tc>
          <w:tcPr>
            <w:tcW w:w="97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109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56"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1129"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r>
    </w:tbl>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sz w:val="20"/>
        </w:rPr>
      </w:pPr>
    </w:p>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sz w:val="20"/>
        </w:rPr>
      </w:pPr>
      <w:r>
        <w:rPr>
          <w:sz w:val="20"/>
        </w:rPr>
        <w:t>1.6</w:t>
      </w:r>
      <w:r>
        <w:rPr>
          <w:sz w:val="20"/>
        </w:rPr>
        <w:tab/>
      </w:r>
      <w:r>
        <w:rPr>
          <w:sz w:val="20"/>
        </w:rPr>
        <w:tab/>
        <w:t xml:space="preserve">The following items of equipment are considered essential for successfully carrying out the works. The tenderer should furnish all the information listed below. </w:t>
      </w:r>
    </w:p>
    <w:tbl>
      <w:tblPr>
        <w:tblW w:w="0" w:type="auto"/>
        <w:tblInd w:w="103" w:type="dxa"/>
        <w:tblLook w:val="04A0"/>
      </w:tblPr>
      <w:tblGrid>
        <w:gridCol w:w="2769"/>
        <w:gridCol w:w="1522"/>
        <w:gridCol w:w="794"/>
        <w:gridCol w:w="3077"/>
        <w:gridCol w:w="927"/>
      </w:tblGrid>
      <w:tr w:rsidR="00C34C09">
        <w:trPr>
          <w:trHeight w:val="1061"/>
        </w:trPr>
        <w:tc>
          <w:tcPr>
            <w:tcW w:w="0" w:type="auto"/>
            <w:tcBorders>
              <w:top w:val="single" w:sz="4" w:space="0" w:color="auto"/>
              <w:left w:val="single" w:sz="4" w:space="0" w:color="auto"/>
              <w:bottom w:val="single" w:sz="4" w:space="0" w:color="auto"/>
              <w:right w:val="single" w:sz="4" w:space="0" w:color="auto"/>
            </w:tcBorders>
            <w:vAlign w:val="center"/>
          </w:tcPr>
          <w:p w:rsidR="00C34C09" w:rsidRDefault="00C34C09" w:rsidP="004459D3">
            <w:pPr>
              <w:autoSpaceDN w:val="0"/>
              <w:jc w:val="center"/>
              <w:rPr>
                <w:sz w:val="20"/>
              </w:rPr>
            </w:pPr>
            <w:r>
              <w:rPr>
                <w:sz w:val="20"/>
              </w:rPr>
              <w:t>Item of Equipment</w:t>
            </w:r>
          </w:p>
        </w:tc>
        <w:tc>
          <w:tcPr>
            <w:tcW w:w="0" w:type="auto"/>
            <w:tcBorders>
              <w:top w:val="single" w:sz="4" w:space="0" w:color="auto"/>
              <w:left w:val="nil"/>
              <w:bottom w:val="single" w:sz="4" w:space="0" w:color="auto"/>
              <w:right w:val="single" w:sz="4" w:space="0" w:color="auto"/>
            </w:tcBorders>
            <w:vAlign w:val="center"/>
          </w:tcPr>
          <w:p w:rsidR="00C34C09" w:rsidRDefault="00C34C09" w:rsidP="004459D3">
            <w:pPr>
              <w:jc w:val="center"/>
              <w:rPr>
                <w:sz w:val="20"/>
              </w:rPr>
            </w:pPr>
            <w:r>
              <w:rPr>
                <w:sz w:val="20"/>
              </w:rPr>
              <w:t>Requirement</w:t>
            </w:r>
          </w:p>
          <w:p w:rsidR="00C34C09" w:rsidRDefault="00C34C09" w:rsidP="004459D3">
            <w:pPr>
              <w:autoSpaceDN w:val="0"/>
              <w:jc w:val="center"/>
              <w:rPr>
                <w:sz w:val="20"/>
              </w:rPr>
            </w:pPr>
            <w:r>
              <w:rPr>
                <w:sz w:val="20"/>
              </w:rPr>
              <w:t>No.      Capacity</w:t>
            </w:r>
          </w:p>
        </w:tc>
        <w:tc>
          <w:tcPr>
            <w:tcW w:w="0" w:type="auto"/>
            <w:tcBorders>
              <w:top w:val="single" w:sz="4" w:space="0" w:color="auto"/>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Owned</w:t>
            </w:r>
          </w:p>
        </w:tc>
        <w:tc>
          <w:tcPr>
            <w:tcW w:w="0" w:type="auto"/>
            <w:tcBorders>
              <w:top w:val="single" w:sz="4" w:space="0" w:color="auto"/>
              <w:left w:val="nil"/>
              <w:bottom w:val="single" w:sz="4" w:space="0" w:color="auto"/>
              <w:right w:val="single" w:sz="4" w:space="0" w:color="auto"/>
            </w:tcBorders>
            <w:vAlign w:val="center"/>
          </w:tcPr>
          <w:p w:rsidR="00C34C09" w:rsidRDefault="00C34C09" w:rsidP="004459D3">
            <w:pPr>
              <w:jc w:val="center"/>
              <w:rPr>
                <w:sz w:val="20"/>
              </w:rPr>
            </w:pPr>
            <w:r>
              <w:rPr>
                <w:sz w:val="20"/>
              </w:rPr>
              <w:t>Owned and available</w:t>
            </w:r>
          </w:p>
          <w:p w:rsidR="00C34C09" w:rsidRDefault="00C34C09" w:rsidP="004459D3">
            <w:pPr>
              <w:autoSpaceDN w:val="0"/>
              <w:jc w:val="center"/>
              <w:rPr>
                <w:sz w:val="20"/>
              </w:rPr>
            </w:pPr>
            <w:r>
              <w:rPr>
                <w:sz w:val="20"/>
              </w:rPr>
              <w:t>Number/Capacity     Age/Condition</w:t>
            </w:r>
          </w:p>
        </w:tc>
        <w:tc>
          <w:tcPr>
            <w:tcW w:w="0" w:type="auto"/>
            <w:tcBorders>
              <w:top w:val="single" w:sz="4" w:space="0" w:color="auto"/>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Remarks</w:t>
            </w:r>
          </w:p>
        </w:tc>
      </w:tr>
      <w:tr w:rsidR="00C34C09">
        <w:trPr>
          <w:trHeight w:val="424"/>
        </w:trPr>
        <w:tc>
          <w:tcPr>
            <w:tcW w:w="0" w:type="auto"/>
            <w:tcBorders>
              <w:top w:val="single" w:sz="4" w:space="0" w:color="auto"/>
              <w:left w:val="single" w:sz="4" w:space="0" w:color="auto"/>
              <w:bottom w:val="single" w:sz="4" w:space="0" w:color="auto"/>
              <w:right w:val="single" w:sz="4" w:space="0" w:color="auto"/>
            </w:tcBorders>
            <w:vAlign w:val="center"/>
          </w:tcPr>
          <w:p w:rsidR="00C34C09" w:rsidRDefault="00C34C09" w:rsidP="004459D3">
            <w:pPr>
              <w:autoSpaceDN w:val="0"/>
              <w:jc w:val="center"/>
              <w:rPr>
                <w:szCs w:val="24"/>
              </w:rPr>
            </w:pPr>
            <w:r>
              <w:t>(as specified in clause 3.3)</w:t>
            </w:r>
          </w:p>
        </w:tc>
        <w:tc>
          <w:tcPr>
            <w:tcW w:w="0" w:type="auto"/>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0" w:type="auto"/>
            <w:tcBorders>
              <w:top w:val="single" w:sz="4" w:space="0" w:color="auto"/>
              <w:left w:val="nil"/>
              <w:bottom w:val="single" w:sz="4" w:space="0" w:color="auto"/>
              <w:right w:val="single" w:sz="4" w:space="0" w:color="auto"/>
            </w:tcBorders>
          </w:tcPr>
          <w:p w:rsidR="00C34C09" w:rsidRDefault="00C34C09" w:rsidP="004459D3">
            <w:pPr>
              <w:autoSpaceDN w:val="0"/>
              <w:jc w:val="center"/>
              <w:rPr>
                <w:szCs w:val="24"/>
              </w:rPr>
            </w:pPr>
            <w:r>
              <w:t> </w:t>
            </w:r>
          </w:p>
        </w:tc>
        <w:tc>
          <w:tcPr>
            <w:tcW w:w="0" w:type="auto"/>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0" w:type="auto"/>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r>
    </w:tbl>
    <w:p w:rsidR="00C34C09" w:rsidRDefault="00C34C09" w:rsidP="00C34C09">
      <w:pPr>
        <w:tabs>
          <w:tab w:val="left" w:pos="720"/>
          <w:tab w:val="left" w:pos="1140"/>
          <w:tab w:val="left" w:pos="1700"/>
          <w:tab w:val="left" w:pos="3240"/>
          <w:tab w:val="left" w:pos="4860"/>
          <w:tab w:val="left" w:pos="5400"/>
          <w:tab w:val="left" w:pos="6030"/>
          <w:tab w:val="left" w:pos="6480"/>
          <w:tab w:val="left" w:pos="7650"/>
          <w:tab w:val="left" w:pos="9810"/>
        </w:tabs>
        <w:ind w:left="720" w:hanging="720"/>
        <w:jc w:val="both"/>
        <w:rPr>
          <w:sz w:val="20"/>
        </w:rPr>
      </w:pPr>
    </w:p>
    <w:p w:rsidR="00C34C09" w:rsidRDefault="00C34C09" w:rsidP="00C34C09">
      <w:pPr>
        <w:tabs>
          <w:tab w:val="left" w:pos="720"/>
          <w:tab w:val="left" w:pos="1140"/>
          <w:tab w:val="left" w:pos="1700"/>
          <w:tab w:val="left" w:pos="3240"/>
          <w:tab w:val="left" w:pos="4860"/>
          <w:tab w:val="left" w:pos="5400"/>
          <w:tab w:val="left" w:pos="6030"/>
          <w:tab w:val="left" w:pos="6480"/>
          <w:tab w:val="left" w:pos="7650"/>
          <w:tab w:val="left" w:pos="9810"/>
        </w:tabs>
        <w:ind w:left="720" w:hanging="720"/>
        <w:jc w:val="both"/>
        <w:rPr>
          <w:sz w:val="20"/>
        </w:rPr>
      </w:pPr>
      <w:r>
        <w:rPr>
          <w:sz w:val="20"/>
        </w:rPr>
        <w:t>1.7</w:t>
      </w:r>
      <w:r>
        <w:rPr>
          <w:sz w:val="20"/>
        </w:rPr>
        <w:tab/>
        <w:t>Reports on the financial standing of the tenderer, such as profit and loss statements and auditor’s reports for the last five years;</w:t>
      </w:r>
    </w:p>
    <w:p w:rsidR="00C34C09" w:rsidRDefault="00C34C09" w:rsidP="00C34C09">
      <w:pPr>
        <w:tabs>
          <w:tab w:val="left" w:pos="720"/>
          <w:tab w:val="left" w:pos="1140"/>
          <w:tab w:val="left" w:pos="1700"/>
          <w:tab w:val="left" w:pos="3240"/>
          <w:tab w:val="left" w:pos="4860"/>
          <w:tab w:val="left" w:pos="5400"/>
          <w:tab w:val="left" w:pos="6030"/>
          <w:tab w:val="left" w:pos="6480"/>
          <w:tab w:val="left" w:pos="7650"/>
          <w:tab w:val="left" w:pos="9810"/>
        </w:tabs>
        <w:ind w:left="720" w:hanging="720"/>
        <w:jc w:val="both"/>
        <w:rPr>
          <w:sz w:val="20"/>
        </w:rPr>
      </w:pPr>
    </w:p>
    <w:p w:rsidR="00C34C09" w:rsidRDefault="00C34C09" w:rsidP="00C34C09">
      <w:pPr>
        <w:tabs>
          <w:tab w:val="left" w:pos="720"/>
          <w:tab w:val="left" w:pos="2540"/>
          <w:tab w:val="left" w:pos="4900"/>
          <w:tab w:val="left" w:pos="7280"/>
        </w:tabs>
        <w:ind w:left="720" w:hanging="720"/>
        <w:jc w:val="both"/>
        <w:rPr>
          <w:sz w:val="20"/>
        </w:rPr>
      </w:pPr>
      <w:r>
        <w:rPr>
          <w:sz w:val="20"/>
        </w:rPr>
        <w:t>1.8</w:t>
      </w:r>
      <w:r>
        <w:rPr>
          <w:sz w:val="20"/>
        </w:rPr>
        <w:tab/>
        <w:t>Qualification and experience of the key technical and management personnel in permanent employment with the tenderer and those that are proposed to be deployed  on this contract, if awarded.</w:t>
      </w:r>
    </w:p>
    <w:p w:rsidR="00C34C09" w:rsidRDefault="00C34C09" w:rsidP="00C34C09">
      <w:pPr>
        <w:tabs>
          <w:tab w:val="left" w:pos="720"/>
          <w:tab w:val="left" w:pos="2540"/>
          <w:tab w:val="left" w:pos="4900"/>
          <w:tab w:val="left" w:pos="7280"/>
        </w:tabs>
        <w:ind w:left="720" w:hanging="720"/>
        <w:jc w:val="both"/>
        <w:rPr>
          <w:sz w:val="20"/>
        </w:rPr>
      </w:pPr>
    </w:p>
    <w:p w:rsidR="00C34C09" w:rsidRDefault="00C34C09" w:rsidP="00C34C09">
      <w:pPr>
        <w:tabs>
          <w:tab w:val="left" w:pos="720"/>
          <w:tab w:val="left" w:pos="2540"/>
          <w:tab w:val="left" w:pos="4900"/>
          <w:tab w:val="left" w:pos="7280"/>
        </w:tabs>
        <w:ind w:left="720" w:hanging="720"/>
        <w:jc w:val="both"/>
        <w:rPr>
          <w:sz w:val="20"/>
        </w:rPr>
      </w:pPr>
      <w:r>
        <w:rPr>
          <w:sz w:val="20"/>
        </w:rPr>
        <w:t>1.9.</w:t>
      </w:r>
      <w:r>
        <w:rPr>
          <w:sz w:val="20"/>
        </w:rPr>
        <w:tab/>
        <w:t>Name, address, and telephone, telex, and fax numbers of the Tenderers' bankers who may provide references if contacted by the Employer.</w:t>
      </w:r>
    </w:p>
    <w:p w:rsidR="00C34C09" w:rsidRDefault="00C34C09" w:rsidP="00C34C09">
      <w:pPr>
        <w:tabs>
          <w:tab w:val="left" w:pos="720"/>
          <w:tab w:val="left" w:pos="2540"/>
          <w:tab w:val="left" w:pos="4900"/>
          <w:tab w:val="left" w:pos="7280"/>
        </w:tabs>
        <w:ind w:left="720" w:hanging="720"/>
        <w:jc w:val="both"/>
        <w:rPr>
          <w:sz w:val="20"/>
        </w:rPr>
      </w:pPr>
    </w:p>
    <w:p w:rsidR="00C34C09" w:rsidRDefault="00C34C09" w:rsidP="00C34C09">
      <w:pPr>
        <w:tabs>
          <w:tab w:val="left" w:pos="720"/>
          <w:tab w:val="left" w:pos="2160"/>
          <w:tab w:val="left" w:pos="3800"/>
          <w:tab w:val="left" w:pos="5560"/>
          <w:tab w:val="left" w:pos="7280"/>
        </w:tabs>
        <w:ind w:left="720" w:hanging="720"/>
        <w:jc w:val="both"/>
        <w:rPr>
          <w:sz w:val="20"/>
        </w:rPr>
      </w:pPr>
      <w:r>
        <w:rPr>
          <w:sz w:val="20"/>
        </w:rPr>
        <w:t>1.10</w:t>
      </w:r>
      <w:r>
        <w:rPr>
          <w:sz w:val="20"/>
        </w:rPr>
        <w:tab/>
        <w:t>Evidence of access to financial resources to meet the qualification requirement specified in ITT Clause3.3 (b): Cash in hand, Letter of Credit etc. List them below and attach certificate from the Banker in the suggested format as under:</w:t>
      </w:r>
    </w:p>
    <w:p w:rsidR="00C34C09" w:rsidRDefault="00C34C09" w:rsidP="00C34C09">
      <w:pPr>
        <w:tabs>
          <w:tab w:val="left" w:pos="-1440"/>
          <w:tab w:val="left" w:pos="-720"/>
          <w:tab w:val="left" w:pos="720"/>
          <w:tab w:val="left" w:pos="2160"/>
          <w:tab w:val="left" w:pos="3800"/>
          <w:tab w:val="left" w:pos="5560"/>
          <w:tab w:val="left" w:pos="7280"/>
        </w:tabs>
        <w:jc w:val="both"/>
        <w:rPr>
          <w:sz w:val="20"/>
        </w:rPr>
      </w:pPr>
    </w:p>
    <w:p w:rsidR="00C34C09" w:rsidRDefault="00C34C09" w:rsidP="00C34C09">
      <w:pPr>
        <w:tabs>
          <w:tab w:val="left" w:pos="-1440"/>
          <w:tab w:val="left" w:pos="-720"/>
          <w:tab w:val="left" w:pos="720"/>
          <w:tab w:val="left" w:pos="2160"/>
          <w:tab w:val="left" w:pos="3800"/>
          <w:tab w:val="left" w:pos="5560"/>
          <w:tab w:val="left" w:pos="7280"/>
        </w:tabs>
        <w:jc w:val="both"/>
        <w:rPr>
          <w:sz w:val="20"/>
        </w:rPr>
      </w:pPr>
    </w:p>
    <w:p w:rsidR="00C34C09" w:rsidRDefault="00C34C09" w:rsidP="00C34C09">
      <w:pPr>
        <w:tabs>
          <w:tab w:val="left" w:pos="-1440"/>
          <w:tab w:val="left" w:pos="-720"/>
          <w:tab w:val="left" w:pos="720"/>
          <w:tab w:val="left" w:pos="2160"/>
          <w:tab w:val="left" w:pos="3800"/>
          <w:tab w:val="left" w:pos="5560"/>
          <w:tab w:val="left" w:pos="7280"/>
        </w:tabs>
        <w:jc w:val="both"/>
        <w:rPr>
          <w:sz w:val="20"/>
        </w:rPr>
      </w:pPr>
    </w:p>
    <w:p w:rsidR="00C34C09" w:rsidRPr="000601A3" w:rsidRDefault="00C34C09" w:rsidP="00C34C09">
      <w:pPr>
        <w:tabs>
          <w:tab w:val="left" w:pos="-1440"/>
          <w:tab w:val="left" w:pos="-720"/>
          <w:tab w:val="left" w:pos="720"/>
          <w:tab w:val="left" w:pos="2160"/>
          <w:tab w:val="left" w:pos="3800"/>
          <w:tab w:val="left" w:pos="5560"/>
          <w:tab w:val="left" w:pos="7280"/>
        </w:tabs>
        <w:jc w:val="both"/>
        <w:rPr>
          <w:sz w:val="20"/>
        </w:rPr>
      </w:pPr>
    </w:p>
    <w:p w:rsidR="0011116D" w:rsidRPr="0011116D" w:rsidRDefault="0011116D" w:rsidP="00C34C09">
      <w:pPr>
        <w:tabs>
          <w:tab w:val="left" w:pos="720"/>
          <w:tab w:val="left" w:pos="1400"/>
          <w:tab w:val="left" w:pos="2120"/>
          <w:tab w:val="left" w:pos="2720"/>
          <w:tab w:val="left" w:pos="4680"/>
          <w:tab w:val="left" w:pos="7180"/>
        </w:tabs>
        <w:suppressAutoHyphens/>
        <w:jc w:val="center"/>
        <w:rPr>
          <w:b/>
          <w:bCs/>
          <w:sz w:val="14"/>
        </w:rPr>
      </w:pPr>
    </w:p>
    <w:p w:rsidR="00CC7E27" w:rsidRDefault="00C979F7">
      <w:pPr>
        <w:tabs>
          <w:tab w:val="left" w:pos="-1440"/>
          <w:tab w:val="left" w:pos="-720"/>
          <w:tab w:val="left" w:pos="720"/>
          <w:tab w:val="left" w:pos="2160"/>
          <w:tab w:val="left" w:pos="3800"/>
          <w:tab w:val="left" w:pos="5560"/>
          <w:tab w:val="left" w:pos="7280"/>
        </w:tabs>
        <w:suppressAutoHyphens/>
        <w:ind w:left="720" w:hanging="720"/>
        <w:jc w:val="center"/>
        <w:rPr>
          <w:b/>
          <w:bCs/>
          <w:sz w:val="20"/>
        </w:rPr>
      </w:pPr>
      <w:r>
        <w:rPr>
          <w:b/>
          <w:bCs/>
          <w:sz w:val="20"/>
        </w:rPr>
        <w:br w:type="page"/>
      </w:r>
      <w:r w:rsidR="00CC7E27">
        <w:rPr>
          <w:b/>
          <w:bCs/>
          <w:sz w:val="20"/>
        </w:rPr>
        <w:lastRenderedPageBreak/>
        <w:t>BANKER’S CERTIFICATE</w:t>
      </w:r>
    </w:p>
    <w:p w:rsidR="00CC7E27" w:rsidRDefault="00CC7E27">
      <w:pPr>
        <w:tabs>
          <w:tab w:val="left" w:pos="-1440"/>
          <w:tab w:val="left" w:pos="-720"/>
          <w:tab w:val="left" w:pos="720"/>
          <w:tab w:val="left" w:pos="2160"/>
          <w:tab w:val="left" w:pos="3800"/>
          <w:tab w:val="left" w:pos="5560"/>
          <w:tab w:val="left" w:pos="7280"/>
        </w:tabs>
        <w:suppressAutoHyphens/>
        <w:ind w:left="720" w:hanging="720"/>
        <w:jc w:val="center"/>
        <w:rPr>
          <w:b/>
          <w:bCs/>
          <w:sz w:val="20"/>
        </w:rPr>
      </w:pPr>
    </w:p>
    <w:p w:rsidR="002552B0" w:rsidRDefault="0011116D" w:rsidP="002552B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 w:val="20"/>
        </w:rPr>
      </w:pPr>
      <w:r>
        <w:rPr>
          <w:sz w:val="20"/>
        </w:rPr>
        <w:tab/>
        <w:t xml:space="preserve">This is to certify that M/s </w:t>
      </w:r>
      <w:r w:rsidR="00CC7E27">
        <w:rPr>
          <w:sz w:val="20"/>
        </w:rPr>
        <w:t>……………………….. is a reputed company with a good financial standing. If the contract for this work, namely</w:t>
      </w:r>
      <w:r w:rsidR="00F923ED" w:rsidRPr="00F923ED">
        <w:rPr>
          <w:sz w:val="18"/>
          <w:szCs w:val="18"/>
        </w:rPr>
        <w:t xml:space="preserve"> </w:t>
      </w:r>
      <w:r w:rsidR="002552B0">
        <w:rPr>
          <w:sz w:val="20"/>
        </w:rPr>
        <w:t>Remarks (Indicate contract reference)</w:t>
      </w:r>
    </w:p>
    <w:p w:rsidR="00CC7E27" w:rsidRPr="00F923ED" w:rsidRDefault="009E10BA" w:rsidP="00894A88">
      <w:pPr>
        <w:suppressAutoHyphens/>
        <w:jc w:val="both"/>
        <w:rPr>
          <w:sz w:val="18"/>
          <w:szCs w:val="18"/>
        </w:rPr>
      </w:pPr>
      <w:r>
        <w:rPr>
          <w:bCs/>
          <w:color w:val="FF0000"/>
          <w:szCs w:val="24"/>
        </w:rPr>
        <w:t>ASPHALTING FROM MAIN ROAD OF TO NEW TOWN OF MUMARADDIKOPPA VILLAGE IN BADAMI TALUK (VR 94) - 1.30 KM BAGALKOT DIST RDPR/2025-26/RD/WORK_INDENT22510</w:t>
      </w:r>
      <w:r w:rsidR="00B663C1" w:rsidRPr="00B663C1">
        <w:rPr>
          <w:bCs/>
          <w:color w:val="FF0000"/>
          <w:szCs w:val="24"/>
        </w:rPr>
        <w:t xml:space="preserve"> </w:t>
      </w:r>
      <w:r w:rsidR="00B663C1">
        <w:rPr>
          <w:bCs/>
          <w:color w:val="FF0000"/>
          <w:szCs w:val="24"/>
        </w:rPr>
        <w:t xml:space="preserve"> </w:t>
      </w:r>
      <w:r w:rsidR="00CC7E27">
        <w:rPr>
          <w:sz w:val="20"/>
        </w:rPr>
        <w:t>is awarded to the above firm, we shall be able to provide  overdraft/credit facilities to the extent</w:t>
      </w:r>
      <w:r w:rsidR="00F923ED">
        <w:rPr>
          <w:sz w:val="20"/>
        </w:rPr>
        <w:t xml:space="preserve"> </w:t>
      </w:r>
      <w:r w:rsidR="00A946F7">
        <w:rPr>
          <w:sz w:val="20"/>
        </w:rPr>
        <w:t xml:space="preserve"> </w:t>
      </w:r>
      <w:r w:rsidR="00CC7E27" w:rsidRPr="00473972">
        <w:rPr>
          <w:color w:val="FF0000"/>
          <w:sz w:val="20"/>
        </w:rPr>
        <w:t xml:space="preserve">of </w:t>
      </w:r>
      <w:r w:rsidR="00CC7E27" w:rsidRPr="00473972">
        <w:rPr>
          <w:b/>
          <w:color w:val="FF0000"/>
          <w:sz w:val="20"/>
        </w:rPr>
        <w:t>Rs</w:t>
      </w:r>
      <w:r w:rsidR="001A274D">
        <w:rPr>
          <w:b/>
          <w:color w:val="FF0000"/>
          <w:sz w:val="20"/>
        </w:rPr>
        <w:t>.</w:t>
      </w:r>
      <w:r w:rsidR="00B538E9">
        <w:rPr>
          <w:b/>
          <w:color w:val="FF0000"/>
          <w:sz w:val="20"/>
        </w:rPr>
        <w:t>15.11</w:t>
      </w:r>
      <w:r w:rsidR="003E7EFD">
        <w:rPr>
          <w:b/>
          <w:color w:val="FF0000"/>
          <w:sz w:val="20"/>
        </w:rPr>
        <w:t xml:space="preserve"> </w:t>
      </w:r>
      <w:r w:rsidR="009D23D8" w:rsidRPr="00625DB7">
        <w:rPr>
          <w:b/>
          <w:sz w:val="20"/>
        </w:rPr>
        <w:t>Lakhs</w:t>
      </w:r>
      <w:r w:rsidR="009D23D8">
        <w:rPr>
          <w:sz w:val="20"/>
        </w:rPr>
        <w:t xml:space="preserve"> </w:t>
      </w:r>
      <w:r w:rsidR="00CC7E27">
        <w:rPr>
          <w:sz w:val="20"/>
        </w:rPr>
        <w:t>to meet the working capital requirements for executing the above contract</w:t>
      </w:r>
      <w:r w:rsidR="0011116D">
        <w:rPr>
          <w:sz w:val="20"/>
        </w:rPr>
        <w:t>.</w:t>
      </w:r>
    </w:p>
    <w:p w:rsidR="00CC7E27" w:rsidRDefault="00CC7E27" w:rsidP="0011116D">
      <w:pPr>
        <w:tabs>
          <w:tab w:val="left" w:pos="-1440"/>
          <w:tab w:val="left" w:pos="-720"/>
          <w:tab w:val="left" w:pos="720"/>
          <w:tab w:val="left" w:pos="2160"/>
          <w:tab w:val="left" w:pos="3800"/>
          <w:tab w:val="left" w:pos="5560"/>
          <w:tab w:val="left" w:pos="6930"/>
        </w:tabs>
        <w:suppressAutoHyphens/>
        <w:ind w:left="720" w:hanging="720"/>
        <w:rPr>
          <w:sz w:val="20"/>
        </w:rPr>
      </w:pPr>
      <w:r>
        <w:rPr>
          <w:sz w:val="20"/>
        </w:rPr>
        <w:tab/>
      </w:r>
      <w:r>
        <w:rPr>
          <w:sz w:val="20"/>
        </w:rPr>
        <w:tab/>
      </w:r>
      <w:r>
        <w:rPr>
          <w:sz w:val="20"/>
        </w:rPr>
        <w:tab/>
      </w:r>
      <w:r>
        <w:rPr>
          <w:sz w:val="20"/>
        </w:rPr>
        <w:tab/>
      </w:r>
      <w:r w:rsidR="0011116D">
        <w:rPr>
          <w:sz w:val="20"/>
        </w:rPr>
        <w:tab/>
      </w:r>
      <w:r>
        <w:rPr>
          <w:sz w:val="20"/>
        </w:rPr>
        <w:t>Sd/-</w:t>
      </w:r>
    </w:p>
    <w:p w:rsidR="00CC7E27" w:rsidRDefault="00CC7E27">
      <w:pPr>
        <w:tabs>
          <w:tab w:val="left" w:pos="-1440"/>
          <w:tab w:val="left" w:pos="-720"/>
          <w:tab w:val="left" w:pos="720"/>
          <w:tab w:val="left" w:pos="2160"/>
          <w:tab w:val="left" w:pos="3800"/>
          <w:tab w:val="left" w:pos="5560"/>
          <w:tab w:val="left" w:pos="7280"/>
        </w:tabs>
        <w:suppressAutoHyphens/>
        <w:ind w:left="720" w:hanging="720"/>
        <w:rPr>
          <w:sz w:val="20"/>
        </w:rPr>
      </w:pPr>
      <w:r>
        <w:rPr>
          <w:sz w:val="20"/>
        </w:rPr>
        <w:tab/>
      </w:r>
      <w:r>
        <w:rPr>
          <w:sz w:val="20"/>
        </w:rPr>
        <w:tab/>
      </w:r>
      <w:r>
        <w:rPr>
          <w:sz w:val="20"/>
        </w:rPr>
        <w:tab/>
      </w:r>
      <w:r>
        <w:rPr>
          <w:sz w:val="20"/>
        </w:rPr>
        <w:tab/>
        <w:t>Name of the Bank, Senior Bank Manger</w:t>
      </w:r>
    </w:p>
    <w:p w:rsidR="00CC7E27" w:rsidRDefault="00CC7E27">
      <w:pPr>
        <w:tabs>
          <w:tab w:val="left" w:pos="-1440"/>
          <w:tab w:val="left" w:pos="-720"/>
          <w:tab w:val="left" w:pos="720"/>
          <w:tab w:val="left" w:pos="2160"/>
          <w:tab w:val="left" w:pos="3800"/>
          <w:tab w:val="left" w:pos="5560"/>
          <w:tab w:val="left" w:pos="7280"/>
        </w:tabs>
        <w:suppressAutoHyphens/>
        <w:ind w:left="720" w:hanging="720"/>
        <w:rPr>
          <w:sz w:val="20"/>
        </w:rPr>
      </w:pPr>
      <w:r>
        <w:rPr>
          <w:sz w:val="20"/>
        </w:rPr>
        <w:tab/>
      </w:r>
      <w:r>
        <w:rPr>
          <w:sz w:val="20"/>
        </w:rPr>
        <w:tab/>
      </w:r>
      <w:r>
        <w:rPr>
          <w:sz w:val="20"/>
        </w:rPr>
        <w:tab/>
      </w:r>
      <w:r>
        <w:rPr>
          <w:sz w:val="20"/>
        </w:rPr>
        <w:tab/>
        <w:t>Address</w:t>
      </w:r>
      <w:r w:rsidR="001337D2">
        <w:rPr>
          <w:sz w:val="20"/>
        </w:rPr>
        <w:t>:</w:t>
      </w:r>
    </w:p>
    <w:p w:rsidR="00CC7E27" w:rsidRDefault="00CC7E27">
      <w:pPr>
        <w:tabs>
          <w:tab w:val="left" w:pos="-1440"/>
          <w:tab w:val="left" w:pos="-720"/>
          <w:tab w:val="left" w:pos="720"/>
          <w:tab w:val="left" w:pos="2160"/>
          <w:tab w:val="left" w:pos="3800"/>
          <w:tab w:val="left" w:pos="5560"/>
          <w:tab w:val="left" w:pos="7280"/>
        </w:tabs>
        <w:suppressAutoHyphens/>
        <w:ind w:left="720" w:hanging="720"/>
        <w:rPr>
          <w:sz w:val="20"/>
        </w:rPr>
      </w:pPr>
      <w:r>
        <w:rPr>
          <w:sz w:val="20"/>
        </w:rPr>
        <w:tab/>
      </w:r>
      <w:r>
        <w:rPr>
          <w:sz w:val="20"/>
        </w:rPr>
        <w:tab/>
      </w:r>
      <w:r>
        <w:rPr>
          <w:sz w:val="20"/>
        </w:rPr>
        <w:tab/>
      </w:r>
    </w:p>
    <w:p w:rsidR="00CC7E27" w:rsidRDefault="00CC7E27" w:rsidP="00D6146E">
      <w:pPr>
        <w:numPr>
          <w:ilvl w:val="1"/>
          <w:numId w:val="30"/>
        </w:numPr>
        <w:tabs>
          <w:tab w:val="left" w:pos="-1440"/>
          <w:tab w:val="left" w:pos="-720"/>
          <w:tab w:val="left" w:pos="2160"/>
          <w:tab w:val="left" w:pos="3800"/>
          <w:tab w:val="left" w:pos="5560"/>
          <w:tab w:val="left" w:pos="7280"/>
        </w:tabs>
        <w:suppressAutoHyphens/>
        <w:rPr>
          <w:sz w:val="20"/>
        </w:rPr>
      </w:pPr>
      <w:r>
        <w:rPr>
          <w:sz w:val="20"/>
        </w:rPr>
        <w:t xml:space="preserve">Proposals for subcontracting components of works amounting to more than 20% of the contract </w:t>
      </w:r>
      <w:r w:rsidR="00D6146E">
        <w:rPr>
          <w:sz w:val="20"/>
        </w:rPr>
        <w:t>price.</w:t>
      </w:r>
    </w:p>
    <w:p w:rsidR="00CC7E27" w:rsidRPr="002422E3" w:rsidRDefault="00625DB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r>
        <w:rPr>
          <w:sz w:val="20"/>
        </w:rPr>
        <w:t xml:space="preserve">               </w:t>
      </w:r>
      <w:r w:rsidR="002422E3" w:rsidRPr="002422E3">
        <w:rPr>
          <w:sz w:val="20"/>
        </w:rPr>
        <w:t>(Attach Certificate from the respective employers.)</w:t>
      </w:r>
    </w:p>
    <w:p w:rsidR="002422E3" w:rsidRDefault="002422E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r>
        <w:rPr>
          <w:sz w:val="18"/>
        </w:rPr>
        <w:t>Item of Work</w:t>
      </w:r>
      <w:r>
        <w:rPr>
          <w:sz w:val="18"/>
        </w:rPr>
        <w:tab/>
      </w:r>
      <w:r>
        <w:rPr>
          <w:sz w:val="18"/>
        </w:rPr>
        <w:tab/>
        <w:t>Value of Sub-Contract        Identified Sub-Contractor           Experience of similar work</w:t>
      </w:r>
      <w:r>
        <w:rPr>
          <w:sz w:val="18"/>
        </w:rPr>
        <w:tab/>
      </w:r>
      <w:r>
        <w:rPr>
          <w:sz w:val="18"/>
        </w:rPr>
        <w:tab/>
      </w:r>
      <w:r>
        <w:rPr>
          <w:sz w:val="18"/>
        </w:rPr>
        <w:tab/>
        <w:t xml:space="preserve">              </w:t>
      </w:r>
      <w:r>
        <w:rPr>
          <w:sz w:val="18"/>
        </w:rPr>
        <w:tab/>
      </w:r>
      <w:r>
        <w:rPr>
          <w:sz w:val="18"/>
        </w:rPr>
        <w:tab/>
        <w:t xml:space="preserve">            (Name and address)</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Pr="005035CD" w:rsidRDefault="005035CD" w:rsidP="005035C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color w:val="FF0000"/>
          <w:sz w:val="20"/>
        </w:rPr>
      </w:pPr>
      <w:r w:rsidRPr="005035CD">
        <w:rPr>
          <w:color w:val="FF0000"/>
          <w:sz w:val="20"/>
        </w:rPr>
        <w:t>DELETED</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pBdr>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rPr>
          <w:sz w:val="20"/>
        </w:rPr>
      </w:pPr>
      <w:r>
        <w:rPr>
          <w:sz w:val="20"/>
        </w:rPr>
        <w:t>1.12</w:t>
      </w:r>
      <w:r>
        <w:rPr>
          <w:sz w:val="20"/>
        </w:rPr>
        <w:tab/>
        <w:t>Information on litigations in which the Tenderer is involved:</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rsidP="00653411">
      <w:pPr>
        <w:pBdr>
          <w:top w:val="single" w:sz="6" w:space="2"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r>
        <w:rPr>
          <w:sz w:val="18"/>
        </w:rPr>
        <w:t>Other Party (ies)</w:t>
      </w:r>
      <w:r>
        <w:rPr>
          <w:sz w:val="18"/>
        </w:rPr>
        <w:tab/>
        <w:t>Employer</w:t>
      </w:r>
      <w:r>
        <w:rPr>
          <w:sz w:val="18"/>
        </w:rPr>
        <w:tab/>
        <w:t>Details of dispute</w:t>
      </w:r>
      <w:r>
        <w:rPr>
          <w:sz w:val="18"/>
        </w:rPr>
        <w:tab/>
        <w:t>Amount involved        Remarks showing present status</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pBdr>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rsidP="00A4157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1.13</w:t>
      </w:r>
      <w:r>
        <w:rPr>
          <w:sz w:val="20"/>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EE36FA" w:rsidP="00EE36F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b/>
          <w:sz w:val="20"/>
        </w:rPr>
      </w:pPr>
      <w:r>
        <w:rPr>
          <w:sz w:val="20"/>
        </w:rPr>
        <w:br w:type="page"/>
      </w:r>
      <w:r w:rsidR="00CC7E27">
        <w:rPr>
          <w:b/>
          <w:sz w:val="20"/>
        </w:rPr>
        <w:lastRenderedPageBreak/>
        <w:t>SECTION 4:</w:t>
      </w:r>
      <w:r w:rsidR="00CC7E27">
        <w:rPr>
          <w:b/>
          <w:sz w:val="20"/>
        </w:rPr>
        <w:tab/>
        <w:t>FORMS OF TENDER, LETTER OF AC</w:t>
      </w:r>
      <w:r w:rsidR="002D71E8">
        <w:rPr>
          <w:b/>
          <w:sz w:val="20"/>
        </w:rPr>
        <w:t>C</w:t>
      </w:r>
      <w:r w:rsidR="00CC7E27">
        <w:rPr>
          <w:b/>
          <w:sz w:val="20"/>
        </w:rPr>
        <w:t>EPTANCE, NOTICE TO PROCEED WITH THE WORK AND AGREEMENT FORM</w:t>
      </w:r>
    </w:p>
    <w:p w:rsidR="00CC7E27" w:rsidRDefault="00CC7E27" w:rsidP="00EE36FA">
      <w:pPr>
        <w:tabs>
          <w:tab w:val="center" w:pos="4500"/>
        </w:tabs>
        <w:suppressAutoHyphens/>
        <w:outlineLvl w:val="0"/>
      </w:pPr>
      <w:r>
        <w:tab/>
      </w:r>
    </w:p>
    <w:p w:rsidR="00CC7E27" w:rsidRDefault="00CC7E27">
      <w:pPr>
        <w:tabs>
          <w:tab w:val="center" w:pos="4680"/>
        </w:tabs>
        <w:suppressAutoHyphens/>
        <w:jc w:val="center"/>
        <w:outlineLvl w:val="0"/>
        <w:rPr>
          <w:b/>
          <w:bCs/>
          <w:sz w:val="20"/>
          <w:u w:val="single"/>
        </w:rPr>
      </w:pPr>
      <w:r>
        <w:rPr>
          <w:b/>
          <w:bCs/>
          <w:sz w:val="20"/>
          <w:u w:val="single"/>
        </w:rPr>
        <w:t>Form of Tender</w:t>
      </w:r>
    </w:p>
    <w:p w:rsidR="00CC7E27" w:rsidRDefault="00CC7E27">
      <w:pPr>
        <w:tabs>
          <w:tab w:val="left" w:pos="760"/>
          <w:tab w:val="left" w:pos="1360"/>
          <w:tab w:val="left" w:pos="2080"/>
          <w:tab w:val="left" w:pos="5680"/>
        </w:tabs>
        <w:suppressAutoHyphens/>
        <w:rPr>
          <w:sz w:val="20"/>
          <w:u w:val="single"/>
        </w:rPr>
      </w:pPr>
    </w:p>
    <w:p w:rsidR="009024EB" w:rsidRPr="0034058D" w:rsidRDefault="00CC7E27" w:rsidP="001C7564">
      <w:pPr>
        <w:suppressAutoHyphens/>
        <w:jc w:val="both"/>
        <w:rPr>
          <w:color w:val="FF0000"/>
          <w:sz w:val="28"/>
          <w:szCs w:val="28"/>
        </w:rPr>
      </w:pPr>
      <w:r w:rsidRPr="00FB5F4F">
        <w:rPr>
          <w:b/>
          <w:sz w:val="20"/>
        </w:rPr>
        <w:t>Description of the</w:t>
      </w:r>
      <w:r w:rsidR="00B43052">
        <w:rPr>
          <w:b/>
          <w:sz w:val="20"/>
        </w:rPr>
        <w:t xml:space="preserve"> </w:t>
      </w:r>
      <w:r w:rsidR="009E10BA">
        <w:rPr>
          <w:b/>
          <w:sz w:val="20"/>
        </w:rPr>
        <w:t>ASPHALTING FROM MAIN ROAD OF TO NEW TOWN OF MUMARADDIKOPPA VILLAGE IN BADAMI TALUK (VR 94) - 1.30 KM BAGALKOT DIST RDPR/2025-26/RD/WORK_INDENT22510</w:t>
      </w:r>
    </w:p>
    <w:p w:rsidR="002D71E8" w:rsidRPr="00473972" w:rsidRDefault="00953EAD" w:rsidP="002D71E8">
      <w:pPr>
        <w:suppressAutoHyphens/>
        <w:jc w:val="center"/>
        <w:rPr>
          <w:b/>
          <w:sz w:val="22"/>
          <w:szCs w:val="22"/>
          <w:u w:val="single"/>
        </w:rPr>
      </w:pPr>
      <w:r w:rsidRPr="00473972">
        <w:rPr>
          <w:sz w:val="22"/>
          <w:szCs w:val="22"/>
        </w:rPr>
        <w:t xml:space="preserve">  </w:t>
      </w:r>
      <w:r w:rsidRPr="00473972">
        <w:rPr>
          <w:i/>
          <w:iCs/>
          <w:sz w:val="22"/>
          <w:szCs w:val="22"/>
        </w:rPr>
        <w:t xml:space="preserve"> </w:t>
      </w:r>
    </w:p>
    <w:p w:rsidR="00CC7E27" w:rsidRDefault="00CC7E27" w:rsidP="002D71E8">
      <w:pPr>
        <w:tabs>
          <w:tab w:val="left" w:pos="760"/>
          <w:tab w:val="left" w:pos="1360"/>
          <w:tab w:val="left" w:pos="2080"/>
          <w:tab w:val="left" w:pos="5680"/>
        </w:tabs>
        <w:suppressAutoHyphens/>
        <w:rPr>
          <w:sz w:val="20"/>
        </w:rPr>
      </w:pPr>
      <w:r>
        <w:rPr>
          <w:b/>
          <w:sz w:val="20"/>
        </w:rPr>
        <w:t>Tender</w:t>
      </w:r>
    </w:p>
    <w:p w:rsidR="00CC7E27" w:rsidRDefault="00CC7E27">
      <w:pPr>
        <w:tabs>
          <w:tab w:val="left" w:pos="760"/>
          <w:tab w:val="left" w:pos="1360"/>
          <w:tab w:val="left" w:pos="2080"/>
          <w:tab w:val="left" w:pos="5680"/>
        </w:tabs>
        <w:suppressAutoHyphens/>
        <w:rPr>
          <w:sz w:val="20"/>
        </w:rPr>
      </w:pPr>
    </w:p>
    <w:p w:rsidR="00EE36FA" w:rsidRDefault="00CC7E27" w:rsidP="008E51F0">
      <w:pPr>
        <w:suppressAutoHyphens/>
        <w:jc w:val="both"/>
        <w:rPr>
          <w:sz w:val="20"/>
        </w:rPr>
      </w:pPr>
      <w:r>
        <w:rPr>
          <w:sz w:val="20"/>
        </w:rPr>
        <w:t xml:space="preserve">To:  </w:t>
      </w:r>
    </w:p>
    <w:p w:rsidR="006B39C5" w:rsidRDefault="00473972" w:rsidP="006B39C5">
      <w:pPr>
        <w:tabs>
          <w:tab w:val="left" w:pos="760"/>
          <w:tab w:val="left" w:pos="1360"/>
          <w:tab w:val="left" w:pos="2080"/>
          <w:tab w:val="left" w:pos="5680"/>
        </w:tabs>
        <w:suppressAutoHyphens/>
        <w:ind w:left="1360" w:hanging="1360"/>
        <w:rPr>
          <w:color w:val="FF0000"/>
          <w:sz w:val="20"/>
        </w:rPr>
      </w:pPr>
      <w:r>
        <w:rPr>
          <w:sz w:val="20"/>
        </w:rPr>
        <w:t xml:space="preserve">The </w:t>
      </w:r>
      <w:r w:rsidR="006B39C5" w:rsidRPr="000601A3">
        <w:rPr>
          <w:color w:val="FF0000"/>
          <w:sz w:val="20"/>
        </w:rPr>
        <w:t>Executive Engineer</w:t>
      </w:r>
    </w:p>
    <w:p w:rsidR="006B39C5" w:rsidRDefault="008C67E0" w:rsidP="006B39C5">
      <w:pPr>
        <w:tabs>
          <w:tab w:val="left" w:pos="760"/>
          <w:tab w:val="left" w:pos="1360"/>
          <w:tab w:val="left" w:pos="2080"/>
          <w:tab w:val="left" w:pos="5680"/>
        </w:tabs>
        <w:suppressAutoHyphens/>
        <w:ind w:left="1360" w:hanging="1360"/>
        <w:rPr>
          <w:color w:val="FF0000"/>
          <w:sz w:val="20"/>
        </w:rPr>
      </w:pPr>
      <w:r>
        <w:rPr>
          <w:color w:val="FF0000"/>
          <w:sz w:val="20"/>
        </w:rPr>
        <w:t>P.R.E</w:t>
      </w:r>
      <w:r w:rsidR="006B39C5" w:rsidRPr="000601A3">
        <w:rPr>
          <w:color w:val="FF0000"/>
          <w:sz w:val="20"/>
        </w:rPr>
        <w:t xml:space="preserve"> </w:t>
      </w:r>
      <w:r w:rsidR="006B39C5">
        <w:rPr>
          <w:color w:val="FF0000"/>
          <w:sz w:val="20"/>
        </w:rPr>
        <w:t xml:space="preserve">Division </w:t>
      </w:r>
    </w:p>
    <w:p w:rsidR="006B39C5" w:rsidRDefault="004F5166" w:rsidP="006B39C5">
      <w:pPr>
        <w:tabs>
          <w:tab w:val="left" w:pos="760"/>
          <w:tab w:val="left" w:pos="1360"/>
          <w:tab w:val="left" w:pos="2080"/>
          <w:tab w:val="left" w:pos="5680"/>
        </w:tabs>
        <w:suppressAutoHyphens/>
        <w:ind w:left="1360" w:hanging="1360"/>
        <w:rPr>
          <w:sz w:val="20"/>
        </w:rPr>
      </w:pPr>
      <w:r>
        <w:rPr>
          <w:color w:val="FF0000"/>
          <w:sz w:val="20"/>
        </w:rPr>
        <w:t>BAGALKOTE</w:t>
      </w:r>
      <w:r w:rsidR="008C67E0">
        <w:rPr>
          <w:sz w:val="20"/>
        </w:rPr>
        <w:t xml:space="preserve"> District</w:t>
      </w:r>
    </w:p>
    <w:p w:rsidR="008E51F0" w:rsidRDefault="008E51F0" w:rsidP="006B39C5">
      <w:pPr>
        <w:tabs>
          <w:tab w:val="left" w:pos="760"/>
          <w:tab w:val="left" w:pos="1360"/>
          <w:tab w:val="left" w:pos="2080"/>
          <w:tab w:val="left" w:pos="5680"/>
        </w:tabs>
        <w:suppressAutoHyphens/>
        <w:ind w:left="1360" w:hanging="1360"/>
        <w:rPr>
          <w:sz w:val="20"/>
        </w:rPr>
      </w:pPr>
      <w:r>
        <w:rPr>
          <w:sz w:val="20"/>
        </w:rPr>
        <w:t xml:space="preserve">    </w:t>
      </w:r>
    </w:p>
    <w:p w:rsidR="00CC7E27" w:rsidRDefault="00CC7E27">
      <w:pPr>
        <w:tabs>
          <w:tab w:val="left" w:pos="760"/>
          <w:tab w:val="left" w:pos="1360"/>
          <w:tab w:val="left" w:pos="2080"/>
          <w:tab w:val="left" w:pos="5680"/>
        </w:tabs>
        <w:suppressAutoHyphens/>
        <w:outlineLvl w:val="0"/>
        <w:rPr>
          <w:sz w:val="20"/>
        </w:rPr>
      </w:pPr>
      <w:r>
        <w:rPr>
          <w:sz w:val="20"/>
        </w:rPr>
        <w:t>GENTLEMEN,</w:t>
      </w:r>
    </w:p>
    <w:p w:rsidR="00CC7E27" w:rsidRDefault="00CC7E27">
      <w:pPr>
        <w:tabs>
          <w:tab w:val="left" w:pos="760"/>
          <w:tab w:val="left" w:pos="1360"/>
          <w:tab w:val="left" w:pos="2080"/>
          <w:tab w:val="left" w:pos="5680"/>
        </w:tabs>
        <w:suppressAutoHyphens/>
        <w:rPr>
          <w:sz w:val="20"/>
        </w:rPr>
      </w:pPr>
    </w:p>
    <w:p w:rsidR="00CC7E27" w:rsidRDefault="00EE36FA" w:rsidP="00EE36FA">
      <w:pPr>
        <w:tabs>
          <w:tab w:val="left" w:pos="760"/>
          <w:tab w:val="left" w:pos="1360"/>
          <w:tab w:val="left" w:pos="2080"/>
          <w:tab w:val="left" w:pos="5680"/>
        </w:tabs>
        <w:suppressAutoHyphens/>
        <w:jc w:val="both"/>
        <w:rPr>
          <w:sz w:val="20"/>
        </w:rPr>
      </w:pPr>
      <w:r>
        <w:rPr>
          <w:sz w:val="20"/>
        </w:rPr>
        <w:tab/>
      </w:r>
      <w:r w:rsidR="00CC7E27">
        <w:rPr>
          <w:sz w:val="20"/>
        </w:rPr>
        <w:t xml:space="preserve">We offer to execute the Works described above in accordance with the Conditions of Contract accompanying this Tender for the Contract Price of </w:t>
      </w:r>
      <w:r w:rsidR="00766BBA">
        <w:rPr>
          <w:sz w:val="20"/>
        </w:rPr>
        <w:t>……………………………… ( in fig)</w:t>
      </w:r>
    </w:p>
    <w:p w:rsidR="00766BBA" w:rsidRDefault="00766BBA" w:rsidP="00EE36FA">
      <w:pPr>
        <w:tabs>
          <w:tab w:val="left" w:pos="760"/>
          <w:tab w:val="left" w:pos="1360"/>
          <w:tab w:val="left" w:pos="2080"/>
          <w:tab w:val="left" w:pos="5680"/>
        </w:tabs>
        <w:suppressAutoHyphens/>
        <w:jc w:val="both"/>
        <w:rPr>
          <w:sz w:val="20"/>
        </w:rPr>
      </w:pPr>
      <w:r>
        <w:rPr>
          <w:sz w:val="20"/>
        </w:rPr>
        <w:t>………………………………………………………………………( in letters)</w:t>
      </w:r>
    </w:p>
    <w:p w:rsidR="002D71E8" w:rsidRDefault="002D71E8" w:rsidP="00EE36FA">
      <w:pPr>
        <w:tabs>
          <w:tab w:val="left" w:pos="760"/>
          <w:tab w:val="left" w:pos="1360"/>
          <w:tab w:val="left" w:pos="2080"/>
          <w:tab w:val="left" w:pos="5680"/>
        </w:tabs>
        <w:suppressAutoHyphens/>
        <w:jc w:val="both"/>
        <w:rPr>
          <w:sz w:val="20"/>
        </w:rPr>
      </w:pPr>
    </w:p>
    <w:p w:rsidR="00CC7E27" w:rsidRDefault="00EE36FA" w:rsidP="00EE36FA">
      <w:pPr>
        <w:tabs>
          <w:tab w:val="left" w:pos="760"/>
          <w:tab w:val="left" w:pos="1360"/>
          <w:tab w:val="left" w:pos="2080"/>
          <w:tab w:val="left" w:pos="5680"/>
        </w:tabs>
        <w:suppressAutoHyphens/>
        <w:jc w:val="both"/>
        <w:rPr>
          <w:sz w:val="20"/>
        </w:rPr>
      </w:pPr>
      <w:r>
        <w:rPr>
          <w:sz w:val="20"/>
        </w:rPr>
        <w:tab/>
      </w:r>
      <w:r w:rsidR="00CC7E27">
        <w:rPr>
          <w:sz w:val="20"/>
        </w:rPr>
        <w:t>This Tender and your written acceptance of it shall constitute a binding contract between us. We understand that you are not bound to accept the lowest or any Tender you receive.</w:t>
      </w:r>
    </w:p>
    <w:p w:rsidR="00CC7E27" w:rsidRDefault="00CC7E27" w:rsidP="00EE36FA">
      <w:pPr>
        <w:tabs>
          <w:tab w:val="left" w:pos="760"/>
          <w:tab w:val="left" w:pos="1360"/>
          <w:tab w:val="left" w:pos="2080"/>
          <w:tab w:val="left" w:pos="5680"/>
        </w:tabs>
        <w:suppressAutoHyphens/>
        <w:jc w:val="both"/>
        <w:rPr>
          <w:sz w:val="20"/>
        </w:rPr>
      </w:pPr>
      <w:r>
        <w:rPr>
          <w:sz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Pr>
              <w:sz w:val="20"/>
            </w:rPr>
            <w:t>India</w:t>
          </w:r>
        </w:smartTag>
      </w:smartTag>
      <w:r>
        <w:rPr>
          <w:sz w:val="20"/>
        </w:rPr>
        <w:t xml:space="preserve"> namely “Prevention of Corruption Act 1988”.</w:t>
      </w:r>
    </w:p>
    <w:p w:rsidR="00CC7E27" w:rsidRDefault="00CC7E27" w:rsidP="00EE36FA">
      <w:pPr>
        <w:tabs>
          <w:tab w:val="left" w:pos="760"/>
          <w:tab w:val="left" w:pos="1360"/>
          <w:tab w:val="left" w:pos="2080"/>
          <w:tab w:val="left" w:pos="3600"/>
          <w:tab w:val="left" w:pos="5680"/>
        </w:tabs>
        <w:suppressAutoHyphens/>
        <w:jc w:val="both"/>
        <w:rPr>
          <w:sz w:val="20"/>
        </w:rPr>
      </w:pPr>
    </w:p>
    <w:p w:rsidR="00CC7E27" w:rsidRDefault="00EE36FA" w:rsidP="00EE36FA">
      <w:pPr>
        <w:tabs>
          <w:tab w:val="left" w:pos="760"/>
          <w:tab w:val="left" w:pos="1360"/>
          <w:tab w:val="left" w:pos="2080"/>
          <w:tab w:val="left" w:pos="5680"/>
        </w:tabs>
        <w:suppressAutoHyphens/>
        <w:jc w:val="both"/>
        <w:rPr>
          <w:sz w:val="20"/>
        </w:rPr>
      </w:pPr>
      <w:r>
        <w:rPr>
          <w:sz w:val="20"/>
        </w:rPr>
        <w:tab/>
      </w:r>
      <w:r w:rsidR="00CC7E27">
        <w:rPr>
          <w:sz w:val="20"/>
        </w:rPr>
        <w:t>We hereby confirm that this Tender complies with the Tender validity and Earnest money deposit required by the Tender documents.</w:t>
      </w:r>
    </w:p>
    <w:p w:rsidR="00CC7E27" w:rsidRDefault="00CC7E27" w:rsidP="00EE36FA">
      <w:pPr>
        <w:tabs>
          <w:tab w:val="left" w:pos="760"/>
          <w:tab w:val="left" w:pos="1360"/>
          <w:tab w:val="left" w:pos="2080"/>
          <w:tab w:val="left" w:pos="5680"/>
        </w:tabs>
        <w:suppressAutoHyphens/>
        <w:jc w:val="both"/>
        <w:rPr>
          <w:sz w:val="20"/>
        </w:rPr>
      </w:pPr>
    </w:p>
    <w:p w:rsidR="00CC7E27" w:rsidRDefault="00EE36FA" w:rsidP="00EE36FA">
      <w:pPr>
        <w:tabs>
          <w:tab w:val="left" w:pos="760"/>
          <w:tab w:val="left" w:pos="1360"/>
          <w:tab w:val="left" w:pos="2080"/>
          <w:tab w:val="left" w:pos="5680"/>
        </w:tabs>
        <w:suppressAutoHyphens/>
        <w:jc w:val="both"/>
        <w:outlineLvl w:val="0"/>
        <w:rPr>
          <w:sz w:val="20"/>
        </w:rPr>
      </w:pPr>
      <w:r>
        <w:rPr>
          <w:sz w:val="20"/>
        </w:rPr>
        <w:tab/>
      </w:r>
      <w:r w:rsidR="00CC7E27">
        <w:rPr>
          <w:sz w:val="20"/>
        </w:rPr>
        <w:t>We attach herewith our current income-tax clearance certificate.</w:t>
      </w:r>
    </w:p>
    <w:p w:rsidR="00CC7E27" w:rsidRDefault="00CC7E27" w:rsidP="00EE36FA">
      <w:pPr>
        <w:tabs>
          <w:tab w:val="left" w:pos="760"/>
          <w:tab w:val="left" w:pos="1360"/>
          <w:tab w:val="left" w:pos="2080"/>
          <w:tab w:val="left" w:pos="5680"/>
        </w:tabs>
        <w:suppressAutoHyphens/>
        <w:jc w:val="both"/>
        <w:rPr>
          <w:sz w:val="20"/>
        </w:rPr>
      </w:pPr>
    </w:p>
    <w:p w:rsidR="00CC7E27" w:rsidRDefault="00CC7E27" w:rsidP="00EE36FA">
      <w:pPr>
        <w:tabs>
          <w:tab w:val="left" w:pos="760"/>
          <w:tab w:val="left" w:pos="1360"/>
          <w:tab w:val="left" w:pos="2080"/>
          <w:tab w:val="left" w:pos="5680"/>
        </w:tabs>
        <w:suppressAutoHyphens/>
        <w:jc w:val="both"/>
        <w:outlineLvl w:val="0"/>
        <w:rPr>
          <w:sz w:val="20"/>
        </w:rPr>
      </w:pPr>
      <w:r>
        <w:rPr>
          <w:sz w:val="20"/>
        </w:rPr>
        <w:t>Yours faithfully,</w:t>
      </w: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rPr>
          <w:sz w:val="20"/>
        </w:rPr>
      </w:pPr>
      <w:r>
        <w:rPr>
          <w:sz w:val="20"/>
        </w:rPr>
        <w:t>Authorized Signature:</w:t>
      </w: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outlineLvl w:val="0"/>
        <w:rPr>
          <w:sz w:val="20"/>
        </w:rPr>
      </w:pPr>
      <w:r>
        <w:rPr>
          <w:sz w:val="20"/>
        </w:rPr>
        <w:t>Name &amp; Title of Signatory:  _________________________________________________________________</w:t>
      </w: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rPr>
          <w:sz w:val="20"/>
        </w:rPr>
      </w:pPr>
      <w:r>
        <w:rPr>
          <w:sz w:val="20"/>
        </w:rPr>
        <w:t>Name of Tenderer     ______________________________________________</w:t>
      </w:r>
    </w:p>
    <w:p w:rsidR="00CC7E27" w:rsidRDefault="00CC7E27">
      <w:pPr>
        <w:tabs>
          <w:tab w:val="left" w:pos="760"/>
          <w:tab w:val="left" w:pos="1360"/>
          <w:tab w:val="left" w:pos="2080"/>
          <w:tab w:val="left" w:pos="5680"/>
        </w:tabs>
        <w:suppressAutoHyphens/>
        <w:rPr>
          <w:sz w:val="20"/>
        </w:rPr>
      </w:pPr>
      <w:r>
        <w:rPr>
          <w:sz w:val="20"/>
        </w:rPr>
        <w:t>Address:</w:t>
      </w:r>
      <w:r>
        <w:rPr>
          <w:sz w:val="20"/>
        </w:rPr>
        <w:tab/>
      </w:r>
      <w:r>
        <w:rPr>
          <w:sz w:val="20"/>
        </w:rPr>
        <w:tab/>
        <w:t xml:space="preserve">      ----------------------------------------------------------------------</w:t>
      </w:r>
    </w:p>
    <w:p w:rsidR="00CC7E27" w:rsidRDefault="00CC7E27">
      <w:pPr>
        <w:tabs>
          <w:tab w:val="left" w:pos="760"/>
          <w:tab w:val="left" w:pos="1360"/>
          <w:tab w:val="left" w:pos="2080"/>
          <w:tab w:val="left" w:pos="5680"/>
        </w:tabs>
        <w:suppressAutoHyphens/>
        <w:rPr>
          <w:sz w:val="20"/>
        </w:rPr>
      </w:pPr>
      <w:r>
        <w:rPr>
          <w:sz w:val="20"/>
        </w:rPr>
        <w:tab/>
      </w:r>
      <w:r>
        <w:rPr>
          <w:sz w:val="20"/>
        </w:rPr>
        <w:tab/>
        <w:t xml:space="preserve">      ----------------------------------------------------------------------</w:t>
      </w: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rPr>
          <w:sz w:val="20"/>
        </w:rPr>
      </w:pPr>
    </w:p>
    <w:p w:rsidR="005E0767" w:rsidRDefault="00CC7E27">
      <w:pPr>
        <w:tabs>
          <w:tab w:val="center" w:pos="4680"/>
        </w:tabs>
        <w:suppressAutoHyphens/>
        <w:outlineLvl w:val="0"/>
        <w:rPr>
          <w:b/>
          <w:sz w:val="20"/>
        </w:rPr>
      </w:pPr>
      <w:r>
        <w:rPr>
          <w:b/>
          <w:sz w:val="20"/>
        </w:rPr>
        <w:tab/>
      </w: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9B108B" w:rsidRDefault="009B108B">
      <w:pPr>
        <w:tabs>
          <w:tab w:val="center" w:pos="4680"/>
        </w:tabs>
        <w:suppressAutoHyphens/>
        <w:outlineLvl w:val="0"/>
        <w:rPr>
          <w:b/>
          <w:sz w:val="20"/>
        </w:rPr>
      </w:pPr>
    </w:p>
    <w:p w:rsidR="005E0767" w:rsidRDefault="005E0767">
      <w:pPr>
        <w:tabs>
          <w:tab w:val="center" w:pos="4680"/>
        </w:tabs>
        <w:suppressAutoHyphens/>
        <w:outlineLvl w:val="0"/>
        <w:rPr>
          <w:b/>
          <w:sz w:val="20"/>
        </w:rPr>
      </w:pPr>
    </w:p>
    <w:p w:rsidR="00CC7E27" w:rsidRDefault="00CC7E27" w:rsidP="005E0767">
      <w:pPr>
        <w:tabs>
          <w:tab w:val="center" w:pos="4680"/>
        </w:tabs>
        <w:suppressAutoHyphens/>
        <w:jc w:val="center"/>
        <w:outlineLvl w:val="0"/>
        <w:rPr>
          <w:sz w:val="20"/>
          <w:u w:val="single"/>
        </w:rPr>
      </w:pPr>
      <w:r>
        <w:rPr>
          <w:b/>
          <w:sz w:val="20"/>
          <w:u w:val="single"/>
        </w:rPr>
        <w:t>Letter of Acceptance</w:t>
      </w:r>
    </w:p>
    <w:p w:rsidR="00CC7E27" w:rsidRDefault="00CC7E27">
      <w:pPr>
        <w:tabs>
          <w:tab w:val="center" w:pos="4680"/>
        </w:tabs>
        <w:suppressAutoHyphens/>
        <w:rPr>
          <w:sz w:val="20"/>
        </w:rPr>
      </w:pPr>
      <w:r>
        <w:rPr>
          <w:sz w:val="20"/>
        </w:rPr>
        <w:tab/>
      </w:r>
      <w:r>
        <w:rPr>
          <w:sz w:val="20"/>
          <w:u w:val="single"/>
        </w:rPr>
        <w:t>(letterhead paper of the Employer)</w:t>
      </w:r>
    </w:p>
    <w:p w:rsidR="00CC7E27" w:rsidRDefault="00CC7E27">
      <w:pPr>
        <w:tabs>
          <w:tab w:val="right" w:pos="9360"/>
        </w:tabs>
        <w:suppressAutoHyphens/>
        <w:rPr>
          <w:sz w:val="20"/>
        </w:rPr>
      </w:pPr>
      <w:r>
        <w:rPr>
          <w:sz w:val="20"/>
        </w:rPr>
        <w:tab/>
        <w:t>________________________[date]</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ind w:left="520" w:hanging="520"/>
        <w:rPr>
          <w:sz w:val="20"/>
        </w:rPr>
      </w:pPr>
      <w:r>
        <w:rPr>
          <w:sz w:val="20"/>
        </w:rPr>
        <w:t>To:</w:t>
      </w:r>
      <w:r>
        <w:rPr>
          <w:sz w:val="20"/>
        </w:rPr>
        <w:tab/>
        <w:t>_________________________________________________________________________[name and address of the Contractor]</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Dear Sirs,</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Pr="00285185" w:rsidRDefault="00CC7E27" w:rsidP="00130909">
      <w:pPr>
        <w:suppressAutoHyphens/>
        <w:jc w:val="both"/>
        <w:rPr>
          <w:sz w:val="18"/>
          <w:szCs w:val="18"/>
        </w:rPr>
      </w:pPr>
      <w:r>
        <w:rPr>
          <w:sz w:val="20"/>
        </w:rPr>
        <w:t xml:space="preserve">This is to notify you that your Tender dated ____________ for execution of </w:t>
      </w:r>
      <w:r w:rsidR="009E10BA">
        <w:rPr>
          <w:b/>
          <w:sz w:val="20"/>
        </w:rPr>
        <w:t>ASPHALTING FROM MAIN ROAD OF TO NEW TOWN OF MUMARADDIKOPPA VILLAGE IN BADAMI TALUK (VR 94) - 1.30 KM BAGALKOT DIST RDPR/2025-26/RD/WORK_INDENT22510</w:t>
      </w:r>
      <w:r w:rsidR="00B663C1" w:rsidRPr="000D691B">
        <w:rPr>
          <w:b/>
          <w:sz w:val="20"/>
        </w:rPr>
        <w:t xml:space="preserve"> </w:t>
      </w:r>
      <w:r>
        <w:rPr>
          <w:sz w:val="20"/>
        </w:rPr>
        <w:t>for the Contract Price of Rupees (</w:t>
      </w:r>
      <w:r w:rsidR="002D71E8">
        <w:rPr>
          <w:sz w:val="20"/>
        </w:rPr>
        <w:t xml:space="preserve">                                                                                                              </w:t>
      </w:r>
      <w:r>
        <w:rPr>
          <w:sz w:val="20"/>
        </w:rPr>
        <w:t>) [amount in words and figures], as corrected and modified in accordance with the Instructions to Tenderers is hereby accepted by our Agency.</w:t>
      </w:r>
    </w:p>
    <w:p w:rsidR="00CC7E27" w:rsidRDefault="00CC7E27" w:rsidP="00FB5F4F">
      <w:pPr>
        <w:tabs>
          <w:tab w:val="left" w:pos="-1440"/>
          <w:tab w:val="left" w:pos="-720"/>
          <w:tab w:val="left" w:pos="520"/>
          <w:tab w:val="left" w:pos="2160"/>
          <w:tab w:val="left" w:pos="3800"/>
          <w:tab w:val="left" w:pos="5560"/>
          <w:tab w:val="left" w:pos="7280"/>
        </w:tabs>
        <w:suppressAutoHyphens/>
        <w:jc w:val="both"/>
        <w:rPr>
          <w:sz w:val="20"/>
        </w:rPr>
      </w:pPr>
    </w:p>
    <w:p w:rsidR="00CC7E27" w:rsidRDefault="00CC7E27" w:rsidP="00FB5F4F">
      <w:pPr>
        <w:tabs>
          <w:tab w:val="left" w:pos="-1440"/>
          <w:tab w:val="left" w:pos="-720"/>
          <w:tab w:val="left" w:pos="520"/>
          <w:tab w:val="left" w:pos="2160"/>
          <w:tab w:val="left" w:pos="3800"/>
          <w:tab w:val="left" w:pos="5560"/>
          <w:tab w:val="left" w:pos="7280"/>
        </w:tabs>
        <w:suppressAutoHyphens/>
        <w:jc w:val="both"/>
        <w:rPr>
          <w:sz w:val="20"/>
        </w:rPr>
      </w:pPr>
      <w:r>
        <w:rPr>
          <w:sz w:val="20"/>
        </w:rPr>
        <w:t xml:space="preserve">You are hereby requested to furnish Security deposit </w:t>
      </w:r>
      <w:r w:rsidR="00F833B6">
        <w:rPr>
          <w:sz w:val="20"/>
        </w:rPr>
        <w:t xml:space="preserve"> in the form </w:t>
      </w:r>
      <w:r>
        <w:rPr>
          <w:sz w:val="20"/>
        </w:rPr>
        <w:t>detailed in Clause  2</w:t>
      </w:r>
      <w:r w:rsidR="00F833B6">
        <w:rPr>
          <w:sz w:val="20"/>
        </w:rPr>
        <w:t>5</w:t>
      </w:r>
      <w:r>
        <w:rPr>
          <w:sz w:val="20"/>
        </w:rPr>
        <w:t xml:space="preserve">.1 of ITT for an amount of  Rs.————— </w:t>
      </w:r>
      <w:r w:rsidR="00F833B6">
        <w:rPr>
          <w:sz w:val="20"/>
        </w:rPr>
        <w:t xml:space="preserve"> </w:t>
      </w:r>
      <w:r>
        <w:rPr>
          <w:sz w:val="20"/>
        </w:rPr>
        <w:t xml:space="preserve">within 20 days of the receipt of this letter of acceptance valid up to 30 days from the date of expiry of Defects Liability Period i.e. up to </w:t>
      </w:r>
      <w:r w:rsidR="002552B0">
        <w:rPr>
          <w:sz w:val="20"/>
        </w:rPr>
        <w:t>1</w:t>
      </w:r>
      <w:r w:rsidR="00EC15F0">
        <w:rPr>
          <w:sz w:val="20"/>
        </w:rPr>
        <w:t>Years</w:t>
      </w:r>
      <w:r>
        <w:rPr>
          <w:sz w:val="20"/>
        </w:rPr>
        <w:t xml:space="preserve"> and sign the contract, failing which action as stated in Para 2</w:t>
      </w:r>
      <w:r w:rsidR="008D796F">
        <w:rPr>
          <w:sz w:val="20"/>
        </w:rPr>
        <w:t>5</w:t>
      </w:r>
      <w:r>
        <w:rPr>
          <w:sz w:val="20"/>
        </w:rPr>
        <w:t>.4 of ITT will be taken.</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Yours faithfully,</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Authorized Signature</w:t>
      </w: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ab/>
      </w: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and Title of Signatory</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of Agency</w:t>
      </w: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w:t>
      </w:r>
    </w:p>
    <w:p w:rsidR="00CA2D9B" w:rsidRDefault="00CA2D9B">
      <w:pPr>
        <w:tabs>
          <w:tab w:val="center" w:pos="4680"/>
        </w:tabs>
        <w:suppressAutoHyphens/>
        <w:outlineLvl w:val="0"/>
        <w:rPr>
          <w:sz w:val="20"/>
        </w:rPr>
      </w:pPr>
    </w:p>
    <w:p w:rsidR="00CC7E27" w:rsidRDefault="00CC7E27" w:rsidP="00FB5F4F">
      <w:pPr>
        <w:tabs>
          <w:tab w:val="center" w:pos="4680"/>
        </w:tabs>
        <w:suppressAutoHyphens/>
        <w:jc w:val="center"/>
        <w:outlineLvl w:val="0"/>
        <w:rPr>
          <w:sz w:val="20"/>
          <w:u w:val="single"/>
        </w:rPr>
      </w:pPr>
      <w:r>
        <w:rPr>
          <w:b/>
          <w:sz w:val="20"/>
          <w:u w:val="single"/>
        </w:rPr>
        <w:t>Issue of Notice to proceed with the work</w:t>
      </w:r>
    </w:p>
    <w:p w:rsidR="00CC7E27" w:rsidRDefault="00CC7E27">
      <w:pPr>
        <w:tabs>
          <w:tab w:val="center" w:pos="4680"/>
        </w:tabs>
        <w:suppressAutoHyphens/>
        <w:rPr>
          <w:sz w:val="20"/>
        </w:rPr>
      </w:pPr>
      <w:r>
        <w:rPr>
          <w:sz w:val="20"/>
        </w:rPr>
        <w:tab/>
      </w:r>
      <w:r>
        <w:rPr>
          <w:sz w:val="20"/>
          <w:u w:val="single"/>
        </w:rPr>
        <w:t>(letterhead of the Employer)</w:t>
      </w:r>
    </w:p>
    <w:p w:rsidR="00CC7E27" w:rsidRDefault="00CC7E27">
      <w:pPr>
        <w:tabs>
          <w:tab w:val="right" w:pos="9360"/>
        </w:tabs>
        <w:suppressAutoHyphens/>
        <w:rPr>
          <w:sz w:val="20"/>
        </w:rPr>
      </w:pPr>
      <w:r>
        <w:rPr>
          <w:sz w:val="20"/>
        </w:rPr>
        <w:tab/>
        <w:t>————— (date)</w:t>
      </w:r>
    </w:p>
    <w:p w:rsidR="00CC7E27" w:rsidRDefault="00CC7E27">
      <w:pPr>
        <w:tabs>
          <w:tab w:val="right" w:pos="9360"/>
        </w:tabs>
        <w:suppressAutoHyphens/>
        <w:rPr>
          <w:sz w:val="20"/>
        </w:rPr>
      </w:pPr>
      <w:r>
        <w:rPr>
          <w:sz w:val="20"/>
        </w:rPr>
        <w:t>To</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 (name and address of the Contractor)</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Dear Sirs:</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Pr="000E1E51" w:rsidRDefault="00CC7E27" w:rsidP="00582713">
      <w:pPr>
        <w:suppressAutoHyphens/>
        <w:jc w:val="both"/>
        <w:rPr>
          <w:sz w:val="18"/>
          <w:szCs w:val="18"/>
        </w:rPr>
      </w:pPr>
      <w:r>
        <w:rPr>
          <w:sz w:val="20"/>
        </w:rPr>
        <w:tab/>
        <w:t>Pursuant to your furnishing the requisite security deposit as stipulated in ITT Clause 2</w:t>
      </w:r>
      <w:r w:rsidR="000E7BBE">
        <w:rPr>
          <w:sz w:val="20"/>
        </w:rPr>
        <w:t>5</w:t>
      </w:r>
      <w:r>
        <w:rPr>
          <w:sz w:val="20"/>
        </w:rPr>
        <w:t xml:space="preserve">.1 and signing of the contract agreement </w:t>
      </w:r>
      <w:r w:rsidR="009E10BA">
        <w:rPr>
          <w:b/>
          <w:sz w:val="20"/>
        </w:rPr>
        <w:t>ASPHALTING FROM MAIN ROAD OF TO NEW TOWN OF MUMARADDIKOPPA VILLAGE IN BADAMI TALUK (VR 94) - 1.30 KM BAGALKOT DIST RDPR/2025-26/RD/WORK_INDENT22510</w:t>
      </w:r>
      <w:r w:rsidR="00B663C1" w:rsidRPr="000D691B">
        <w:rPr>
          <w:b/>
          <w:sz w:val="20"/>
        </w:rPr>
        <w:t xml:space="preserve">  </w:t>
      </w:r>
      <w:r>
        <w:rPr>
          <w:sz w:val="20"/>
        </w:rPr>
        <w:t>a</w:t>
      </w:r>
      <w:r w:rsidR="002D71E8">
        <w:rPr>
          <w:sz w:val="20"/>
        </w:rPr>
        <w:t>t</w:t>
      </w:r>
      <w:r>
        <w:rPr>
          <w:sz w:val="20"/>
        </w:rPr>
        <w:t xml:space="preserve"> Tender Price of Rs.——————, you are hereby instructed to proceed with the execution of the said works in accordance with the contract documents.</w:t>
      </w:r>
    </w:p>
    <w:p w:rsidR="00CC7E27" w:rsidRDefault="00CC7E27">
      <w:pPr>
        <w:tabs>
          <w:tab w:val="left" w:pos="-1440"/>
          <w:tab w:val="left" w:pos="-720"/>
          <w:tab w:val="left" w:pos="0"/>
          <w:tab w:val="left" w:pos="440"/>
          <w:tab w:val="left" w:pos="1140"/>
          <w:tab w:val="left" w:pos="6880"/>
        </w:tabs>
        <w:suppressAutoHyphens/>
        <w:rPr>
          <w:sz w:val="20"/>
        </w:rPr>
      </w:pPr>
    </w:p>
    <w:p w:rsidR="00CC7E27" w:rsidRDefault="00CC7E27">
      <w:pPr>
        <w:tabs>
          <w:tab w:val="left" w:pos="-1440"/>
          <w:tab w:val="left" w:pos="-720"/>
          <w:tab w:val="left" w:pos="0"/>
          <w:tab w:val="left" w:pos="440"/>
          <w:tab w:val="left" w:pos="1140"/>
          <w:tab w:val="left" w:pos="6880"/>
        </w:tabs>
        <w:suppressAutoHyphens/>
        <w:outlineLvl w:val="0"/>
        <w:rPr>
          <w:sz w:val="20"/>
        </w:rPr>
      </w:pPr>
      <w:r>
        <w:rPr>
          <w:sz w:val="20"/>
        </w:rPr>
        <w:tab/>
      </w:r>
      <w:r>
        <w:rPr>
          <w:sz w:val="20"/>
        </w:rPr>
        <w:tab/>
      </w:r>
      <w:r>
        <w:rPr>
          <w:sz w:val="20"/>
        </w:rPr>
        <w:tab/>
        <w:t>Yours faithfully,</w:t>
      </w:r>
    </w:p>
    <w:p w:rsidR="00CB7B8F" w:rsidRDefault="00CB7B8F">
      <w:pPr>
        <w:tabs>
          <w:tab w:val="left" w:pos="-1440"/>
          <w:tab w:val="left" w:pos="-720"/>
          <w:tab w:val="left" w:pos="0"/>
          <w:tab w:val="left" w:pos="440"/>
          <w:tab w:val="left" w:pos="1140"/>
          <w:tab w:val="left" w:pos="6880"/>
        </w:tabs>
        <w:suppressAutoHyphens/>
        <w:outlineLvl w:val="0"/>
        <w:rPr>
          <w:sz w:val="20"/>
        </w:rPr>
      </w:pPr>
    </w:p>
    <w:p w:rsidR="00CB7B8F" w:rsidRDefault="00CB7B8F">
      <w:pPr>
        <w:tabs>
          <w:tab w:val="left" w:pos="-1440"/>
          <w:tab w:val="left" w:pos="-720"/>
          <w:tab w:val="left" w:pos="0"/>
          <w:tab w:val="left" w:pos="440"/>
          <w:tab w:val="left" w:pos="1140"/>
          <w:tab w:val="left" w:pos="6880"/>
        </w:tabs>
        <w:suppressAutoHyphens/>
        <w:outlineLvl w:val="0"/>
        <w:rPr>
          <w:sz w:val="20"/>
        </w:rPr>
      </w:pPr>
    </w:p>
    <w:p w:rsidR="00CB7B8F" w:rsidRDefault="00CB7B8F">
      <w:pPr>
        <w:tabs>
          <w:tab w:val="left" w:pos="-1440"/>
          <w:tab w:val="left" w:pos="-720"/>
          <w:tab w:val="left" w:pos="0"/>
          <w:tab w:val="left" w:pos="440"/>
          <w:tab w:val="left" w:pos="1140"/>
          <w:tab w:val="left" w:pos="6880"/>
        </w:tabs>
        <w:suppressAutoHyphens/>
        <w:outlineLvl w:val="0"/>
        <w:rPr>
          <w:sz w:val="20"/>
        </w:rPr>
      </w:pPr>
      <w:r>
        <w:rPr>
          <w:sz w:val="20"/>
        </w:rPr>
        <w:tab/>
      </w:r>
      <w:r>
        <w:rPr>
          <w:sz w:val="20"/>
        </w:rPr>
        <w:tab/>
        <w:t xml:space="preserve">                                                                                             ( Signature,name and title of Signatory  </w:t>
      </w:r>
    </w:p>
    <w:p w:rsidR="00CB7B8F" w:rsidRDefault="00CB7B8F">
      <w:pPr>
        <w:tabs>
          <w:tab w:val="left" w:pos="-1440"/>
          <w:tab w:val="left" w:pos="-720"/>
          <w:tab w:val="left" w:pos="0"/>
          <w:tab w:val="left" w:pos="440"/>
          <w:tab w:val="left" w:pos="1140"/>
          <w:tab w:val="left" w:pos="6880"/>
        </w:tabs>
        <w:suppressAutoHyphens/>
        <w:outlineLvl w:val="0"/>
        <w:rPr>
          <w:sz w:val="20"/>
        </w:rPr>
      </w:pPr>
      <w:r>
        <w:rPr>
          <w:sz w:val="20"/>
        </w:rPr>
        <w:t xml:space="preserve">                                                                                                                authorized to sign on behalf of Employer)</w:t>
      </w: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CC7E27" w:rsidRDefault="00CC7E27">
      <w:pPr>
        <w:tabs>
          <w:tab w:val="left" w:pos="-1440"/>
          <w:tab w:val="left" w:pos="-720"/>
          <w:tab w:val="left" w:pos="0"/>
          <w:tab w:val="left" w:pos="440"/>
          <w:tab w:val="left" w:pos="1140"/>
          <w:tab w:val="left" w:pos="6880"/>
        </w:tabs>
        <w:suppressAutoHyphens/>
        <w:jc w:val="center"/>
        <w:outlineLvl w:val="0"/>
        <w:rPr>
          <w:b/>
          <w:sz w:val="20"/>
        </w:rPr>
      </w:pPr>
      <w:r>
        <w:rPr>
          <w:b/>
          <w:sz w:val="20"/>
          <w:u w:val="single"/>
        </w:rPr>
        <w:t>Agreement Form</w:t>
      </w:r>
    </w:p>
    <w:p w:rsidR="00CC7E27" w:rsidRDefault="00CC7E27">
      <w:pPr>
        <w:tabs>
          <w:tab w:val="left" w:pos="-1440"/>
          <w:tab w:val="left" w:pos="-720"/>
          <w:tab w:val="left" w:pos="0"/>
          <w:tab w:val="left" w:pos="440"/>
          <w:tab w:val="left" w:pos="1140"/>
          <w:tab w:val="left" w:pos="6880"/>
        </w:tabs>
        <w:suppressAutoHyphens/>
        <w:rPr>
          <w:b/>
          <w:sz w:val="20"/>
        </w:rPr>
      </w:pPr>
    </w:p>
    <w:p w:rsidR="00CC7E27" w:rsidRDefault="00CC7E27">
      <w:pPr>
        <w:tabs>
          <w:tab w:val="left" w:pos="-1440"/>
          <w:tab w:val="left" w:pos="-720"/>
          <w:tab w:val="left" w:pos="0"/>
          <w:tab w:val="left" w:pos="440"/>
          <w:tab w:val="left" w:pos="1140"/>
          <w:tab w:val="left" w:pos="6880"/>
        </w:tabs>
        <w:suppressAutoHyphens/>
        <w:outlineLvl w:val="0"/>
        <w:rPr>
          <w:sz w:val="20"/>
        </w:rPr>
      </w:pPr>
      <w:r>
        <w:rPr>
          <w:b/>
          <w:sz w:val="20"/>
        </w:rPr>
        <w:t>Agreement</w:t>
      </w:r>
    </w:p>
    <w:p w:rsidR="00CC7E27" w:rsidRDefault="00CC7E27">
      <w:pPr>
        <w:tabs>
          <w:tab w:val="left" w:pos="-1440"/>
          <w:tab w:val="left" w:pos="-720"/>
          <w:tab w:val="left" w:pos="0"/>
          <w:tab w:val="left" w:pos="440"/>
          <w:tab w:val="left" w:pos="1140"/>
          <w:tab w:val="left" w:pos="6880"/>
        </w:tabs>
        <w:suppressAutoHyphens/>
        <w:rPr>
          <w:sz w:val="20"/>
        </w:rPr>
      </w:pPr>
    </w:p>
    <w:p w:rsidR="00CC7E27" w:rsidRDefault="00CC7E27" w:rsidP="00A41573">
      <w:pPr>
        <w:suppressAutoHyphens/>
        <w:jc w:val="both"/>
        <w:rPr>
          <w:sz w:val="20"/>
        </w:rPr>
      </w:pPr>
      <w:r>
        <w:rPr>
          <w:sz w:val="20"/>
        </w:rPr>
        <w:t>This agreement, made the ___________________day of ______________20_______, between</w:t>
      </w:r>
      <w:r w:rsidR="002D71E8">
        <w:rPr>
          <w:sz w:val="20"/>
        </w:rPr>
        <w:t xml:space="preserve"> </w:t>
      </w:r>
      <w:r w:rsidR="00A42AF3">
        <w:rPr>
          <w:sz w:val="20"/>
        </w:rPr>
        <w:t xml:space="preserve">The </w:t>
      </w:r>
      <w:r w:rsidR="00C36BB9">
        <w:rPr>
          <w:color w:val="FF0000"/>
          <w:sz w:val="20"/>
        </w:rPr>
        <w:t xml:space="preserve">Executive Engineer, </w:t>
      </w:r>
      <w:r w:rsidR="00995E69">
        <w:rPr>
          <w:color w:val="FF0000"/>
          <w:sz w:val="20"/>
        </w:rPr>
        <w:t xml:space="preserve">P.R.E Division, </w:t>
      </w:r>
      <w:r w:rsidR="004F5166">
        <w:rPr>
          <w:color w:val="FF0000"/>
          <w:sz w:val="20"/>
        </w:rPr>
        <w:t>BAGALKOTE</w:t>
      </w:r>
      <w:r w:rsidR="00995E69">
        <w:rPr>
          <w:color w:val="FF0000"/>
          <w:sz w:val="20"/>
        </w:rPr>
        <w:t xml:space="preserve"> District</w:t>
      </w:r>
      <w:r w:rsidR="006B39C5">
        <w:rPr>
          <w:sz w:val="20"/>
        </w:rPr>
        <w:t xml:space="preserve"> </w:t>
      </w:r>
      <w:r>
        <w:rPr>
          <w:sz w:val="20"/>
        </w:rPr>
        <w:t>(hereinafter called “the Employer”) of the one part and ________________________________________________________________________________________________________________________________________________________________________________________[name and address of contractor] (hereinafter called “the Contractor”) of the other part.</w:t>
      </w:r>
    </w:p>
    <w:p w:rsidR="00CC7E27" w:rsidRDefault="00CC7E27" w:rsidP="00A41573">
      <w:pPr>
        <w:tabs>
          <w:tab w:val="left" w:pos="-1440"/>
          <w:tab w:val="left" w:pos="-720"/>
          <w:tab w:val="left" w:pos="0"/>
          <w:tab w:val="left" w:pos="440"/>
          <w:tab w:val="left" w:pos="1140"/>
          <w:tab w:val="left" w:pos="6880"/>
        </w:tabs>
        <w:suppressAutoHyphens/>
        <w:jc w:val="both"/>
        <w:rPr>
          <w:sz w:val="20"/>
        </w:rPr>
      </w:pPr>
    </w:p>
    <w:p w:rsidR="00085122" w:rsidRPr="0034058D" w:rsidRDefault="00CC7E27" w:rsidP="00242ED9">
      <w:pPr>
        <w:suppressAutoHyphens/>
        <w:jc w:val="both"/>
        <w:rPr>
          <w:color w:val="FF0000"/>
          <w:sz w:val="28"/>
          <w:szCs w:val="28"/>
        </w:rPr>
      </w:pPr>
      <w:r>
        <w:rPr>
          <w:sz w:val="20"/>
        </w:rPr>
        <w:t xml:space="preserve">Whereas the Employer is desirous that the </w:t>
      </w:r>
      <w:r w:rsidRPr="00840B3C">
        <w:rPr>
          <w:sz w:val="20"/>
        </w:rPr>
        <w:t xml:space="preserve">Contractor </w:t>
      </w:r>
      <w:r w:rsidR="009E10BA">
        <w:rPr>
          <w:b/>
          <w:sz w:val="20"/>
        </w:rPr>
        <w:t>ASPHALTING FROM MAIN ROAD OF TO NEW TOWN OF MUMARADDIKOPPA VILLAGE IN BADAMI TALUK (VR 94) - 1.30 KM BAGALKOT DIST RDPR/2025-26/RD/WORK_INDENT22510</w:t>
      </w:r>
      <w:r w:rsidR="00B663C1">
        <w:rPr>
          <w:sz w:val="20"/>
        </w:rPr>
        <w:t xml:space="preserve"> </w:t>
      </w:r>
    </w:p>
    <w:p w:rsidR="00CC7E27" w:rsidRPr="007B4059" w:rsidRDefault="00CC7E27" w:rsidP="00C34C09">
      <w:pPr>
        <w:suppressAutoHyphens/>
        <w:rPr>
          <w:sz w:val="18"/>
          <w:szCs w:val="18"/>
        </w:rPr>
      </w:pPr>
      <w:r>
        <w:rPr>
          <w:sz w:val="20"/>
        </w:rPr>
        <w:t xml:space="preserve"> (hereinafter called “the Works”) and the Employer has accepted the Tender by the Contractor for the execution and completion of such Works and the remedying of any defects therein  at a contract price of Rupees...............................</w:t>
      </w:r>
    </w:p>
    <w:p w:rsidR="00CC7E27" w:rsidRDefault="00CC7E27" w:rsidP="00A41573">
      <w:pPr>
        <w:tabs>
          <w:tab w:val="center" w:pos="4680"/>
        </w:tabs>
        <w:suppressAutoHyphens/>
        <w:jc w:val="both"/>
        <w:rPr>
          <w:sz w:val="20"/>
        </w:rPr>
      </w:pPr>
      <w:r>
        <w:rPr>
          <w:b/>
          <w:sz w:val="20"/>
        </w:rPr>
        <w:tab/>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NOW THIS AGREEMENT WITNESSETH as follows:</w:t>
      </w:r>
    </w:p>
    <w:p w:rsidR="00CC7E27" w:rsidRDefault="00CC7E27" w:rsidP="00A41573">
      <w:pPr>
        <w:tabs>
          <w:tab w:val="left" w:pos="-1440"/>
          <w:tab w:val="left" w:pos="-720"/>
          <w:tab w:val="left" w:pos="0"/>
          <w:tab w:val="left" w:pos="440"/>
          <w:tab w:val="left" w:pos="1140"/>
          <w:tab w:val="left" w:pos="6880"/>
        </w:tabs>
        <w:suppressAutoHyphens/>
        <w:jc w:val="both"/>
        <w:rPr>
          <w:sz w:val="20"/>
        </w:rPr>
      </w:pPr>
    </w:p>
    <w:p w:rsidR="00CC7E27" w:rsidRDefault="00CC7E27" w:rsidP="00A41573">
      <w:pPr>
        <w:tabs>
          <w:tab w:val="left" w:pos="-1440"/>
          <w:tab w:val="left" w:pos="-720"/>
          <w:tab w:val="left" w:pos="0"/>
          <w:tab w:val="left" w:pos="440"/>
          <w:tab w:val="left" w:pos="1140"/>
          <w:tab w:val="left" w:pos="6880"/>
        </w:tabs>
        <w:suppressAutoHyphens/>
        <w:ind w:left="440" w:hanging="440"/>
        <w:jc w:val="both"/>
        <w:rPr>
          <w:sz w:val="20"/>
        </w:rPr>
      </w:pPr>
      <w:r>
        <w:rPr>
          <w:sz w:val="20"/>
        </w:rPr>
        <w:t>1.</w:t>
      </w:r>
      <w:r>
        <w:rPr>
          <w:sz w:val="20"/>
        </w:rPr>
        <w:tab/>
        <w:t>In this Agreement, words and expression shall have the same meanings as are respectively assigned to them in the Conditions of Contract hereinafter referred to, and they shall be deemed to form and be read and construed as part of this Agreement.</w:t>
      </w:r>
    </w:p>
    <w:p w:rsidR="00CC7E27" w:rsidRDefault="00CC7E27" w:rsidP="00A41573">
      <w:pPr>
        <w:tabs>
          <w:tab w:val="left" w:pos="-1440"/>
          <w:tab w:val="left" w:pos="-720"/>
          <w:tab w:val="left" w:pos="0"/>
          <w:tab w:val="left" w:pos="440"/>
          <w:tab w:val="left" w:pos="1140"/>
          <w:tab w:val="left" w:pos="6880"/>
        </w:tabs>
        <w:suppressAutoHyphens/>
        <w:ind w:left="440" w:hanging="440"/>
        <w:jc w:val="both"/>
        <w:rPr>
          <w:sz w:val="20"/>
        </w:rPr>
      </w:pPr>
      <w:r>
        <w:rPr>
          <w:sz w:val="20"/>
        </w:rPr>
        <w:t>2.</w:t>
      </w:r>
      <w:r>
        <w:rPr>
          <w:sz w:val="20"/>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CC7E27" w:rsidRDefault="00CC7E27" w:rsidP="00A41573">
      <w:pPr>
        <w:tabs>
          <w:tab w:val="left" w:pos="-1440"/>
          <w:tab w:val="left" w:pos="-720"/>
          <w:tab w:val="left" w:pos="0"/>
          <w:tab w:val="left" w:pos="440"/>
          <w:tab w:val="left" w:pos="1140"/>
          <w:tab w:val="left" w:pos="6880"/>
        </w:tabs>
        <w:suppressAutoHyphens/>
        <w:ind w:left="440" w:hanging="440"/>
        <w:jc w:val="both"/>
        <w:rPr>
          <w:sz w:val="20"/>
        </w:rPr>
      </w:pPr>
      <w:r>
        <w:rPr>
          <w:sz w:val="20"/>
        </w:rPr>
        <w:t>3.</w:t>
      </w:r>
      <w:r>
        <w:rPr>
          <w:sz w:val="20"/>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CC7E27" w:rsidRDefault="00CC7E27" w:rsidP="00A41573">
      <w:pPr>
        <w:tabs>
          <w:tab w:val="left" w:pos="-1440"/>
          <w:tab w:val="left" w:pos="-720"/>
          <w:tab w:val="left" w:pos="0"/>
          <w:tab w:val="left" w:pos="440"/>
          <w:tab w:val="left" w:pos="1140"/>
          <w:tab w:val="left" w:pos="6880"/>
        </w:tabs>
        <w:suppressAutoHyphens/>
        <w:ind w:left="440" w:hanging="440"/>
        <w:jc w:val="both"/>
        <w:rPr>
          <w:sz w:val="20"/>
        </w:rPr>
      </w:pPr>
      <w:r>
        <w:rPr>
          <w:sz w:val="20"/>
        </w:rPr>
        <w:t>4.</w:t>
      </w:r>
      <w:r>
        <w:rPr>
          <w:sz w:val="20"/>
        </w:rPr>
        <w:tab/>
        <w:t>The following documents shall be deemed to form and be read and construed as part of this Agreement, viz:</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i)</w:t>
      </w:r>
      <w:r>
        <w:rPr>
          <w:sz w:val="20"/>
        </w:rPr>
        <w:tab/>
        <w:t>Letter of Acceptance;</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ii)</w:t>
      </w:r>
      <w:r>
        <w:rPr>
          <w:sz w:val="20"/>
        </w:rPr>
        <w:tab/>
        <w:t>Notice to proceed with the works;</w:t>
      </w:r>
    </w:p>
    <w:p w:rsidR="00CC7E27" w:rsidRDefault="00CC7E27">
      <w:pPr>
        <w:tabs>
          <w:tab w:val="left" w:pos="-1440"/>
          <w:tab w:val="left" w:pos="-720"/>
          <w:tab w:val="left" w:pos="0"/>
          <w:tab w:val="left" w:pos="440"/>
          <w:tab w:val="left" w:pos="1140"/>
          <w:tab w:val="left" w:pos="6880"/>
        </w:tabs>
        <w:suppressAutoHyphens/>
        <w:ind w:left="1140" w:hanging="1140"/>
        <w:rPr>
          <w:sz w:val="20"/>
          <w:lang w:val="es-ES"/>
        </w:rPr>
      </w:pPr>
      <w:r>
        <w:rPr>
          <w:sz w:val="20"/>
        </w:rPr>
        <w:tab/>
      </w:r>
      <w:r>
        <w:rPr>
          <w:sz w:val="20"/>
          <w:lang w:val="es-ES"/>
        </w:rPr>
        <w:t>iii)</w:t>
      </w:r>
      <w:r>
        <w:rPr>
          <w:sz w:val="20"/>
          <w:lang w:val="es-ES"/>
        </w:rPr>
        <w:tab/>
        <w:t>Contractor’s Tender;</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lang w:val="es-ES"/>
        </w:rPr>
        <w:tab/>
      </w:r>
      <w:r>
        <w:rPr>
          <w:sz w:val="20"/>
        </w:rPr>
        <w:t>iv)</w:t>
      </w:r>
      <w:r>
        <w:rPr>
          <w:sz w:val="20"/>
        </w:rPr>
        <w:tab/>
        <w:t>Contract Data;</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v)</w:t>
      </w:r>
      <w:r>
        <w:rPr>
          <w:sz w:val="20"/>
        </w:rPr>
        <w:tab/>
        <w:t>Conditions of contract (including Special Conditions of Contract);</w:t>
      </w:r>
    </w:p>
    <w:p w:rsidR="00CC7E27" w:rsidRDefault="00CC7E27">
      <w:pPr>
        <w:tabs>
          <w:tab w:val="left" w:pos="-1440"/>
          <w:tab w:val="left" w:pos="-720"/>
          <w:tab w:val="left" w:pos="0"/>
          <w:tab w:val="left" w:pos="440"/>
          <w:tab w:val="left" w:pos="1140"/>
          <w:tab w:val="left" w:pos="6880"/>
        </w:tabs>
        <w:suppressAutoHyphens/>
        <w:rPr>
          <w:sz w:val="20"/>
        </w:rPr>
      </w:pPr>
      <w:r>
        <w:rPr>
          <w:sz w:val="20"/>
        </w:rPr>
        <w:tab/>
        <w:t>vi)</w:t>
      </w:r>
      <w:r>
        <w:rPr>
          <w:sz w:val="20"/>
        </w:rPr>
        <w:tab/>
        <w:t>Specifications;</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vii)</w:t>
      </w:r>
      <w:r>
        <w:rPr>
          <w:sz w:val="20"/>
        </w:rPr>
        <w:tab/>
        <w:t>Drawings;</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viii)</w:t>
      </w:r>
      <w:r>
        <w:rPr>
          <w:sz w:val="20"/>
        </w:rPr>
        <w:tab/>
        <w:t>Bill of Quantities;  and</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ix)</w:t>
      </w:r>
      <w:r>
        <w:rPr>
          <w:sz w:val="20"/>
        </w:rPr>
        <w:tab/>
        <w:t>Any other document listed in the Contract Data as forming part of the contract.</w:t>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In witness whereof the parties thereto have caused this Agreement to be executed the day and year first before written.</w:t>
      </w:r>
    </w:p>
    <w:p w:rsidR="00CC7E27" w:rsidRDefault="00CC7E27" w:rsidP="00A41573">
      <w:pPr>
        <w:tabs>
          <w:tab w:val="left" w:pos="-1440"/>
          <w:tab w:val="left" w:pos="-720"/>
          <w:tab w:val="left" w:pos="0"/>
          <w:tab w:val="left" w:pos="440"/>
          <w:tab w:val="left" w:pos="1140"/>
          <w:tab w:val="left" w:pos="2520"/>
          <w:tab w:val="left" w:pos="6880"/>
        </w:tabs>
        <w:suppressAutoHyphens/>
        <w:jc w:val="both"/>
        <w:rPr>
          <w:sz w:val="20"/>
        </w:rPr>
      </w:pPr>
      <w:r>
        <w:rPr>
          <w:sz w:val="20"/>
        </w:rPr>
        <w:t xml:space="preserve">The Common Seal of </w:t>
      </w:r>
      <w:r>
        <w:rPr>
          <w:sz w:val="20"/>
        </w:rPr>
        <w:tab/>
        <w:t>___________________________________________________________</w:t>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was hereunto affixed in the presence of:</w:t>
      </w:r>
    </w:p>
    <w:p w:rsidR="00CC7E27" w:rsidRDefault="00CC7E27" w:rsidP="00A41573">
      <w:pPr>
        <w:tabs>
          <w:tab w:val="left" w:pos="-1440"/>
          <w:tab w:val="left" w:pos="-720"/>
          <w:tab w:val="left" w:pos="0"/>
          <w:tab w:val="left" w:pos="440"/>
          <w:tab w:val="left" w:pos="1140"/>
          <w:tab w:val="left" w:pos="6880"/>
        </w:tabs>
        <w:suppressAutoHyphens/>
        <w:jc w:val="both"/>
        <w:outlineLvl w:val="0"/>
        <w:rPr>
          <w:sz w:val="20"/>
        </w:rPr>
      </w:pPr>
      <w:r>
        <w:rPr>
          <w:sz w:val="20"/>
        </w:rPr>
        <w:t>Signed, Sealed and Delivered by the said  ___________________________________________________</w:t>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_________________________________________________________________________________</w:t>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in the presence of:</w:t>
      </w:r>
    </w:p>
    <w:p w:rsidR="00CC7E27" w:rsidRDefault="00CC7E27" w:rsidP="00A41573">
      <w:pPr>
        <w:tabs>
          <w:tab w:val="left" w:pos="-1440"/>
          <w:tab w:val="left" w:pos="-720"/>
          <w:tab w:val="left" w:pos="0"/>
          <w:tab w:val="left" w:pos="440"/>
          <w:tab w:val="left" w:pos="1140"/>
          <w:tab w:val="left" w:pos="2970"/>
          <w:tab w:val="left" w:pos="6880"/>
        </w:tabs>
        <w:suppressAutoHyphens/>
        <w:jc w:val="both"/>
        <w:rPr>
          <w:sz w:val="20"/>
        </w:rPr>
      </w:pPr>
      <w:r>
        <w:rPr>
          <w:sz w:val="20"/>
        </w:rPr>
        <w:t>Binding Signature of  Employer</w:t>
      </w:r>
      <w:r>
        <w:rPr>
          <w:sz w:val="20"/>
        </w:rPr>
        <w:tab/>
        <w:t>_______________________________________________________</w:t>
      </w:r>
    </w:p>
    <w:p w:rsidR="00CC7E27" w:rsidRDefault="00CC7E27" w:rsidP="00A41573">
      <w:pPr>
        <w:tabs>
          <w:tab w:val="left" w:pos="-1440"/>
          <w:tab w:val="left" w:pos="-720"/>
          <w:tab w:val="left" w:pos="0"/>
          <w:tab w:val="left" w:pos="440"/>
          <w:tab w:val="left" w:pos="1140"/>
          <w:tab w:val="left" w:pos="3240"/>
          <w:tab w:val="left" w:pos="6880"/>
        </w:tabs>
        <w:suppressAutoHyphens/>
        <w:jc w:val="both"/>
        <w:rPr>
          <w:sz w:val="20"/>
        </w:rPr>
      </w:pPr>
      <w:r>
        <w:rPr>
          <w:sz w:val="20"/>
        </w:rPr>
        <w:t>Binding Signature of Contractor</w:t>
      </w:r>
      <w:r>
        <w:rPr>
          <w:sz w:val="20"/>
        </w:rPr>
        <w:tab/>
        <w:t>_____________________________________________________</w:t>
      </w:r>
    </w:p>
    <w:p w:rsidR="00CC7E27" w:rsidRDefault="00CC7E27">
      <w:pPr>
        <w:tabs>
          <w:tab w:val="left" w:pos="-1440"/>
          <w:tab w:val="left" w:pos="-720"/>
          <w:tab w:val="left" w:pos="0"/>
          <w:tab w:val="left" w:pos="440"/>
          <w:tab w:val="left" w:pos="1140"/>
          <w:tab w:val="left" w:pos="3240"/>
          <w:tab w:val="left" w:pos="6880"/>
        </w:tabs>
        <w:suppressAutoHyphens/>
        <w:jc w:val="both"/>
        <w:rPr>
          <w:sz w:val="20"/>
        </w:rPr>
      </w:pPr>
    </w:p>
    <w:p w:rsidR="00CC7E27" w:rsidRDefault="00CC7E27">
      <w:pPr>
        <w:tabs>
          <w:tab w:val="left" w:pos="-1440"/>
          <w:tab w:val="left" w:pos="-720"/>
          <w:tab w:val="left" w:pos="0"/>
          <w:tab w:val="left" w:pos="440"/>
          <w:tab w:val="left" w:pos="1140"/>
          <w:tab w:val="left" w:pos="3240"/>
          <w:tab w:val="left" w:pos="6880"/>
        </w:tabs>
        <w:suppressAutoHyphens/>
        <w:jc w:val="both"/>
        <w:rPr>
          <w:sz w:val="20"/>
        </w:rPr>
      </w:pPr>
    </w:p>
    <w:p w:rsidR="00CC7E27" w:rsidRDefault="00FB5F4F" w:rsidP="000B0544">
      <w:pPr>
        <w:tabs>
          <w:tab w:val="left" w:pos="-1440"/>
          <w:tab w:val="left" w:pos="-720"/>
          <w:tab w:val="left" w:pos="0"/>
          <w:tab w:val="left" w:pos="440"/>
          <w:tab w:val="left" w:pos="1140"/>
          <w:tab w:val="left" w:pos="3240"/>
          <w:tab w:val="left" w:pos="6880"/>
        </w:tabs>
        <w:suppressAutoHyphens/>
        <w:jc w:val="both"/>
        <w:rPr>
          <w:b/>
          <w:sz w:val="20"/>
        </w:rPr>
      </w:pPr>
      <w:r>
        <w:rPr>
          <w:sz w:val="20"/>
        </w:rPr>
        <w:br w:type="page"/>
      </w:r>
    </w:p>
    <w:p w:rsidR="00CC7E27" w:rsidRDefault="00CC7E27">
      <w:pPr>
        <w:tabs>
          <w:tab w:val="left" w:pos="-1440"/>
          <w:tab w:val="left" w:pos="-720"/>
          <w:tab w:val="left" w:pos="0"/>
          <w:tab w:val="left" w:pos="440"/>
          <w:tab w:val="left" w:pos="1140"/>
          <w:tab w:val="left" w:pos="6880"/>
        </w:tabs>
        <w:suppressAutoHyphens/>
        <w:jc w:val="center"/>
        <w:rPr>
          <w:sz w:val="20"/>
        </w:rPr>
      </w:pPr>
      <w:r>
        <w:rPr>
          <w:b/>
          <w:sz w:val="20"/>
        </w:rPr>
        <w:lastRenderedPageBreak/>
        <w:t>SECTION 5: CONDITIONS OF CONTRACT</w:t>
      </w:r>
    </w:p>
    <w:p w:rsidR="00CC7E27" w:rsidRDefault="00CC7E27">
      <w:pPr>
        <w:tabs>
          <w:tab w:val="center" w:pos="4680"/>
        </w:tabs>
        <w:suppressAutoHyphens/>
        <w:outlineLvl w:val="0"/>
        <w:rPr>
          <w:sz w:val="18"/>
        </w:rPr>
      </w:pPr>
      <w:r>
        <w:rPr>
          <w:b/>
          <w:sz w:val="20"/>
        </w:rPr>
        <w:tab/>
      </w:r>
      <w:r>
        <w:rPr>
          <w:b/>
          <w:sz w:val="18"/>
          <w:u w:val="single"/>
        </w:rPr>
        <w:t>Table of Contents</w:t>
      </w:r>
    </w:p>
    <w:p w:rsidR="00CC7E27" w:rsidRDefault="00CC7E27">
      <w:pPr>
        <w:tabs>
          <w:tab w:val="left" w:pos="-1440"/>
          <w:tab w:val="left" w:pos="-720"/>
          <w:tab w:val="left" w:pos="500"/>
          <w:tab w:val="left" w:pos="1040"/>
          <w:tab w:val="left" w:pos="4640"/>
          <w:tab w:val="left" w:pos="5220"/>
        </w:tabs>
        <w:suppressAutoHyphens/>
        <w:rPr>
          <w:sz w:val="18"/>
        </w:rPr>
      </w:pPr>
    </w:p>
    <w:p w:rsidR="00CC7E27" w:rsidRDefault="00CC7E27">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sz w:val="16"/>
          <w:lang w:val="es-ES"/>
        </w:rPr>
      </w:pPr>
      <w:r>
        <w:rPr>
          <w:b/>
          <w:sz w:val="16"/>
          <w:lang w:val="es-ES"/>
        </w:rPr>
        <w:t>A.</w:t>
      </w:r>
      <w:r>
        <w:rPr>
          <w:b/>
          <w:sz w:val="16"/>
          <w:lang w:val="es-ES"/>
        </w:rPr>
        <w:tab/>
        <w:t>General</w:t>
      </w:r>
      <w:r>
        <w:rPr>
          <w:b/>
          <w:sz w:val="16"/>
          <w:lang w:val="es-ES"/>
        </w:rPr>
        <w:tab/>
      </w:r>
      <w:r>
        <w:rPr>
          <w:b/>
          <w:sz w:val="16"/>
          <w:lang w:val="es-ES"/>
        </w:rPr>
        <w:tab/>
      </w:r>
      <w:r>
        <w:rPr>
          <w:b/>
          <w:sz w:val="16"/>
          <w:lang w:val="es-ES"/>
        </w:rPr>
        <w:tab/>
      </w:r>
      <w:r>
        <w:rPr>
          <w:b/>
          <w:sz w:val="16"/>
          <w:lang w:val="es-ES"/>
        </w:rPr>
        <w:tab/>
      </w:r>
      <w:r>
        <w:rPr>
          <w:b/>
          <w:sz w:val="16"/>
          <w:lang w:val="es-ES"/>
        </w:rPr>
        <w:tab/>
      </w:r>
      <w:r>
        <w:rPr>
          <w:b/>
          <w:sz w:val="16"/>
          <w:lang w:val="es-ES"/>
        </w:rPr>
        <w:tab/>
      </w:r>
      <w:r>
        <w:rPr>
          <w:b/>
          <w:sz w:val="16"/>
          <w:lang w:val="es-ES"/>
        </w:rPr>
        <w:tab/>
      </w:r>
      <w:r>
        <w:rPr>
          <w:b/>
          <w:sz w:val="16"/>
          <w:lang w:val="es-ES"/>
        </w:rPr>
        <w:tab/>
      </w:r>
      <w:r>
        <w:rPr>
          <w:b/>
          <w:sz w:val="16"/>
          <w:u w:val="single"/>
          <w:lang w:val="es-ES"/>
        </w:rPr>
        <w:t xml:space="preserve"> </w:t>
      </w:r>
      <w:r>
        <w:rPr>
          <w:b/>
          <w:sz w:val="16"/>
          <w:lang w:val="es-ES"/>
        </w:rPr>
        <w:t xml:space="preserve"> </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w:t>
      </w:r>
      <w:r>
        <w:rPr>
          <w:sz w:val="16"/>
        </w:rPr>
        <w:tab/>
        <w:t>Definitions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w:t>
      </w:r>
      <w:r>
        <w:rPr>
          <w:sz w:val="16"/>
        </w:rPr>
        <w:tab/>
        <w:t>Interpretation</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w:t>
      </w:r>
      <w:r>
        <w:rPr>
          <w:sz w:val="16"/>
        </w:rPr>
        <w:tab/>
        <w:t>Law governing contract</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w:t>
      </w:r>
      <w:r>
        <w:rPr>
          <w:sz w:val="16"/>
        </w:rPr>
        <w:tab/>
        <w:t>Employers decisions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5.</w:t>
      </w:r>
      <w:r>
        <w:rPr>
          <w:sz w:val="16"/>
        </w:rPr>
        <w:tab/>
        <w:t>Delegation</w:t>
      </w:r>
      <w:r>
        <w:rPr>
          <w:sz w:val="16"/>
        </w:rPr>
        <w:tab/>
      </w:r>
      <w:r>
        <w:rPr>
          <w:sz w:val="16"/>
        </w:rPr>
        <w:tab/>
      </w:r>
      <w:r>
        <w:rPr>
          <w:sz w:val="16"/>
        </w:rPr>
        <w:tab/>
      </w:r>
      <w:r>
        <w:rPr>
          <w:sz w:val="16"/>
        </w:rPr>
        <w:tab/>
      </w:r>
      <w:r>
        <w:rPr>
          <w:sz w:val="16"/>
        </w:rPr>
        <w:tab/>
      </w:r>
    </w:p>
    <w:p w:rsidR="00463524"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6.</w:t>
      </w:r>
      <w:r>
        <w:rPr>
          <w:sz w:val="16"/>
        </w:rPr>
        <w:tab/>
        <w:t>Communications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7.</w:t>
      </w:r>
      <w:r>
        <w:rPr>
          <w:sz w:val="16"/>
        </w:rPr>
        <w:tab/>
        <w:t>Subcontracting</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8.</w:t>
      </w:r>
      <w:r>
        <w:rPr>
          <w:sz w:val="16"/>
        </w:rPr>
        <w:tab/>
        <w:t>Other Contractors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9.</w:t>
      </w:r>
      <w:r>
        <w:rPr>
          <w:sz w:val="16"/>
        </w:rPr>
        <w:tab/>
        <w:t>Personnel</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10.</w:t>
      </w:r>
      <w:r>
        <w:rPr>
          <w:sz w:val="16"/>
        </w:rPr>
        <w:tab/>
        <w:t>Employer’s and Contractor’s risks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11.</w:t>
      </w:r>
      <w:r>
        <w:rPr>
          <w:sz w:val="16"/>
        </w:rPr>
        <w:tab/>
        <w:t>Employer’s risks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12</w:t>
      </w:r>
      <w:r>
        <w:rPr>
          <w:sz w:val="16"/>
        </w:rPr>
        <w:tab/>
        <w:t>Contractor’s risks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w:t>
      </w:r>
      <w:r w:rsidR="007B0686">
        <w:rPr>
          <w:sz w:val="16"/>
        </w:rPr>
        <w:t>3</w:t>
      </w:r>
      <w:r>
        <w:rPr>
          <w:sz w:val="16"/>
        </w:rPr>
        <w:tab/>
        <w:t>Query about Contract Data</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w:t>
      </w:r>
      <w:r w:rsidR="007B0686">
        <w:rPr>
          <w:sz w:val="16"/>
        </w:rPr>
        <w:t>4</w:t>
      </w:r>
      <w:r>
        <w:rPr>
          <w:sz w:val="16"/>
        </w:rPr>
        <w:tab/>
        <w:t>Contractor to construct the Works</w:t>
      </w:r>
      <w:r>
        <w:rPr>
          <w:sz w:val="16"/>
        </w:rPr>
        <w:tab/>
      </w:r>
      <w:r>
        <w:rPr>
          <w:sz w:val="16"/>
        </w:rPr>
        <w:tab/>
      </w:r>
      <w:r>
        <w:rPr>
          <w:sz w:val="16"/>
        </w:rPr>
        <w:tab/>
      </w:r>
      <w:r>
        <w:rPr>
          <w:sz w:val="16"/>
        </w:rPr>
        <w:tab/>
      </w:r>
      <w:r>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15</w:t>
      </w:r>
      <w:r w:rsidR="00CC7E27">
        <w:rPr>
          <w:sz w:val="16"/>
        </w:rPr>
        <w:t>.</w:t>
      </w:r>
      <w:r w:rsidR="00CC7E27">
        <w:rPr>
          <w:sz w:val="16"/>
        </w:rPr>
        <w:tab/>
        <w:t>The Works to be completed by Intended Completion Date</w:t>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w:t>
      </w:r>
      <w:r w:rsidR="007B0686">
        <w:rPr>
          <w:sz w:val="16"/>
        </w:rPr>
        <w:t>6</w:t>
      </w:r>
      <w:r>
        <w:rPr>
          <w:sz w:val="16"/>
        </w:rPr>
        <w:t>.</w:t>
      </w:r>
      <w:r>
        <w:rPr>
          <w:sz w:val="16"/>
        </w:rPr>
        <w:tab/>
        <w:t>Safety</w:t>
      </w:r>
      <w:r>
        <w:rPr>
          <w:sz w:val="16"/>
        </w:rPr>
        <w:tab/>
      </w:r>
      <w:r>
        <w:rPr>
          <w:sz w:val="16"/>
        </w:rPr>
        <w:tab/>
      </w:r>
      <w:r>
        <w:rPr>
          <w:sz w:val="16"/>
        </w:rPr>
        <w:tab/>
      </w:r>
      <w:r>
        <w:rPr>
          <w:sz w:val="16"/>
        </w:rPr>
        <w:tab/>
      </w:r>
      <w:r>
        <w:rPr>
          <w:sz w:val="16"/>
        </w:rPr>
        <w:tab/>
      </w:r>
    </w:p>
    <w:p w:rsidR="00463524"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7B0686">
        <w:rPr>
          <w:sz w:val="16"/>
        </w:rPr>
        <w:t>17</w:t>
      </w:r>
      <w:r>
        <w:rPr>
          <w:sz w:val="16"/>
        </w:rPr>
        <w:t>.</w:t>
      </w:r>
      <w:r>
        <w:rPr>
          <w:sz w:val="16"/>
        </w:rPr>
        <w:tab/>
        <w:t>Discoveries</w:t>
      </w:r>
      <w:r>
        <w:rPr>
          <w:sz w:val="16"/>
        </w:rPr>
        <w:tab/>
      </w:r>
      <w:r>
        <w:rPr>
          <w:sz w:val="16"/>
        </w:rPr>
        <w:tab/>
      </w:r>
      <w:r>
        <w:rPr>
          <w:sz w:val="16"/>
        </w:rPr>
        <w:tab/>
      </w:r>
      <w:r>
        <w:rPr>
          <w:sz w:val="16"/>
        </w:rPr>
        <w:tab/>
      </w:r>
      <w:r>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18</w:t>
      </w:r>
      <w:r w:rsidR="00CC7E27">
        <w:rPr>
          <w:sz w:val="16"/>
        </w:rPr>
        <w:t>.</w:t>
      </w:r>
      <w:r w:rsidR="00CC7E27">
        <w:rPr>
          <w:sz w:val="16"/>
        </w:rPr>
        <w:tab/>
        <w:t>Possession of the Site</w:t>
      </w:r>
      <w:r w:rsidR="00CC7E27">
        <w:rPr>
          <w:sz w:val="16"/>
        </w:rPr>
        <w:tab/>
      </w:r>
      <w:r w:rsidR="00CC7E27">
        <w:rPr>
          <w:sz w:val="16"/>
        </w:rPr>
        <w:tab/>
      </w:r>
      <w:r w:rsidR="00CC7E27">
        <w:rPr>
          <w:sz w:val="16"/>
        </w:rPr>
        <w:tab/>
      </w:r>
      <w:r w:rsidR="00CC7E27">
        <w:rPr>
          <w:sz w:val="16"/>
        </w:rPr>
        <w:tab/>
      </w:r>
      <w:r w:rsidR="00CC7E27">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19</w:t>
      </w:r>
      <w:r w:rsidR="00CC7E27">
        <w:rPr>
          <w:sz w:val="16"/>
        </w:rPr>
        <w:t>.</w:t>
      </w:r>
      <w:r w:rsidR="00CC7E27">
        <w:rPr>
          <w:sz w:val="16"/>
        </w:rPr>
        <w:tab/>
        <w:t>Access to the Site</w:t>
      </w:r>
      <w:r w:rsidR="00CC7E27">
        <w:rPr>
          <w:sz w:val="16"/>
        </w:rPr>
        <w:tab/>
      </w:r>
      <w:r w:rsidR="00CC7E27">
        <w:rPr>
          <w:sz w:val="16"/>
        </w:rPr>
        <w:tab/>
      </w:r>
      <w:r w:rsidR="00CC7E27">
        <w:rPr>
          <w:sz w:val="16"/>
        </w:rPr>
        <w:tab/>
      </w:r>
      <w:r w:rsidR="00CC7E27">
        <w:rPr>
          <w:sz w:val="16"/>
        </w:rPr>
        <w:tab/>
      </w:r>
      <w:r w:rsidR="00CC7E27">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20</w:t>
      </w:r>
      <w:r w:rsidR="00CC7E27">
        <w:rPr>
          <w:sz w:val="16"/>
        </w:rPr>
        <w:t>.</w:t>
      </w:r>
      <w:r w:rsidR="00CC7E27">
        <w:rPr>
          <w:sz w:val="16"/>
        </w:rPr>
        <w:tab/>
        <w:t>Instructions</w:t>
      </w:r>
      <w:r w:rsidR="00CC7E27">
        <w:rPr>
          <w:sz w:val="16"/>
        </w:rPr>
        <w:tab/>
      </w:r>
      <w:r w:rsidR="00CC7E27">
        <w:rPr>
          <w:sz w:val="16"/>
        </w:rPr>
        <w:tab/>
      </w:r>
      <w:r w:rsidR="00CC7E27">
        <w:rPr>
          <w:sz w:val="16"/>
        </w:rPr>
        <w:tab/>
      </w:r>
      <w:r w:rsidR="00CC7E27">
        <w:rPr>
          <w:sz w:val="16"/>
        </w:rPr>
        <w:tab/>
      </w:r>
      <w:r w:rsidR="00CC7E27">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B.</w:t>
      </w:r>
      <w:r>
        <w:rPr>
          <w:b/>
          <w:bCs/>
          <w:sz w:val="16"/>
        </w:rPr>
        <w:tab/>
        <w:t>Time Control</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w:t>
      </w:r>
      <w:r w:rsidR="00EF531B">
        <w:rPr>
          <w:sz w:val="16"/>
        </w:rPr>
        <w:t>1</w:t>
      </w:r>
      <w:r>
        <w:rPr>
          <w:sz w:val="16"/>
        </w:rPr>
        <w:t>.</w:t>
      </w:r>
      <w:r>
        <w:rPr>
          <w:sz w:val="16"/>
        </w:rPr>
        <w:tab/>
        <w:t>Program</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22</w:t>
      </w:r>
      <w:r w:rsidR="00CC7E27">
        <w:rPr>
          <w:sz w:val="16"/>
        </w:rPr>
        <w:t>.</w:t>
      </w:r>
      <w:r w:rsidR="00CC7E27">
        <w:rPr>
          <w:sz w:val="16"/>
        </w:rPr>
        <w:tab/>
        <w:t>Extension of the Intended Completion Date</w:t>
      </w:r>
      <w:r w:rsidR="00CC7E27">
        <w:rPr>
          <w:sz w:val="16"/>
        </w:rPr>
        <w:tab/>
      </w:r>
      <w:r w:rsidR="00CC7E27">
        <w:rPr>
          <w:sz w:val="16"/>
        </w:rPr>
        <w:tab/>
      </w:r>
      <w:r w:rsidR="00CC7E27">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23</w:t>
      </w:r>
      <w:r w:rsidR="00CC7E27">
        <w:rPr>
          <w:sz w:val="16"/>
        </w:rPr>
        <w:t>.</w:t>
      </w:r>
      <w:r w:rsidR="00CC7E27">
        <w:rPr>
          <w:sz w:val="16"/>
        </w:rPr>
        <w:tab/>
        <w:t>Delays ordered by the Employer</w:t>
      </w:r>
      <w:r w:rsidR="00CC7E27">
        <w:rPr>
          <w:sz w:val="16"/>
        </w:rPr>
        <w:tab/>
      </w:r>
      <w:r w:rsidR="00CC7E27">
        <w:rPr>
          <w:sz w:val="16"/>
        </w:rPr>
        <w:tab/>
      </w:r>
      <w:r w:rsidR="00CC7E27">
        <w:rPr>
          <w:sz w:val="16"/>
        </w:rPr>
        <w:tab/>
      </w:r>
      <w:r w:rsidR="00CC7E27">
        <w:rPr>
          <w:sz w:val="16"/>
        </w:rPr>
        <w:tab/>
      </w:r>
      <w:r w:rsidR="00CC7E27">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24</w:t>
      </w:r>
      <w:r w:rsidR="00CC7E27">
        <w:rPr>
          <w:sz w:val="16"/>
        </w:rPr>
        <w:t>.</w:t>
      </w:r>
      <w:r w:rsidR="00CC7E27">
        <w:rPr>
          <w:sz w:val="16"/>
        </w:rPr>
        <w:tab/>
        <w:t>Management meetings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C.</w:t>
      </w:r>
      <w:r>
        <w:rPr>
          <w:b/>
          <w:bCs/>
          <w:sz w:val="16"/>
        </w:rPr>
        <w:tab/>
        <w:t>Quality Control</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w:t>
      </w:r>
      <w:r w:rsidR="00EF531B">
        <w:rPr>
          <w:sz w:val="16"/>
        </w:rPr>
        <w:t>5</w:t>
      </w:r>
      <w:r>
        <w:rPr>
          <w:sz w:val="16"/>
        </w:rPr>
        <w:t>.</w:t>
      </w:r>
      <w:r>
        <w:rPr>
          <w:sz w:val="16"/>
        </w:rPr>
        <w:tab/>
        <w:t>Identifying defects</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26</w:t>
      </w:r>
      <w:r w:rsidR="00CC7E27">
        <w:rPr>
          <w:sz w:val="16"/>
        </w:rPr>
        <w:t>.</w:t>
      </w:r>
      <w:r w:rsidR="00CC7E27">
        <w:rPr>
          <w:sz w:val="16"/>
        </w:rPr>
        <w:tab/>
        <w:t>Tests</w:t>
      </w:r>
      <w:r w:rsidR="00CC7E27">
        <w:rPr>
          <w:sz w:val="16"/>
        </w:rPr>
        <w:tab/>
      </w:r>
      <w:r w:rsidR="00CC7E27">
        <w:rPr>
          <w:sz w:val="16"/>
        </w:rPr>
        <w:tab/>
      </w:r>
      <w:r w:rsidR="00CC7E27">
        <w:rPr>
          <w:sz w:val="16"/>
        </w:rPr>
        <w:tab/>
      </w:r>
      <w:r w:rsidR="00CC7E27">
        <w:rPr>
          <w:sz w:val="16"/>
        </w:rPr>
        <w:tab/>
      </w:r>
      <w:r w:rsidR="00CC7E27">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27</w:t>
      </w:r>
      <w:r w:rsidR="00CC7E27">
        <w:rPr>
          <w:sz w:val="16"/>
        </w:rPr>
        <w:t>.</w:t>
      </w:r>
      <w:r w:rsidR="00CC7E27">
        <w:rPr>
          <w:sz w:val="16"/>
        </w:rPr>
        <w:tab/>
        <w:t>Correction of defects</w:t>
      </w:r>
      <w:r w:rsidR="00CC7E27">
        <w:rPr>
          <w:sz w:val="16"/>
        </w:rPr>
        <w:tab/>
      </w:r>
      <w:r w:rsidR="00CC7E27">
        <w:rPr>
          <w:sz w:val="16"/>
        </w:rPr>
        <w:tab/>
      </w:r>
      <w:r w:rsidR="00CC7E27">
        <w:rPr>
          <w:sz w:val="16"/>
        </w:rPr>
        <w:tab/>
      </w:r>
      <w:r w:rsidR="00CC7E27">
        <w:rPr>
          <w:sz w:val="16"/>
        </w:rPr>
        <w:tab/>
      </w:r>
      <w:r w:rsidR="00CC7E27">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28</w:t>
      </w:r>
      <w:r w:rsidR="00CC7E27">
        <w:rPr>
          <w:sz w:val="16"/>
        </w:rPr>
        <w:t>.</w:t>
      </w:r>
      <w:r w:rsidR="00CC7E27">
        <w:rPr>
          <w:sz w:val="16"/>
        </w:rPr>
        <w:tab/>
        <w:t>Uncorrected defects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D.</w:t>
      </w:r>
      <w:r>
        <w:rPr>
          <w:b/>
          <w:bCs/>
          <w:sz w:val="16"/>
        </w:rPr>
        <w:tab/>
        <w:t>Cost Control</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29</w:t>
      </w:r>
      <w:r w:rsidR="00CC7E27">
        <w:rPr>
          <w:sz w:val="16"/>
        </w:rPr>
        <w:tab/>
        <w:t>Bill of Quantities (BOQ)</w:t>
      </w:r>
      <w:r w:rsidR="00CC7E27">
        <w:rPr>
          <w:sz w:val="16"/>
        </w:rPr>
        <w:tab/>
      </w:r>
      <w:r w:rsidR="00CC7E27">
        <w:rPr>
          <w:sz w:val="16"/>
        </w:rPr>
        <w:tab/>
      </w:r>
      <w:r w:rsidR="00CC7E27">
        <w:rPr>
          <w:sz w:val="16"/>
        </w:rPr>
        <w:tab/>
      </w:r>
      <w:r w:rsidR="00CC7E27">
        <w:rPr>
          <w:sz w:val="16"/>
        </w:rPr>
        <w:tab/>
      </w:r>
      <w:r w:rsidR="00CC7E27">
        <w:rPr>
          <w:sz w:val="16"/>
        </w:rPr>
        <w:tab/>
      </w:r>
    </w:p>
    <w:p w:rsidR="00463524"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30</w:t>
      </w:r>
      <w:r w:rsidR="00CC7E27">
        <w:rPr>
          <w:sz w:val="16"/>
        </w:rPr>
        <w:tab/>
        <w:t>Variations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w:t>
      </w:r>
      <w:r w:rsidR="00EF531B">
        <w:rPr>
          <w:sz w:val="16"/>
        </w:rPr>
        <w:t>1</w:t>
      </w:r>
      <w:r>
        <w:rPr>
          <w:sz w:val="16"/>
        </w:rPr>
        <w:t>.</w:t>
      </w:r>
      <w:r>
        <w:rPr>
          <w:sz w:val="16"/>
        </w:rPr>
        <w:tab/>
        <w:t>Payment for Variations</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32</w:t>
      </w:r>
      <w:r w:rsidR="00CC7E27">
        <w:rPr>
          <w:sz w:val="16"/>
        </w:rPr>
        <w:t>.</w:t>
      </w:r>
      <w:r w:rsidR="00CC7E27">
        <w:rPr>
          <w:sz w:val="16"/>
        </w:rPr>
        <w:tab/>
        <w:t>Submission of bills for payment</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w:t>
      </w:r>
      <w:r w:rsidR="00EF531B">
        <w:rPr>
          <w:sz w:val="16"/>
        </w:rPr>
        <w:t>3</w:t>
      </w:r>
      <w:r>
        <w:rPr>
          <w:sz w:val="16"/>
        </w:rPr>
        <w:tab/>
        <w:t>Payments</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34</w:t>
      </w:r>
      <w:r w:rsidR="00CC7E27">
        <w:rPr>
          <w:sz w:val="16"/>
        </w:rPr>
        <w:t>.</w:t>
      </w:r>
      <w:r w:rsidR="00CC7E27">
        <w:rPr>
          <w:sz w:val="16"/>
        </w:rPr>
        <w:tab/>
        <w:t>Compensation events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w:t>
      </w:r>
      <w:r w:rsidR="00EF531B">
        <w:rPr>
          <w:sz w:val="16"/>
        </w:rPr>
        <w:t>5</w:t>
      </w:r>
      <w:r>
        <w:rPr>
          <w:sz w:val="16"/>
        </w:rPr>
        <w:t>.</w:t>
      </w:r>
      <w:r>
        <w:rPr>
          <w:sz w:val="16"/>
        </w:rPr>
        <w:tab/>
        <w:t>Tax</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36</w:t>
      </w:r>
      <w:r w:rsidR="00CC7E27">
        <w:rPr>
          <w:sz w:val="16"/>
        </w:rPr>
        <w:t>.</w:t>
      </w:r>
      <w:r w:rsidR="00CC7E27">
        <w:rPr>
          <w:sz w:val="16"/>
        </w:rPr>
        <w:tab/>
        <w:t>Liquidated damages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EF531B">
        <w:rPr>
          <w:sz w:val="16"/>
        </w:rPr>
        <w:t>37</w:t>
      </w:r>
      <w:r>
        <w:rPr>
          <w:sz w:val="16"/>
        </w:rPr>
        <w:t>.</w:t>
      </w:r>
      <w:r>
        <w:rPr>
          <w:sz w:val="16"/>
        </w:rPr>
        <w:tab/>
        <w:t>Cost of repairs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E</w:t>
      </w:r>
      <w:r>
        <w:rPr>
          <w:b/>
          <w:bCs/>
          <w:sz w:val="16"/>
        </w:rPr>
        <w:tab/>
        <w:t>Finishing of Contract</w:t>
      </w:r>
      <w:r>
        <w:rPr>
          <w:b/>
          <w:bCs/>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050088">
        <w:rPr>
          <w:sz w:val="16"/>
        </w:rPr>
        <w:t>38</w:t>
      </w:r>
      <w:r>
        <w:rPr>
          <w:sz w:val="16"/>
        </w:rPr>
        <w:t>.</w:t>
      </w:r>
      <w:r>
        <w:rPr>
          <w:sz w:val="16"/>
        </w:rPr>
        <w:tab/>
        <w:t>Completion</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050088">
        <w:rPr>
          <w:sz w:val="16"/>
        </w:rPr>
        <w:t>39</w:t>
      </w:r>
      <w:r>
        <w:rPr>
          <w:sz w:val="16"/>
        </w:rPr>
        <w:t>.</w:t>
      </w:r>
      <w:r>
        <w:rPr>
          <w:sz w:val="16"/>
        </w:rPr>
        <w:tab/>
        <w:t>Taking Over</w:t>
      </w:r>
      <w:r>
        <w:rPr>
          <w:sz w:val="16"/>
        </w:rPr>
        <w:tab/>
      </w:r>
      <w:r>
        <w:rPr>
          <w:sz w:val="16"/>
        </w:rPr>
        <w:tab/>
      </w:r>
      <w:r>
        <w:rPr>
          <w:sz w:val="16"/>
        </w:rPr>
        <w:tab/>
      </w:r>
      <w:r>
        <w:rPr>
          <w:sz w:val="16"/>
        </w:rPr>
        <w:tab/>
      </w:r>
      <w:r>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40</w:t>
      </w:r>
      <w:r w:rsidR="00CC7E27">
        <w:rPr>
          <w:sz w:val="16"/>
        </w:rPr>
        <w:t>.</w:t>
      </w:r>
      <w:r w:rsidR="00CC7E27">
        <w:rPr>
          <w:sz w:val="16"/>
        </w:rPr>
        <w:tab/>
        <w:t>Final account</w:t>
      </w:r>
      <w:r w:rsidR="00CC7E27">
        <w:rPr>
          <w:sz w:val="16"/>
        </w:rPr>
        <w:tab/>
      </w:r>
      <w:r w:rsidR="00CC7E27">
        <w:rPr>
          <w:sz w:val="16"/>
        </w:rPr>
        <w:tab/>
      </w:r>
      <w:r w:rsidR="00CC7E27">
        <w:rPr>
          <w:sz w:val="16"/>
        </w:rPr>
        <w:tab/>
      </w:r>
      <w:r w:rsidR="00CC7E27">
        <w:rPr>
          <w:sz w:val="16"/>
        </w:rPr>
        <w:tab/>
      </w:r>
      <w:r w:rsidR="00CC7E27">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41</w:t>
      </w:r>
      <w:r w:rsidR="00CC7E27">
        <w:rPr>
          <w:sz w:val="16"/>
        </w:rPr>
        <w:t>.</w:t>
      </w:r>
      <w:r w:rsidR="00CC7E27">
        <w:rPr>
          <w:sz w:val="16"/>
        </w:rPr>
        <w:tab/>
        <w:t>As built drawings and/or Operating and Maintenance Manuals</w:t>
      </w:r>
      <w:r w:rsidR="00CC7E27">
        <w:rPr>
          <w:sz w:val="16"/>
        </w:rPr>
        <w:tab/>
      </w:r>
      <w:r w:rsidR="00CC7E27">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42</w:t>
      </w:r>
      <w:r w:rsidR="00CC7E27">
        <w:rPr>
          <w:sz w:val="16"/>
        </w:rPr>
        <w:t>.</w:t>
      </w:r>
      <w:r w:rsidR="00CC7E27">
        <w:rPr>
          <w:sz w:val="16"/>
        </w:rPr>
        <w:tab/>
        <w:t>Termination</w:t>
      </w:r>
      <w:r w:rsidR="00CC7E27">
        <w:rPr>
          <w:sz w:val="16"/>
        </w:rPr>
        <w:tab/>
      </w:r>
      <w:r w:rsidR="00CC7E27">
        <w:rPr>
          <w:sz w:val="16"/>
        </w:rPr>
        <w:tab/>
      </w:r>
      <w:r w:rsidR="00CC7E27">
        <w:rPr>
          <w:sz w:val="16"/>
        </w:rPr>
        <w:tab/>
      </w:r>
      <w:r w:rsidR="00CC7E27">
        <w:rPr>
          <w:sz w:val="16"/>
        </w:rPr>
        <w:tab/>
      </w:r>
      <w:r w:rsidR="00CC7E27">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43</w:t>
      </w:r>
      <w:r w:rsidR="00CC7E27">
        <w:rPr>
          <w:sz w:val="16"/>
        </w:rPr>
        <w:tab/>
        <w:t>Payment upon termination</w:t>
      </w:r>
      <w:r w:rsidR="00CC7E27">
        <w:rPr>
          <w:sz w:val="16"/>
        </w:rPr>
        <w:tab/>
      </w:r>
      <w:r w:rsidR="00CC7E27">
        <w:rPr>
          <w:sz w:val="16"/>
        </w:rPr>
        <w:tab/>
      </w:r>
      <w:r w:rsidR="00CC7E27">
        <w:rPr>
          <w:sz w:val="16"/>
        </w:rPr>
        <w:tab/>
      </w:r>
      <w:r w:rsidR="00CC7E27">
        <w:rPr>
          <w:sz w:val="16"/>
        </w:rPr>
        <w:tab/>
      </w:r>
      <w:r w:rsidR="00CC7E27">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44</w:t>
      </w:r>
      <w:r w:rsidR="00CC7E27">
        <w:rPr>
          <w:sz w:val="16"/>
        </w:rPr>
        <w:t>.</w:t>
      </w:r>
      <w:r w:rsidR="00CC7E27">
        <w:rPr>
          <w:sz w:val="16"/>
        </w:rPr>
        <w:tab/>
        <w:t>Property</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050088">
        <w:rPr>
          <w:sz w:val="16"/>
        </w:rPr>
        <w:t>45</w:t>
      </w:r>
      <w:r>
        <w:rPr>
          <w:sz w:val="16"/>
        </w:rPr>
        <w:t>.</w:t>
      </w:r>
      <w:r>
        <w:rPr>
          <w:sz w:val="16"/>
        </w:rPr>
        <w:tab/>
        <w:t>Release from performance</w:t>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p>
    <w:p w:rsidR="00FC42D5"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F</w:t>
      </w:r>
      <w:r>
        <w:rPr>
          <w:b/>
          <w:bCs/>
          <w:sz w:val="16"/>
        </w:rPr>
        <w:tab/>
        <w:t>Special Conditions of Contract</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Pr>
          <w:sz w:val="16"/>
        </w:rPr>
        <w:tab/>
      </w:r>
      <w:r>
        <w:rPr>
          <w:sz w:val="16"/>
        </w:rPr>
        <w:tab/>
      </w:r>
      <w:r>
        <w:rPr>
          <w:sz w:val="16"/>
        </w:rPr>
        <w:tab/>
      </w:r>
      <w:r>
        <w:rPr>
          <w:sz w:val="16"/>
        </w:rPr>
        <w:tab/>
      </w:r>
      <w:r>
        <w:rPr>
          <w:sz w:val="16"/>
        </w:rPr>
        <w:tab/>
      </w:r>
      <w:r>
        <w:rPr>
          <w:sz w:val="16"/>
        </w:rPr>
        <w:tab/>
        <w:t xml:space="preserve"> </w:t>
      </w:r>
    </w:p>
    <w:p w:rsidR="00CC7E27" w:rsidRDefault="00FB5F4F">
      <w:pPr>
        <w:tabs>
          <w:tab w:val="left" w:pos="-1440"/>
          <w:tab w:val="left" w:pos="-720"/>
          <w:tab w:val="left" w:pos="500"/>
          <w:tab w:val="left" w:pos="1040"/>
          <w:tab w:val="left" w:pos="3420"/>
          <w:tab w:val="left" w:pos="4640"/>
          <w:tab w:val="left" w:pos="5220"/>
          <w:tab w:val="left" w:pos="8120"/>
        </w:tabs>
        <w:suppressAutoHyphens/>
        <w:jc w:val="center"/>
        <w:rPr>
          <w:sz w:val="20"/>
        </w:rPr>
      </w:pPr>
      <w:r>
        <w:rPr>
          <w:b/>
          <w:sz w:val="20"/>
          <w:u w:val="single"/>
        </w:rPr>
        <w:br w:type="page"/>
      </w:r>
      <w:r w:rsidR="00CC7E27">
        <w:rPr>
          <w:b/>
          <w:sz w:val="20"/>
          <w:u w:val="single"/>
        </w:rPr>
        <w:lastRenderedPageBreak/>
        <w:t>Conditions of Contract</w:t>
      </w:r>
    </w:p>
    <w:p w:rsidR="00CC7E27" w:rsidRDefault="00CC7E27">
      <w:pPr>
        <w:tabs>
          <w:tab w:val="center" w:pos="4680"/>
        </w:tabs>
        <w:suppressAutoHyphens/>
        <w:rPr>
          <w:sz w:val="20"/>
        </w:rPr>
      </w:pPr>
    </w:p>
    <w:p w:rsidR="00CC7E27" w:rsidRDefault="00CC7E27">
      <w:pPr>
        <w:tabs>
          <w:tab w:val="center" w:pos="4680"/>
        </w:tabs>
        <w:suppressAutoHyphens/>
        <w:rPr>
          <w:sz w:val="20"/>
        </w:rPr>
      </w:pPr>
      <w:r>
        <w:rPr>
          <w:b/>
          <w:sz w:val="20"/>
        </w:rPr>
        <w:tab/>
        <w:t>A.  General</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CC7E27" w:rsidRDefault="00CC7E27">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outlineLvl w:val="0"/>
        <w:rPr>
          <w:sz w:val="20"/>
        </w:rPr>
      </w:pPr>
      <w:r>
        <w:rPr>
          <w:b/>
          <w:sz w:val="20"/>
        </w:rPr>
        <w:t>1.</w:t>
      </w:r>
      <w:r>
        <w:rPr>
          <w:b/>
          <w:sz w:val="20"/>
        </w:rPr>
        <w:tab/>
        <w:t>Definitions</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CC7E27" w:rsidRDefault="00CC7E27" w:rsidP="00A4157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1.1</w:t>
      </w:r>
      <w:r>
        <w:rPr>
          <w:sz w:val="20"/>
        </w:rPr>
        <w:tab/>
        <w:t>Terms which are defined in the Contract Data are not also defined in the Conditions of Contract but keep their defined meanings. Bold letters are used to identify defined terms.</w:t>
      </w:r>
    </w:p>
    <w:p w:rsidR="00CC7E27" w:rsidRDefault="00CC7E27" w:rsidP="00A4157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 w:val="20"/>
        </w:rPr>
      </w:pPr>
    </w:p>
    <w:p w:rsidR="00CC7E27" w:rsidRDefault="00CC7E27" w:rsidP="00A4157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r>
      <w:r>
        <w:rPr>
          <w:b/>
          <w:sz w:val="20"/>
        </w:rPr>
        <w:tab/>
        <w:t>Bill of Quantities</w:t>
      </w:r>
      <w:r>
        <w:rPr>
          <w:sz w:val="20"/>
        </w:rPr>
        <w:t xml:space="preserve"> means the priced and completed Bill of Quantities forming part of the Tender.</w:t>
      </w:r>
    </w:p>
    <w:p w:rsidR="00CC7E27" w:rsidRDefault="00CC7E27" w:rsidP="00A4157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
          <w:sz w:val="20"/>
        </w:rPr>
        <w:tab/>
        <w:t>Compensation events</w:t>
      </w:r>
      <w:r>
        <w:rPr>
          <w:sz w:val="20"/>
        </w:rPr>
        <w:t xml:space="preserve"> are those defined in Clause 3</w:t>
      </w:r>
      <w:r w:rsidR="00FC42D5">
        <w:rPr>
          <w:sz w:val="20"/>
        </w:rPr>
        <w:t>4</w:t>
      </w:r>
      <w:r>
        <w:rPr>
          <w:sz w:val="20"/>
        </w:rPr>
        <w:t xml:space="preserve"> hereunder.</w:t>
      </w:r>
    </w:p>
    <w:p w:rsidR="00CC7E27" w:rsidRDefault="00CC7E27" w:rsidP="00A4157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Completion Date</w:t>
      </w:r>
      <w:r>
        <w:rPr>
          <w:sz w:val="20"/>
        </w:rPr>
        <w:t xml:space="preserve"> is the date of completion of the Works as certified by the Employer in accordance with Sub Clause </w:t>
      </w:r>
      <w:r w:rsidR="00FC42D5">
        <w:rPr>
          <w:sz w:val="20"/>
        </w:rPr>
        <w:t>38.1</w:t>
      </w:r>
    </w:p>
    <w:p w:rsidR="00CC7E27" w:rsidRDefault="00CC7E27" w:rsidP="00A4157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w:t>
      </w:r>
      <w:r>
        <w:rPr>
          <w:sz w:val="20"/>
        </w:rPr>
        <w:t xml:space="preserve"> is the contract between the Employer and the Contractor to execute, complete and maintain the Works. It consists of th</w:t>
      </w:r>
      <w:r w:rsidR="00FC42D5">
        <w:rPr>
          <w:sz w:val="20"/>
        </w:rPr>
        <w:t>e documents listed in Clause 2.3</w:t>
      </w:r>
      <w:r>
        <w:rPr>
          <w:sz w:val="20"/>
        </w:rPr>
        <w:t xml:space="preserve"> below.</w:t>
      </w:r>
    </w:p>
    <w:p w:rsidR="00CC7E27" w:rsidRDefault="00CC7E27" w:rsidP="00A4157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 Data</w:t>
      </w:r>
      <w:r>
        <w:rPr>
          <w:sz w:val="20"/>
        </w:rPr>
        <w:t xml:space="preserve"> defines the documents and other information which comprise the Contract.</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Contractor</w:t>
      </w:r>
      <w:r>
        <w:rPr>
          <w:sz w:val="20"/>
        </w:rPr>
        <w:t xml:space="preserve"> is a person or corporate body whose Tender to carry out the Works has been accepted by the Employer.</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Contractor's Tender</w:t>
      </w:r>
      <w:r>
        <w:rPr>
          <w:sz w:val="20"/>
        </w:rPr>
        <w:t xml:space="preserve"> is the completed Tender document submitted by the Contractor to the Employer.</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 price</w:t>
      </w:r>
      <w:r>
        <w:rPr>
          <w:sz w:val="20"/>
        </w:rPr>
        <w:t xml:space="preserve"> is the price stated in the Letter of Acceptance and thereafter as adjusted in accordance with the provisions of the Contract.</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Days</w:t>
      </w:r>
      <w:r>
        <w:rPr>
          <w:sz w:val="20"/>
        </w:rPr>
        <w:t xml:space="preserve"> are calendar days; </w:t>
      </w:r>
      <w:r>
        <w:rPr>
          <w:b/>
          <w:sz w:val="20"/>
        </w:rPr>
        <w:t>months</w:t>
      </w:r>
      <w:r>
        <w:rPr>
          <w:sz w:val="20"/>
        </w:rPr>
        <w:t xml:space="preserve"> are calendar months.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sz w:val="20"/>
        </w:rPr>
        <w:t>Defect</w:t>
      </w:r>
      <w:r>
        <w:rPr>
          <w:sz w:val="20"/>
        </w:rPr>
        <w:t xml:space="preserve"> is any part of the Works not completed in accordance with the Contract.</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Defects liability period</w:t>
      </w:r>
      <w:r>
        <w:rPr>
          <w:sz w:val="20"/>
        </w:rPr>
        <w:t xml:space="preserve"> is the period named in the Contract Data and calculated from the Completion Date.</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Employer</w:t>
      </w:r>
      <w:r>
        <w:rPr>
          <w:sz w:val="20"/>
        </w:rPr>
        <w:t xml:space="preserve"> is the party who will employ the Contractor to carry out the Works.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Equipment</w:t>
      </w:r>
      <w:r>
        <w:rPr>
          <w:sz w:val="20"/>
        </w:rPr>
        <w:t xml:space="preserve"> is the Contractor's machinery and vehicles brought temporarily to the Site to construct the Works.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Initial Contract price</w:t>
      </w:r>
      <w:r>
        <w:rPr>
          <w:sz w:val="20"/>
        </w:rPr>
        <w:t xml:space="preserve"> is the Contract Price listed in the Employer's Letter of Acceptance.</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sz w:val="20"/>
        </w:rPr>
        <w:tab/>
        <w:t xml:space="preserve">The </w:t>
      </w:r>
      <w:r>
        <w:rPr>
          <w:b/>
          <w:sz w:val="20"/>
        </w:rPr>
        <w:t>Intended Completion Date</w:t>
      </w:r>
      <w:r>
        <w:rPr>
          <w:sz w:val="20"/>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Materials</w:t>
      </w:r>
      <w:r>
        <w:rPr>
          <w:sz w:val="20"/>
        </w:rPr>
        <w:t xml:space="preserve"> are all supplies, including consumables, used by the contractor for incorporation in the Works.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Plant</w:t>
      </w:r>
      <w:r>
        <w:rPr>
          <w:sz w:val="20"/>
        </w:rPr>
        <w:t xml:space="preserve"> is any integral part of the Works which is to have a mechanical, electrical, electronic or chemical or biological function.</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Site</w:t>
      </w:r>
      <w:r>
        <w:rPr>
          <w:sz w:val="20"/>
        </w:rPr>
        <w:t xml:space="preserve"> is the area defined as such in the Contract Data.</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Specification</w:t>
      </w:r>
      <w:r>
        <w:rPr>
          <w:sz w:val="20"/>
        </w:rPr>
        <w:t xml:space="preserve"> means the Specification of the Works included in the Contract and any modification or addition made or approved by the Employer.</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Start Date</w:t>
      </w:r>
      <w:r>
        <w:rPr>
          <w:sz w:val="20"/>
        </w:rPr>
        <w:t xml:space="preserve"> is given in the Contract Data. It is the date when the Contractor shall commence execution of the works. It does not necessarily coincide with any of the Site Possession Dates.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sz w:val="20"/>
        </w:rPr>
        <w:t>Subcontractor</w:t>
      </w:r>
      <w:r>
        <w:rPr>
          <w:sz w:val="20"/>
        </w:rPr>
        <w:t xml:space="preserve"> is a person or corporate body who has a Contract with the Contractor to carry out a part of the work in the Contract which includes work on the Site.</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sz w:val="20"/>
        </w:rPr>
        <w:t>Variation</w:t>
      </w:r>
      <w:r>
        <w:rPr>
          <w:sz w:val="20"/>
        </w:rPr>
        <w:t xml:space="preserve"> is an instruction given by the Employer which varies the Works.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Works</w:t>
      </w:r>
      <w:r>
        <w:rPr>
          <w:sz w:val="20"/>
        </w:rPr>
        <w:t xml:space="preserve"> are what the Contract requires the Contractor to construct, install, and turn over to the Employer, as defined in the Contract Data.</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2.</w:t>
      </w:r>
      <w:r>
        <w:rPr>
          <w:b/>
          <w:sz w:val="20"/>
        </w:rPr>
        <w:tab/>
        <w:t>Interpretation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2.1</w:t>
      </w:r>
      <w:r>
        <w:rPr>
          <w:sz w:val="20"/>
        </w:rPr>
        <w:tab/>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w:t>
      </w:r>
      <w:r w:rsidR="00F833E6">
        <w:rPr>
          <w:sz w:val="20"/>
        </w:rPr>
        <w:t>C</w:t>
      </w:r>
      <w:r>
        <w:rPr>
          <w:sz w:val="20"/>
        </w:rPr>
        <w:t>ontract.</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2.2</w:t>
      </w:r>
      <w:r>
        <w:rPr>
          <w:sz w:val="20"/>
        </w:rPr>
        <w:tab/>
      </w:r>
      <w:r>
        <w:rPr>
          <w:sz w:val="20"/>
        </w:rPr>
        <w:tab/>
        <w:t>The documents forming the Contract shall be interpreted in the following order of priority:</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(1)</w:t>
      </w:r>
      <w:r>
        <w:rPr>
          <w:sz w:val="20"/>
        </w:rPr>
        <w:tab/>
        <w:t>Agreement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(2)</w:t>
      </w:r>
      <w:r>
        <w:rPr>
          <w:sz w:val="20"/>
        </w:rPr>
        <w:tab/>
        <w:t>Letter of Acceptance, notice to proceed with the works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(3)</w:t>
      </w:r>
      <w:r>
        <w:rPr>
          <w:sz w:val="20"/>
        </w:rPr>
        <w:tab/>
        <w:t>Contractor’s Tender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lastRenderedPageBreak/>
        <w:tab/>
      </w:r>
      <w:r>
        <w:rPr>
          <w:sz w:val="20"/>
        </w:rPr>
        <w:tab/>
        <w:t>(4)</w:t>
      </w:r>
      <w:r>
        <w:rPr>
          <w:sz w:val="20"/>
        </w:rPr>
        <w:tab/>
        <w:t>Contract Data</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(5)</w:t>
      </w:r>
      <w:r>
        <w:rPr>
          <w:sz w:val="20"/>
        </w:rPr>
        <w:tab/>
        <w:t>Conditions of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(6)</w:t>
      </w:r>
      <w:r>
        <w:rPr>
          <w:sz w:val="20"/>
        </w:rPr>
        <w:tab/>
        <w:t>Specifications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(7)</w:t>
      </w:r>
      <w:r>
        <w:rPr>
          <w:sz w:val="20"/>
        </w:rPr>
        <w:tab/>
        <w:t>Drawings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(8)</w:t>
      </w:r>
      <w:r>
        <w:rPr>
          <w:sz w:val="20"/>
        </w:rPr>
        <w:tab/>
        <w:t>Bill of quantities and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(9)</w:t>
      </w:r>
      <w:r>
        <w:rPr>
          <w:sz w:val="20"/>
        </w:rPr>
        <w:tab/>
      </w:r>
      <w:r w:rsidR="00F833E6">
        <w:rPr>
          <w:sz w:val="20"/>
        </w:rPr>
        <w:t>A</w:t>
      </w:r>
      <w:r>
        <w:rPr>
          <w:sz w:val="20"/>
        </w:rPr>
        <w:t>ny other document listed in the Contract Data as forming part of the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 w:val="20"/>
        </w:rPr>
      </w:pPr>
      <w:r>
        <w:rPr>
          <w:b/>
          <w:sz w:val="20"/>
        </w:rPr>
        <w:tab/>
        <w:t>3.</w:t>
      </w:r>
      <w:r>
        <w:rPr>
          <w:b/>
          <w:sz w:val="20"/>
        </w:rPr>
        <w:tab/>
        <w:t xml:space="preserve"> Law governing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Cs/>
          <w:sz w:val="20"/>
        </w:rPr>
        <w:t>3.1</w:t>
      </w:r>
      <w:r>
        <w:rPr>
          <w:b/>
          <w:sz w:val="20"/>
        </w:rPr>
        <w:tab/>
      </w:r>
      <w:r>
        <w:rPr>
          <w:sz w:val="20"/>
        </w:rPr>
        <w:t>The law governing the Contract is the Laws of India supplanted by the Karnataka Local Acts.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4.</w:t>
      </w:r>
      <w:r>
        <w:rPr>
          <w:b/>
          <w:sz w:val="20"/>
        </w:rPr>
        <w:tab/>
        <w:t>Employer's decisions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4.1</w:t>
      </w:r>
      <w:r>
        <w:rPr>
          <w:sz w:val="20"/>
        </w:rPr>
        <w:tab/>
        <w:t>Except where otherwise specifically stated, the Employer will decide contractual matters between the Employer and the Contractor.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 w:val="20"/>
        </w:rPr>
      </w:pPr>
      <w:r>
        <w:rPr>
          <w:b/>
          <w:sz w:val="20"/>
        </w:rPr>
        <w:t>5.</w:t>
      </w:r>
      <w:r>
        <w:rPr>
          <w:b/>
          <w:sz w:val="20"/>
        </w:rPr>
        <w:tab/>
        <w:t>Delegation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5.1</w:t>
      </w:r>
      <w:r>
        <w:rPr>
          <w:sz w:val="20"/>
        </w:rPr>
        <w:tab/>
      </w:r>
      <w:r>
        <w:rPr>
          <w:sz w:val="20"/>
        </w:rPr>
        <w:tab/>
        <w:t>The Employer may delegate any of his duties and responsibilities to other people after notifying the Contractor and may cancel any delegation after notifying the Contractor.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 w:val="20"/>
        </w:rPr>
      </w:pPr>
      <w:r>
        <w:rPr>
          <w:b/>
          <w:sz w:val="20"/>
        </w:rPr>
        <w:t>6.</w:t>
      </w:r>
      <w:r>
        <w:rPr>
          <w:b/>
          <w:sz w:val="20"/>
        </w:rPr>
        <w:tab/>
      </w:r>
      <w:r>
        <w:rPr>
          <w:b/>
          <w:sz w:val="20"/>
        </w:rPr>
        <w:tab/>
        <w:t>Communications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6.1</w:t>
      </w:r>
      <w:r>
        <w:rPr>
          <w:sz w:val="20"/>
        </w:rPr>
        <w:tab/>
      </w:r>
      <w:r>
        <w:rPr>
          <w:sz w:val="20"/>
        </w:rPr>
        <w:tab/>
        <w:t>Communications between parties which are referred to in the conditions are effective only when in writing. A notice shall be effective only when it is delivered (in terms of Indian Contract 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Pr="005035CD"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color w:val="FF0000"/>
          <w:sz w:val="20"/>
        </w:rPr>
      </w:pPr>
      <w:r>
        <w:rPr>
          <w:b/>
          <w:sz w:val="20"/>
        </w:rPr>
        <w:t>7.</w:t>
      </w:r>
      <w:r>
        <w:rPr>
          <w:b/>
          <w:sz w:val="20"/>
        </w:rPr>
        <w:tab/>
      </w:r>
      <w:r>
        <w:rPr>
          <w:b/>
          <w:sz w:val="20"/>
        </w:rPr>
        <w:tab/>
      </w:r>
      <w:r w:rsidRPr="005035CD">
        <w:rPr>
          <w:b/>
          <w:color w:val="FF0000"/>
          <w:sz w:val="20"/>
        </w:rPr>
        <w:t>Subcontracting</w:t>
      </w:r>
    </w:p>
    <w:p w:rsidR="00CC7E27" w:rsidRPr="005035CD"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Cs/>
          <w:color w:val="FF0000"/>
          <w:sz w:val="20"/>
        </w:rPr>
      </w:pPr>
    </w:p>
    <w:p w:rsidR="00CC7E27" w:rsidRPr="005035CD"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color w:val="FF0000"/>
          <w:sz w:val="20"/>
        </w:rPr>
      </w:pPr>
      <w:r w:rsidRPr="005035CD">
        <w:rPr>
          <w:bCs/>
          <w:color w:val="FF0000"/>
          <w:sz w:val="20"/>
        </w:rPr>
        <w:t>7</w:t>
      </w:r>
      <w:r w:rsidRPr="005035CD">
        <w:rPr>
          <w:b/>
          <w:color w:val="FF0000"/>
          <w:sz w:val="20"/>
        </w:rPr>
        <w:t>.</w:t>
      </w:r>
      <w:r w:rsidRPr="005035CD">
        <w:rPr>
          <w:bCs/>
          <w:color w:val="FF0000"/>
          <w:sz w:val="20"/>
        </w:rPr>
        <w:t>1</w:t>
      </w:r>
      <w:r w:rsidRPr="005035CD">
        <w:rPr>
          <w:color w:val="FF0000"/>
          <w:sz w:val="20"/>
        </w:rPr>
        <w:tab/>
      </w:r>
      <w:r w:rsidRPr="005035CD">
        <w:rPr>
          <w:color w:val="FF0000"/>
          <w:sz w:val="20"/>
        </w:rPr>
        <w:tab/>
      </w:r>
      <w:r w:rsidR="001A00DF" w:rsidRPr="005035CD">
        <w:rPr>
          <w:b/>
          <w:color w:val="FF0000"/>
          <w:sz w:val="20"/>
        </w:rPr>
        <w:t>Deleted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 w:val="20"/>
        </w:rPr>
      </w:pPr>
      <w:r>
        <w:rPr>
          <w:b/>
          <w:sz w:val="20"/>
        </w:rPr>
        <w:t>8.</w:t>
      </w:r>
      <w:r>
        <w:rPr>
          <w:b/>
          <w:sz w:val="20"/>
        </w:rPr>
        <w:tab/>
        <w:t>Other Contractors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8.1</w:t>
      </w:r>
      <w:r>
        <w:rPr>
          <w:sz w:val="20"/>
        </w:rPr>
        <w:tab/>
        <w:t>The Contractor shall cooperate and share the Site with other contractors, public authorities, utilities, and the Employer.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9.</w:t>
      </w:r>
      <w:r>
        <w:rPr>
          <w:b/>
          <w:sz w:val="20"/>
        </w:rPr>
        <w:tab/>
        <w:t>Personnel</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CC7E27" w:rsidRDefault="00CC7E27" w:rsidP="00FB5F4F">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 w:val="20"/>
        </w:rPr>
      </w:pPr>
      <w:r>
        <w:rPr>
          <w:b/>
          <w:sz w:val="20"/>
        </w:rPr>
        <w:t xml:space="preserve">10. </w:t>
      </w:r>
      <w:r>
        <w:rPr>
          <w:b/>
          <w:sz w:val="20"/>
        </w:rPr>
        <w:tab/>
      </w:r>
      <w:r>
        <w:rPr>
          <w:b/>
          <w:sz w:val="20"/>
        </w:rPr>
        <w:tab/>
        <w:t>Employer’s and Contractor's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10.1</w:t>
      </w:r>
      <w:r>
        <w:rPr>
          <w:sz w:val="20"/>
        </w:rPr>
        <w:tab/>
      </w:r>
      <w:r>
        <w:rPr>
          <w:sz w:val="20"/>
        </w:rPr>
        <w:tab/>
        <w:t>The Employer carries the risks which this Contract states are Employer’s risks, and the Contractor carries the risks which this Contract states are Contractor’s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 w:val="20"/>
        </w:rPr>
      </w:pPr>
      <w:r>
        <w:rPr>
          <w:b/>
          <w:sz w:val="20"/>
        </w:rPr>
        <w:t xml:space="preserve">11. </w:t>
      </w:r>
      <w:r>
        <w:rPr>
          <w:b/>
          <w:sz w:val="20"/>
        </w:rPr>
        <w:tab/>
      </w:r>
      <w:r>
        <w:rPr>
          <w:b/>
          <w:sz w:val="20"/>
        </w:rPr>
        <w:tab/>
        <w:t>Employer's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numPr>
          <w:ilvl w:val="1"/>
          <w:numId w:val="18"/>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 w:val="20"/>
        </w:rPr>
      </w:pPr>
      <w:r>
        <w:rPr>
          <w:sz w:val="20"/>
        </w:rPr>
        <w:t>The Employer is responsible for the excepted risks which are:</w:t>
      </w:r>
    </w:p>
    <w:p w:rsidR="00CC7E27" w:rsidRDefault="00C13D8A" w:rsidP="00FB5F4F">
      <w:pPr>
        <w:numPr>
          <w:ilvl w:val="0"/>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In so for as</w:t>
      </w:r>
      <w:r w:rsidR="00CC7E27">
        <w:rPr>
          <w:sz w:val="20"/>
        </w:rPr>
        <w:t xml:space="preserve">  rebellion,  riot commotion or disorder unless solely restricted to employees of the Contractor or his Sub-Contractors arising from the conduct of the Works;  or </w:t>
      </w:r>
    </w:p>
    <w:p w:rsidR="00CC7E27" w:rsidRDefault="00CC7E27" w:rsidP="00FB5F4F">
      <w:pPr>
        <w:numPr>
          <w:ilvl w:val="0"/>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 xml:space="preserve"> a cause due solely to the design of the Works, other than the Contractor’s design; or</w:t>
      </w:r>
    </w:p>
    <w:p w:rsidR="00CC7E27" w:rsidRDefault="00CC7E27" w:rsidP="00FB5F4F">
      <w:pPr>
        <w:numPr>
          <w:ilvl w:val="0"/>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any operation of the forces of nature (in so far as it occurs on the Site) which an experienced  contractor:</w:t>
      </w:r>
    </w:p>
    <w:p w:rsidR="00CC7E27" w:rsidRDefault="00CC7E27" w:rsidP="00FB5F4F">
      <w:pPr>
        <w:numPr>
          <w:ilvl w:val="1"/>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could not have reasonably foreseen; or</w:t>
      </w:r>
    </w:p>
    <w:p w:rsidR="00CC7E27" w:rsidRDefault="00CC7E27" w:rsidP="00FB5F4F">
      <w:pPr>
        <w:numPr>
          <w:ilvl w:val="1"/>
          <w:numId w:val="19"/>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 w:val="20"/>
        </w:rPr>
      </w:pPr>
      <w:r>
        <w:rPr>
          <w:sz w:val="20"/>
        </w:rPr>
        <w:lastRenderedPageBreak/>
        <w:t>could reasonably have foreseen, but against which he could not reasonably have taken at least one of the following measures;</w:t>
      </w:r>
    </w:p>
    <w:p w:rsidR="00CC7E27" w:rsidRDefault="00CC7E27" w:rsidP="00FB5F4F">
      <w:pPr>
        <w:numPr>
          <w:ilvl w:val="2"/>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 xml:space="preserve"> prevent loss or damage to physical property from occurring by taking appropriate measures or</w:t>
      </w:r>
    </w:p>
    <w:p w:rsidR="00CC7E27" w:rsidRDefault="00CC7E27" w:rsidP="00FB5F4F">
      <w:pPr>
        <w:numPr>
          <w:ilvl w:val="2"/>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 xml:space="preserve"> insure against such loss or damage</w:t>
      </w:r>
    </w:p>
    <w:p w:rsidR="00CC7E27" w:rsidRDefault="00CC7E27" w:rsidP="00FB5F4F">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sz w:val="20"/>
        </w:rPr>
        <w:t>12.</w:t>
      </w:r>
      <w:r>
        <w:rPr>
          <w:b/>
          <w:sz w:val="20"/>
        </w:rPr>
        <w:tab/>
      </w:r>
      <w:r>
        <w:rPr>
          <w:b/>
          <w:sz w:val="20"/>
        </w:rPr>
        <w:tab/>
        <w:t>Contractor’s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12.1</w:t>
      </w:r>
      <w:r>
        <w:rPr>
          <w:sz w:val="20"/>
        </w:rPr>
        <w:tab/>
      </w:r>
      <w:r>
        <w:rPr>
          <w:sz w:val="20"/>
        </w:rPr>
        <w:tab/>
        <w:t>All risks of loss of or damage to physical property and of personal injury and death which arise during and in consequence of the performance of the Contract other than the excepted risks are the responsibility of the Contractor.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sz w:val="20"/>
        </w:rPr>
        <w:t>1</w:t>
      </w:r>
      <w:r w:rsidR="004F2926">
        <w:rPr>
          <w:b/>
          <w:sz w:val="20"/>
        </w:rPr>
        <w:t>3</w:t>
      </w:r>
      <w:r>
        <w:rPr>
          <w:b/>
          <w:sz w:val="20"/>
        </w:rPr>
        <w:t xml:space="preserve">. </w:t>
      </w:r>
      <w:r>
        <w:rPr>
          <w:b/>
          <w:sz w:val="20"/>
        </w:rPr>
        <w:tab/>
      </w:r>
      <w:r>
        <w:rPr>
          <w:b/>
          <w:sz w:val="20"/>
        </w:rPr>
        <w:tab/>
        <w:t>Queries about the Contract Data</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w:t>
      </w:r>
      <w:r w:rsidR="004F2926">
        <w:rPr>
          <w:bCs/>
          <w:sz w:val="20"/>
        </w:rPr>
        <w:t>3</w:t>
      </w:r>
      <w:r>
        <w:rPr>
          <w:bCs/>
          <w:sz w:val="20"/>
        </w:rPr>
        <w:t>.1</w:t>
      </w:r>
      <w:r>
        <w:rPr>
          <w:sz w:val="20"/>
        </w:rPr>
        <w:tab/>
      </w:r>
      <w:r>
        <w:rPr>
          <w:sz w:val="20"/>
        </w:rPr>
        <w:tab/>
        <w:t>The Employer will clarify queries on the Contract Data.</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 w:val="20"/>
        </w:rPr>
      </w:pPr>
      <w:r>
        <w:rPr>
          <w:b/>
          <w:sz w:val="20"/>
        </w:rPr>
        <w:t>1</w:t>
      </w:r>
      <w:r w:rsidR="004F2926">
        <w:rPr>
          <w:b/>
          <w:sz w:val="20"/>
        </w:rPr>
        <w:t>4</w:t>
      </w:r>
      <w:r>
        <w:rPr>
          <w:b/>
          <w:sz w:val="20"/>
        </w:rPr>
        <w:t xml:space="preserve">. </w:t>
      </w:r>
      <w:r>
        <w:rPr>
          <w:b/>
          <w:sz w:val="20"/>
        </w:rPr>
        <w:tab/>
      </w:r>
      <w:r>
        <w:rPr>
          <w:b/>
          <w:sz w:val="20"/>
        </w:rPr>
        <w:tab/>
        <w:t>Contractor to construct the Works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4F292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14</w:t>
      </w:r>
      <w:r w:rsidR="00CC7E27">
        <w:rPr>
          <w:bCs/>
          <w:sz w:val="20"/>
        </w:rPr>
        <w:t>.1</w:t>
      </w:r>
      <w:r w:rsidR="00CC7E27">
        <w:rPr>
          <w:sz w:val="20"/>
        </w:rPr>
        <w:tab/>
      </w:r>
      <w:r w:rsidR="00CC7E27">
        <w:rPr>
          <w:sz w:val="20"/>
        </w:rPr>
        <w:tab/>
        <w:t>The Contractor shall construct the Works in accordance with the Specification and Drawings.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4F292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 w:val="20"/>
        </w:rPr>
      </w:pPr>
      <w:r>
        <w:rPr>
          <w:b/>
          <w:sz w:val="20"/>
        </w:rPr>
        <w:t>15</w:t>
      </w:r>
      <w:r w:rsidR="00CC7E27">
        <w:rPr>
          <w:b/>
          <w:sz w:val="20"/>
        </w:rPr>
        <w:t xml:space="preserve">. </w:t>
      </w:r>
      <w:r w:rsidR="00CC7E27">
        <w:rPr>
          <w:b/>
          <w:sz w:val="20"/>
        </w:rPr>
        <w:tab/>
      </w:r>
      <w:r w:rsidR="00CC7E27">
        <w:rPr>
          <w:b/>
          <w:sz w:val="20"/>
        </w:rPr>
        <w:tab/>
        <w:t>The Works to be completed by the Intended Completion Date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4F292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15</w:t>
      </w:r>
      <w:r w:rsidR="00CC7E27">
        <w:rPr>
          <w:bCs/>
          <w:sz w:val="20"/>
        </w:rPr>
        <w:t>.1</w:t>
      </w:r>
      <w:r w:rsidR="00F833E6">
        <w:rPr>
          <w:sz w:val="20"/>
        </w:rPr>
        <w:tab/>
      </w:r>
      <w:r w:rsidR="00F833E6">
        <w:rPr>
          <w:sz w:val="20"/>
        </w:rPr>
        <w:tab/>
        <w:t xml:space="preserve">The Contractor may </w:t>
      </w:r>
      <w:r w:rsidR="00CC7E27">
        <w:rPr>
          <w:sz w:val="20"/>
        </w:rPr>
        <w:t>commence execution of the Works on the Start Date  and shall carry out the Works in accordance with the program submitted by the Contractor, as updated with the approval of the Employer, and complete them by the Intended Completion Date.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 w:val="20"/>
        </w:rPr>
      </w:pPr>
      <w:r>
        <w:rPr>
          <w:b/>
          <w:sz w:val="20"/>
        </w:rPr>
        <w:t>1</w:t>
      </w:r>
      <w:r w:rsidR="004F2926">
        <w:rPr>
          <w:b/>
          <w:sz w:val="20"/>
        </w:rPr>
        <w:t>6</w:t>
      </w:r>
      <w:r>
        <w:rPr>
          <w:b/>
          <w:sz w:val="20"/>
        </w:rPr>
        <w:t xml:space="preserve">. </w:t>
      </w:r>
      <w:r>
        <w:rPr>
          <w:b/>
          <w:sz w:val="20"/>
        </w:rPr>
        <w:tab/>
      </w:r>
      <w:r>
        <w:rPr>
          <w:b/>
          <w:sz w:val="20"/>
        </w:rPr>
        <w:tab/>
        <w:t>Safety</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Cs/>
          <w:sz w:val="20"/>
        </w:rPr>
        <w:t>16</w:t>
      </w:r>
      <w:r w:rsidR="00CC7E27">
        <w:rPr>
          <w:bCs/>
          <w:sz w:val="20"/>
        </w:rPr>
        <w:t>.1</w:t>
      </w:r>
      <w:r w:rsidR="00CC7E27">
        <w:rPr>
          <w:sz w:val="20"/>
        </w:rPr>
        <w:tab/>
      </w:r>
      <w:r w:rsidR="00CC7E27">
        <w:rPr>
          <w:sz w:val="20"/>
        </w:rPr>
        <w:tab/>
        <w:t>The Contractor shall be responsible for the safety of all activities on the Site.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17</w:t>
      </w:r>
      <w:r w:rsidR="00CC7E27">
        <w:rPr>
          <w:b/>
          <w:sz w:val="20"/>
        </w:rPr>
        <w:t xml:space="preserve">. </w:t>
      </w:r>
      <w:r w:rsidR="00CC7E27">
        <w:rPr>
          <w:b/>
          <w:sz w:val="20"/>
        </w:rPr>
        <w:tab/>
      </w:r>
      <w:r w:rsidR="00CC7E27">
        <w:rPr>
          <w:b/>
          <w:sz w:val="20"/>
        </w:rPr>
        <w:tab/>
        <w:t>Discoveries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17</w:t>
      </w:r>
      <w:r w:rsidR="00CC7E27">
        <w:rPr>
          <w:bCs/>
          <w:sz w:val="20"/>
        </w:rPr>
        <w:t>.1</w:t>
      </w:r>
      <w:r w:rsidR="00CC7E27">
        <w:rPr>
          <w:sz w:val="20"/>
        </w:rPr>
        <w:tab/>
      </w:r>
      <w:r w:rsidR="00CC7E27">
        <w:rPr>
          <w:sz w:val="20"/>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 w:val="20"/>
        </w:rPr>
      </w:pPr>
      <w:r>
        <w:rPr>
          <w:b/>
          <w:sz w:val="20"/>
        </w:rPr>
        <w:t>18</w:t>
      </w:r>
      <w:r w:rsidR="00CC7E27">
        <w:rPr>
          <w:b/>
          <w:sz w:val="20"/>
        </w:rPr>
        <w:t xml:space="preserve">. </w:t>
      </w:r>
      <w:r w:rsidR="00CC7E27">
        <w:rPr>
          <w:b/>
          <w:sz w:val="20"/>
        </w:rPr>
        <w:tab/>
      </w:r>
      <w:r w:rsidR="00CC7E27">
        <w:rPr>
          <w:b/>
          <w:sz w:val="20"/>
        </w:rPr>
        <w:tab/>
        <w:t>Possession of the Site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18</w:t>
      </w:r>
      <w:r w:rsidR="00CC7E27">
        <w:rPr>
          <w:bCs/>
          <w:sz w:val="20"/>
        </w:rPr>
        <w:t>.1</w:t>
      </w:r>
      <w:r w:rsidR="00CC7E27">
        <w:rPr>
          <w:sz w:val="20"/>
        </w:rPr>
        <w:tab/>
      </w:r>
      <w:r w:rsidR="00CC7E27">
        <w:rPr>
          <w:sz w:val="20"/>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19</w:t>
      </w:r>
      <w:r w:rsidR="00CC7E27">
        <w:rPr>
          <w:b/>
          <w:sz w:val="20"/>
        </w:rPr>
        <w:t xml:space="preserve">. </w:t>
      </w:r>
      <w:r w:rsidR="00CC7E27">
        <w:rPr>
          <w:b/>
          <w:sz w:val="20"/>
        </w:rPr>
        <w:tab/>
      </w:r>
      <w:r w:rsidR="00CC7E27">
        <w:rPr>
          <w:b/>
          <w:sz w:val="20"/>
        </w:rPr>
        <w:tab/>
        <w:t>Access to the Site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19</w:t>
      </w:r>
      <w:r w:rsidR="00CC7E27">
        <w:rPr>
          <w:bCs/>
          <w:sz w:val="20"/>
        </w:rPr>
        <w:t>.1</w:t>
      </w:r>
      <w:r w:rsidR="00CC7E27">
        <w:rPr>
          <w:sz w:val="20"/>
        </w:rPr>
        <w:tab/>
      </w:r>
      <w:r w:rsidR="00CC7E27">
        <w:rPr>
          <w:sz w:val="20"/>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20</w:t>
      </w:r>
      <w:r w:rsidR="00CC7E27">
        <w:rPr>
          <w:b/>
          <w:sz w:val="20"/>
        </w:rPr>
        <w:t xml:space="preserve">. </w:t>
      </w:r>
      <w:r w:rsidR="00CC7E27">
        <w:rPr>
          <w:b/>
          <w:sz w:val="20"/>
        </w:rPr>
        <w:tab/>
      </w:r>
      <w:r w:rsidR="00CC7E27">
        <w:rPr>
          <w:b/>
          <w:sz w:val="20"/>
        </w:rPr>
        <w:tab/>
        <w:t>Instructions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20</w:t>
      </w:r>
      <w:r w:rsidR="00CC7E27">
        <w:rPr>
          <w:bCs/>
          <w:sz w:val="20"/>
        </w:rPr>
        <w:t>.1</w:t>
      </w:r>
      <w:r w:rsidR="00CC7E27">
        <w:rPr>
          <w:sz w:val="20"/>
        </w:rPr>
        <w:tab/>
      </w:r>
      <w:r w:rsidR="00CC7E27">
        <w:rPr>
          <w:sz w:val="20"/>
        </w:rPr>
        <w:tab/>
        <w:t>The Contractor shall carry out all instructions of the Employer which comply with the applicable laws where the Site is located.</w:t>
      </w:r>
    </w:p>
    <w:p w:rsidR="00C34C09" w:rsidRDefault="00C34C09"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CC7E27" w:rsidRDefault="00CC7E27">
      <w:pPr>
        <w:tabs>
          <w:tab w:val="center" w:pos="4680"/>
        </w:tabs>
        <w:suppressAutoHyphens/>
        <w:outlineLvl w:val="0"/>
        <w:rPr>
          <w:b/>
          <w:sz w:val="20"/>
        </w:rPr>
      </w:pPr>
    </w:p>
    <w:p w:rsidR="00C9619D" w:rsidRDefault="00C9619D" w:rsidP="00A15408">
      <w:pPr>
        <w:pStyle w:val="Heading7"/>
        <w:tabs>
          <w:tab w:val="clear" w:pos="6570"/>
          <w:tab w:val="center" w:pos="4680"/>
        </w:tabs>
        <w:suppressAutoHyphens/>
        <w:spacing w:before="0" w:after="0"/>
        <w:jc w:val="center"/>
        <w:rPr>
          <w:rFonts w:ascii="Times New Roman" w:hAnsi="Times New Roman"/>
        </w:rPr>
      </w:pPr>
    </w:p>
    <w:p w:rsidR="00C9619D" w:rsidRDefault="00C9619D" w:rsidP="00A15408">
      <w:pPr>
        <w:pStyle w:val="Heading7"/>
        <w:tabs>
          <w:tab w:val="clear" w:pos="6570"/>
          <w:tab w:val="center" w:pos="4680"/>
        </w:tabs>
        <w:suppressAutoHyphens/>
        <w:spacing w:before="0" w:after="0"/>
        <w:jc w:val="center"/>
        <w:rPr>
          <w:rFonts w:ascii="Times New Roman" w:hAnsi="Times New Roman"/>
        </w:rPr>
      </w:pPr>
    </w:p>
    <w:p w:rsidR="00CC7E27" w:rsidRDefault="00CC7E27" w:rsidP="00A15408">
      <w:pPr>
        <w:pStyle w:val="Heading7"/>
        <w:tabs>
          <w:tab w:val="clear" w:pos="6570"/>
          <w:tab w:val="center" w:pos="4680"/>
        </w:tabs>
        <w:suppressAutoHyphens/>
        <w:spacing w:before="0" w:after="0"/>
        <w:jc w:val="center"/>
        <w:rPr>
          <w:rFonts w:ascii="Times New Roman" w:hAnsi="Times New Roman"/>
        </w:rPr>
      </w:pPr>
      <w:r>
        <w:rPr>
          <w:rFonts w:ascii="Times New Roman" w:hAnsi="Times New Roman"/>
        </w:rPr>
        <w:t>B.  Time Control</w:t>
      </w: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w:t>
      </w:r>
      <w:r w:rsidR="00051986">
        <w:rPr>
          <w:b/>
          <w:sz w:val="20"/>
        </w:rPr>
        <w:t>1</w:t>
      </w:r>
      <w:r>
        <w:rPr>
          <w:b/>
          <w:sz w:val="20"/>
        </w:rPr>
        <w:t xml:space="preserve">. </w:t>
      </w:r>
      <w:r>
        <w:rPr>
          <w:b/>
          <w:sz w:val="20"/>
        </w:rPr>
        <w:tab/>
      </w:r>
      <w:r>
        <w:rPr>
          <w:b/>
          <w:sz w:val="20"/>
        </w:rPr>
        <w:tab/>
        <w:t>Program</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21</w:t>
      </w:r>
      <w:r w:rsidR="00CC7E27">
        <w:rPr>
          <w:bCs/>
          <w:sz w:val="20"/>
        </w:rPr>
        <w:t>.1</w:t>
      </w:r>
      <w:r w:rsidR="00CC7E27">
        <w:rPr>
          <w:sz w:val="20"/>
        </w:rPr>
        <w:tab/>
      </w:r>
      <w:r w:rsidR="00CC7E27">
        <w:rPr>
          <w:sz w:val="20"/>
        </w:rPr>
        <w:tab/>
        <w:t>Within the time stated in the Contract Data the Contractor shall submit to the Employer for approval a Program showing the general methods, arrangements, order, and timing for all the activities in the Works.</w:t>
      </w: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21</w:t>
      </w:r>
      <w:r w:rsidR="00CC7E27">
        <w:rPr>
          <w:bCs/>
          <w:sz w:val="20"/>
        </w:rPr>
        <w:t>.2</w:t>
      </w:r>
      <w:r w:rsidR="00CC7E27">
        <w:rPr>
          <w:sz w:val="20"/>
        </w:rPr>
        <w:tab/>
      </w:r>
      <w:r w:rsidR="00CC7E27">
        <w:rPr>
          <w:sz w:val="20"/>
        </w:rPr>
        <w:tab/>
        <w:t>The Employer's approval of the Program shall not alter the Contractor's obligations. The Contractor may revise the Program and submit it to the Employer again at any time. A revised Program is to show the effect of Variations and Compensation Events.</w:t>
      </w: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 w:val="20"/>
        </w:rPr>
      </w:pPr>
      <w:r>
        <w:rPr>
          <w:b/>
          <w:sz w:val="20"/>
        </w:rPr>
        <w:t>22</w:t>
      </w:r>
      <w:r w:rsidR="00CC7E27">
        <w:rPr>
          <w:b/>
          <w:sz w:val="20"/>
        </w:rPr>
        <w:t xml:space="preserve">. </w:t>
      </w:r>
      <w:r w:rsidR="00CC7E27">
        <w:rPr>
          <w:b/>
          <w:sz w:val="20"/>
        </w:rPr>
        <w:tab/>
      </w:r>
      <w:r w:rsidR="00CC7E27">
        <w:rPr>
          <w:b/>
          <w:sz w:val="20"/>
        </w:rPr>
        <w:tab/>
        <w:t>Extension of the Intended Completion Date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22</w:t>
      </w:r>
      <w:r w:rsidR="00CC7E27">
        <w:rPr>
          <w:bCs/>
          <w:sz w:val="20"/>
        </w:rPr>
        <w:t>.1</w:t>
      </w:r>
      <w:r w:rsidR="00CC7E27">
        <w:rPr>
          <w:sz w:val="20"/>
        </w:rPr>
        <w:tab/>
      </w:r>
      <w:r w:rsidR="00CC7E27">
        <w:rPr>
          <w:sz w:val="20"/>
        </w:rPr>
        <w:tab/>
        <w:t>The Employer shall extend the Intended Completion Date if a Compensation Event occurs or a Variation is issued which makes it impossible for Completion to be achieved by the Intended Completion Date.</w:t>
      </w: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22</w:t>
      </w:r>
      <w:r w:rsidR="00CC7E27">
        <w:rPr>
          <w:bCs/>
          <w:sz w:val="20"/>
        </w:rPr>
        <w:t>.2</w:t>
      </w:r>
      <w:r w:rsidR="00CC7E27">
        <w:rPr>
          <w:sz w:val="20"/>
        </w:rPr>
        <w:tab/>
      </w:r>
      <w:r w:rsidR="00CC7E27">
        <w:rPr>
          <w:sz w:val="20"/>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23</w:t>
      </w:r>
      <w:r w:rsidR="00CC7E27">
        <w:rPr>
          <w:b/>
          <w:sz w:val="20"/>
        </w:rPr>
        <w:t xml:space="preserve">. </w:t>
      </w:r>
      <w:r w:rsidR="00CC7E27">
        <w:rPr>
          <w:b/>
          <w:sz w:val="20"/>
        </w:rPr>
        <w:tab/>
      </w:r>
      <w:r w:rsidR="00CC7E27">
        <w:rPr>
          <w:b/>
          <w:sz w:val="20"/>
        </w:rPr>
        <w:tab/>
        <w:t>Delays ordered by the Employer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23</w:t>
      </w:r>
      <w:r w:rsidR="00CC7E27">
        <w:rPr>
          <w:bCs/>
          <w:sz w:val="20"/>
        </w:rPr>
        <w:t>.1</w:t>
      </w:r>
      <w:r w:rsidR="00CC7E27">
        <w:rPr>
          <w:sz w:val="20"/>
        </w:rPr>
        <w:tab/>
      </w:r>
      <w:r w:rsidR="00CC7E27">
        <w:rPr>
          <w:sz w:val="20"/>
        </w:rPr>
        <w:tab/>
        <w:t>The Employer may instruct the Contractor to delay the start or progress of any activity within the Works.</w:t>
      </w:r>
    </w:p>
    <w:p w:rsidR="00CC7E27" w:rsidRDefault="00051986" w:rsidP="00FB5F4F">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 w:val="20"/>
        </w:rPr>
      </w:pPr>
      <w:r>
        <w:rPr>
          <w:b/>
          <w:sz w:val="20"/>
        </w:rPr>
        <w:t>24</w:t>
      </w:r>
      <w:r w:rsidR="00CC7E27">
        <w:rPr>
          <w:b/>
          <w:sz w:val="20"/>
        </w:rPr>
        <w:t>.</w:t>
      </w:r>
      <w:r w:rsidR="00CC7E27">
        <w:rPr>
          <w:b/>
          <w:sz w:val="20"/>
        </w:rPr>
        <w:tab/>
      </w:r>
      <w:r w:rsidR="00CC7E27">
        <w:rPr>
          <w:b/>
          <w:sz w:val="20"/>
        </w:rPr>
        <w:tab/>
        <w:t>Management meetings</w:t>
      </w:r>
    </w:p>
    <w:p w:rsidR="00CC7E27" w:rsidRDefault="00CC7E27" w:rsidP="00FB5F4F">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051986" w:rsidP="00FB5F4F">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24</w:t>
      </w:r>
      <w:r w:rsidR="00CC7E27">
        <w:rPr>
          <w:bCs/>
          <w:sz w:val="20"/>
        </w:rPr>
        <w:t>.1</w:t>
      </w:r>
      <w:r w:rsidR="00CC7E27">
        <w:rPr>
          <w:sz w:val="20"/>
        </w:rPr>
        <w:tab/>
      </w:r>
      <w:r w:rsidR="00CC7E27">
        <w:rPr>
          <w:sz w:val="20"/>
        </w:rPr>
        <w:tab/>
        <w:t>The Employer may require the Contractor to attend a management meeting. The business of a management meeting shall be to review the progress achieved and the plans for remaining work.</w:t>
      </w: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24</w:t>
      </w:r>
      <w:r w:rsidR="00CC7E27">
        <w:rPr>
          <w:bCs/>
          <w:sz w:val="20"/>
        </w:rPr>
        <w:t>.2</w:t>
      </w:r>
      <w:r w:rsidR="00CC7E27">
        <w:rPr>
          <w:sz w:val="20"/>
        </w:rPr>
        <w:tab/>
      </w:r>
      <w:r w:rsidR="00CC7E27">
        <w:rPr>
          <w:sz w:val="20"/>
        </w:rPr>
        <w:tab/>
        <w:t>The responsibility of the parties for actions to be taken is to be decided by the Employer either at the management meeting or after the management meeting and stated in writing to be distributed to all who attended the meeting.</w:t>
      </w:r>
    </w:p>
    <w:p w:rsidR="00CC7E27" w:rsidRDefault="00CC7E27" w:rsidP="00FB5F4F">
      <w:pPr>
        <w:keepNext/>
        <w:keepLines/>
        <w:tabs>
          <w:tab w:val="center" w:pos="4680"/>
        </w:tabs>
        <w:suppressAutoHyphens/>
        <w:jc w:val="both"/>
        <w:outlineLvl w:val="0"/>
        <w:rPr>
          <w:b/>
          <w:sz w:val="20"/>
        </w:rPr>
      </w:pPr>
      <w:r>
        <w:rPr>
          <w:b/>
          <w:sz w:val="20"/>
        </w:rPr>
        <w:tab/>
        <w:t>C.  Quality Control</w:t>
      </w:r>
    </w:p>
    <w:p w:rsidR="00CC7E27" w:rsidRDefault="00051986" w:rsidP="00FB5F4F">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25</w:t>
      </w:r>
      <w:r w:rsidR="00CC7E27">
        <w:rPr>
          <w:b/>
          <w:sz w:val="20"/>
        </w:rPr>
        <w:t xml:space="preserve">. </w:t>
      </w:r>
      <w:r w:rsidR="00CC7E27">
        <w:rPr>
          <w:b/>
          <w:sz w:val="20"/>
        </w:rPr>
        <w:tab/>
      </w:r>
      <w:r w:rsidR="00CC7E27">
        <w:rPr>
          <w:b/>
          <w:sz w:val="20"/>
        </w:rPr>
        <w:tab/>
        <w:t>Identifying defects</w:t>
      </w:r>
    </w:p>
    <w:p w:rsidR="00CC7E27" w:rsidRDefault="00CC7E27" w:rsidP="00FB5F4F">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25</w:t>
      </w:r>
      <w:r w:rsidR="00CC7E27">
        <w:rPr>
          <w:bCs/>
          <w:sz w:val="20"/>
        </w:rPr>
        <w:t>.1</w:t>
      </w:r>
      <w:r w:rsidR="00CC7E27">
        <w:rPr>
          <w:sz w:val="20"/>
        </w:rPr>
        <w:tab/>
      </w:r>
      <w:r w:rsidR="00CC7E27">
        <w:rPr>
          <w:sz w:val="20"/>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r w:rsidR="00371F3E">
        <w:rPr>
          <w:sz w:val="20"/>
        </w:rPr>
        <w:t xml:space="preserve"> </w:t>
      </w:r>
    </w:p>
    <w:p w:rsidR="00CC7E27" w:rsidRDefault="00CC7E27" w:rsidP="00FB5F4F">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rPr>
      </w:pP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26</w:t>
      </w:r>
      <w:r w:rsidR="00CC7E27">
        <w:rPr>
          <w:b/>
          <w:sz w:val="20"/>
        </w:rPr>
        <w:t xml:space="preserve">. </w:t>
      </w:r>
      <w:r w:rsidR="00CC7E27">
        <w:rPr>
          <w:b/>
          <w:sz w:val="20"/>
        </w:rPr>
        <w:tab/>
      </w:r>
      <w:r w:rsidR="00CC7E27">
        <w:rPr>
          <w:b/>
          <w:sz w:val="20"/>
        </w:rPr>
        <w:tab/>
        <w:t>Tests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26</w:t>
      </w:r>
      <w:r w:rsidR="00CC7E27">
        <w:rPr>
          <w:bCs/>
          <w:sz w:val="20"/>
        </w:rPr>
        <w:t>.1</w:t>
      </w:r>
      <w:r w:rsidR="00CC7E27">
        <w:rPr>
          <w:b/>
          <w:sz w:val="20"/>
        </w:rPr>
        <w:t xml:space="preserve"> </w:t>
      </w:r>
      <w:r w:rsidR="00CC7E27">
        <w:rPr>
          <w:sz w:val="20"/>
        </w:rPr>
        <w:tab/>
      </w:r>
      <w:r w:rsidR="00CC7E27">
        <w:rPr>
          <w:sz w:val="20"/>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27</w:t>
      </w:r>
      <w:r w:rsidR="00CC7E27">
        <w:rPr>
          <w:b/>
          <w:sz w:val="20"/>
        </w:rPr>
        <w:t xml:space="preserve">. </w:t>
      </w:r>
      <w:r w:rsidR="00CC7E27">
        <w:rPr>
          <w:b/>
          <w:sz w:val="20"/>
        </w:rPr>
        <w:tab/>
      </w:r>
      <w:r w:rsidR="00CC7E27">
        <w:rPr>
          <w:b/>
          <w:sz w:val="20"/>
        </w:rPr>
        <w:tab/>
        <w:t>Correction of defects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 w:val="20"/>
        </w:rPr>
      </w:pPr>
      <w:r>
        <w:rPr>
          <w:bCs/>
          <w:sz w:val="20"/>
        </w:rPr>
        <w:t>27</w:t>
      </w:r>
      <w:r w:rsidR="00CC7E27">
        <w:rPr>
          <w:bCs/>
          <w:sz w:val="20"/>
        </w:rPr>
        <w:t>.1</w:t>
      </w:r>
      <w:r w:rsidR="00CC7E27">
        <w:rPr>
          <w:sz w:val="20"/>
        </w:rPr>
        <w:tab/>
      </w:r>
      <w:r w:rsidR="00CC7E27">
        <w:rPr>
          <w:sz w:val="20"/>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27</w:t>
      </w:r>
      <w:r w:rsidR="00CC7E27">
        <w:rPr>
          <w:bCs/>
          <w:sz w:val="20"/>
        </w:rPr>
        <w:t>.2</w:t>
      </w:r>
      <w:r w:rsidR="00CC7E27">
        <w:rPr>
          <w:sz w:val="20"/>
        </w:rPr>
        <w:tab/>
      </w:r>
      <w:r w:rsidR="00CC7E27">
        <w:rPr>
          <w:sz w:val="20"/>
        </w:rPr>
        <w:tab/>
        <w:t>Every time notice of a Defect is given, the Contractor shall correct the notified Defect within the length of time specified by the Employer’s notice.</w:t>
      </w:r>
    </w:p>
    <w:p w:rsidR="00CC7E27" w:rsidRDefault="00CC7E27" w:rsidP="00FB5F4F">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pP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28</w:t>
      </w:r>
      <w:r w:rsidR="00CC7E27">
        <w:rPr>
          <w:b/>
          <w:sz w:val="20"/>
        </w:rPr>
        <w:t>.</w:t>
      </w:r>
      <w:r w:rsidR="00CC7E27">
        <w:rPr>
          <w:b/>
          <w:sz w:val="20"/>
        </w:rPr>
        <w:tab/>
      </w:r>
      <w:r w:rsidR="00CC7E27">
        <w:rPr>
          <w:b/>
          <w:sz w:val="20"/>
        </w:rPr>
        <w:tab/>
        <w:t>Uncorrected defects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28</w:t>
      </w:r>
      <w:r w:rsidR="00CC7E27">
        <w:rPr>
          <w:bCs/>
          <w:sz w:val="20"/>
        </w:rPr>
        <w:t>.1</w:t>
      </w:r>
      <w:r w:rsidR="00CC7E27">
        <w:rPr>
          <w:bCs/>
          <w:sz w:val="20"/>
        </w:rPr>
        <w:tab/>
      </w:r>
      <w:r w:rsidR="00CC7E27">
        <w:rPr>
          <w:sz w:val="20"/>
        </w:rPr>
        <w:tab/>
        <w:t>If the Contractor has not corrected a Defect within the time specified in the Employer’s notice, the Employer will assess the cost of having the Defect corrected, and the Contractor will pay this amount.</w:t>
      </w:r>
    </w:p>
    <w:p w:rsidR="00371F3E" w:rsidRDefault="00371F3E">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rPr>
          <w:sz w:val="20"/>
        </w:rPr>
      </w:pPr>
    </w:p>
    <w:p w:rsidR="00FB5F4F" w:rsidRDefault="00FB5F4F" w:rsidP="00051986">
      <w:pPr>
        <w:tabs>
          <w:tab w:val="center" w:pos="4680"/>
          <w:tab w:val="left" w:pos="5040"/>
          <w:tab w:val="center" w:pos="6030"/>
        </w:tabs>
        <w:suppressAutoHyphens/>
        <w:outlineLvl w:val="0"/>
        <w:rPr>
          <w:b/>
          <w:sz w:val="20"/>
        </w:rPr>
      </w:pPr>
    </w:p>
    <w:p w:rsidR="00CC7E27" w:rsidRDefault="001A5281" w:rsidP="00FB5F4F">
      <w:pPr>
        <w:tabs>
          <w:tab w:val="center" w:pos="4680"/>
          <w:tab w:val="left" w:pos="5040"/>
          <w:tab w:val="center" w:pos="6030"/>
        </w:tabs>
        <w:suppressAutoHyphens/>
        <w:jc w:val="center"/>
        <w:outlineLvl w:val="0"/>
        <w:rPr>
          <w:b/>
          <w:sz w:val="20"/>
        </w:rPr>
      </w:pPr>
      <w:r>
        <w:rPr>
          <w:b/>
          <w:sz w:val="20"/>
        </w:rPr>
        <w:lastRenderedPageBreak/>
        <w:t xml:space="preserve">D </w:t>
      </w:r>
      <w:r w:rsidR="00FB5F4F">
        <w:rPr>
          <w:b/>
          <w:sz w:val="20"/>
        </w:rPr>
        <w:t xml:space="preserve">. </w:t>
      </w:r>
      <w:r w:rsidR="00CC7E27">
        <w:rPr>
          <w:b/>
          <w:sz w:val="20"/>
        </w:rPr>
        <w:t>Cost Control</w:t>
      </w:r>
    </w:p>
    <w:p w:rsidR="00CC7E27" w:rsidRDefault="00CC7E27">
      <w:pPr>
        <w:tabs>
          <w:tab w:val="center" w:pos="4680"/>
        </w:tabs>
        <w:suppressAutoHyphens/>
        <w:ind w:left="2340"/>
        <w:jc w:val="center"/>
        <w:outlineLvl w:val="0"/>
        <w:rPr>
          <w:sz w:val="20"/>
        </w:rPr>
      </w:pPr>
    </w:p>
    <w:p w:rsidR="00CC7E27" w:rsidRDefault="00AD391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sz w:val="20"/>
        </w:rPr>
      </w:pPr>
      <w:r>
        <w:rPr>
          <w:b/>
          <w:sz w:val="20"/>
        </w:rPr>
        <w:t>29</w:t>
      </w:r>
      <w:r w:rsidR="00CC7E27">
        <w:rPr>
          <w:b/>
          <w:sz w:val="20"/>
        </w:rPr>
        <w:t xml:space="preserve">. </w:t>
      </w:r>
      <w:r w:rsidR="00CC7E27">
        <w:rPr>
          <w:b/>
          <w:sz w:val="20"/>
        </w:rPr>
        <w:tab/>
      </w:r>
      <w:r w:rsidR="00CC7E27">
        <w:rPr>
          <w:b/>
          <w:sz w:val="20"/>
        </w:rPr>
        <w:tab/>
        <w:t>Bill of Quantities (BOQ)</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sz w:val="20"/>
        </w:rPr>
      </w:pPr>
    </w:p>
    <w:p w:rsidR="00CC7E27" w:rsidRDefault="00AD3914"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 w:val="20"/>
        </w:rPr>
      </w:pPr>
      <w:r>
        <w:rPr>
          <w:bCs/>
          <w:sz w:val="20"/>
        </w:rPr>
        <w:t>29</w:t>
      </w:r>
      <w:r w:rsidR="00CC7E27">
        <w:rPr>
          <w:bCs/>
          <w:sz w:val="20"/>
        </w:rPr>
        <w:t>.1</w:t>
      </w:r>
      <w:r w:rsidR="00CC7E27">
        <w:rPr>
          <w:sz w:val="20"/>
        </w:rPr>
        <w:tab/>
      </w:r>
      <w:r w:rsidR="00CC7E27">
        <w:rPr>
          <w:sz w:val="20"/>
        </w:rPr>
        <w:tab/>
        <w:t>The BOQ shall contain items for the construction, installation, testing, and commissioning work to be done by the Contractor.</w:t>
      </w:r>
    </w:p>
    <w:p w:rsidR="00CC7E27" w:rsidRDefault="00AD3914"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29</w:t>
      </w:r>
      <w:r w:rsidR="00CC7E27">
        <w:rPr>
          <w:bCs/>
          <w:sz w:val="20"/>
        </w:rPr>
        <w:t>.2</w:t>
      </w:r>
      <w:r w:rsidR="00CC7E27">
        <w:rPr>
          <w:sz w:val="20"/>
        </w:rPr>
        <w:tab/>
      </w:r>
      <w:r w:rsidR="00CC7E27">
        <w:rPr>
          <w:sz w:val="20"/>
        </w:rPr>
        <w:tab/>
        <w:t>The BOQ is used to calculate the Contract Price. The Contractor is paid for the quantity of the work done at the rate in the BOQ for each item</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A91C1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30</w:t>
      </w:r>
      <w:r w:rsidR="00CC7E27">
        <w:rPr>
          <w:b/>
          <w:sz w:val="20"/>
        </w:rPr>
        <w:t xml:space="preserve">. </w:t>
      </w:r>
      <w:r w:rsidR="00CC7E27">
        <w:rPr>
          <w:b/>
          <w:sz w:val="20"/>
        </w:rPr>
        <w:tab/>
      </w:r>
      <w:r w:rsidR="00CC7E27">
        <w:rPr>
          <w:b/>
          <w:sz w:val="20"/>
        </w:rPr>
        <w:tab/>
        <w:t>Variations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A91C17" w:rsidP="00FB5F4F">
      <w:pPr>
        <w:numPr>
          <w:ilvl w:val="1"/>
          <w:numId w:val="27"/>
        </w:numPr>
        <w:tabs>
          <w:tab w:val="left" w:pos="-1440"/>
          <w:tab w:val="left" w:pos="-720"/>
          <w:tab w:val="left" w:pos="1700"/>
          <w:tab w:val="left" w:pos="2380"/>
          <w:tab w:val="left" w:pos="3160"/>
          <w:tab w:val="left" w:pos="4920"/>
          <w:tab w:val="left" w:pos="5400"/>
          <w:tab w:val="left" w:pos="5760"/>
          <w:tab w:val="left" w:pos="6880"/>
        </w:tabs>
        <w:suppressAutoHyphens/>
        <w:jc w:val="both"/>
        <w:rPr>
          <w:sz w:val="20"/>
        </w:rPr>
      </w:pPr>
      <w:r>
        <w:rPr>
          <w:sz w:val="20"/>
        </w:rPr>
        <w:t xml:space="preserve">      </w:t>
      </w:r>
      <w:r w:rsidR="00CC7E27">
        <w:rPr>
          <w:sz w:val="20"/>
        </w:rPr>
        <w:t xml:space="preserve">The Employer shall have power to order the Contractor to do any or all of the following as considered </w:t>
      </w:r>
      <w:r>
        <w:rPr>
          <w:sz w:val="20"/>
        </w:rPr>
        <w:t xml:space="preserve">   </w:t>
      </w:r>
      <w:r w:rsidR="00CC7E27">
        <w:rPr>
          <w:sz w:val="20"/>
        </w:rPr>
        <w:t>necessary or advisable  during the progress of the work by him</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Increase or decrease of any item of work included in the Bill of Quantities (BOQ);</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Omit any item of work;</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Change the character or quality or kind of any item of work;</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Change the levels, lines, positions and dimensions of any part of the work;</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Execute additional items of work of any kind necessary for the completion of the works; and</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Change in any specified sequence, methods or timing of construction of any part of the work.</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w:t>
      </w:r>
      <w:r w:rsidR="00A91C17">
        <w:rPr>
          <w:sz w:val="20"/>
        </w:rPr>
        <w:t>0</w:t>
      </w:r>
      <w:r>
        <w:rPr>
          <w:sz w:val="20"/>
        </w:rPr>
        <w:t>.2</w:t>
      </w:r>
      <w:r>
        <w:rPr>
          <w:sz w:val="20"/>
        </w:rPr>
        <w:tab/>
      </w:r>
      <w:r>
        <w:rPr>
          <w:sz w:val="20"/>
        </w:rPr>
        <w:tab/>
        <w:t>The Contractor shall be bound to carry out the work in accordance with any instructions in this connection, which may be given to him in writing by the Employer and such alteration shall not vitiate or invalidate the contract.</w:t>
      </w:r>
    </w:p>
    <w:p w:rsidR="00CC7E27" w:rsidRDefault="00A91C17" w:rsidP="00FB5F4F">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30</w:t>
      </w:r>
      <w:r w:rsidR="00CC7E27">
        <w:rPr>
          <w:sz w:val="20"/>
        </w:rPr>
        <w:t>.3</w:t>
      </w:r>
      <w:r w:rsidR="00CC7E27">
        <w:rPr>
          <w:sz w:val="20"/>
        </w:rPr>
        <w:tab/>
      </w:r>
      <w:r w:rsidR="00CC7E27">
        <w:rPr>
          <w:sz w:val="20"/>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C7E27" w:rsidRDefault="00A91C17" w:rsidP="00FB5F4F">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30</w:t>
      </w:r>
      <w:r w:rsidR="00CC7E27">
        <w:rPr>
          <w:sz w:val="20"/>
        </w:rPr>
        <w:t>.4</w:t>
      </w:r>
      <w:r w:rsidR="00CC7E27">
        <w:rPr>
          <w:sz w:val="20"/>
        </w:rPr>
        <w:tab/>
      </w:r>
      <w:r w:rsidR="00CC7E27">
        <w:rPr>
          <w:sz w:val="20"/>
        </w:rPr>
        <w:tab/>
      </w:r>
      <w:r w:rsidR="005035CD" w:rsidRPr="00C92712">
        <w:rPr>
          <w:rFonts w:ascii="Arial" w:hAnsi="Arial" w:cs="Arial"/>
          <w:color w:val="FF0000"/>
          <w:sz w:val="18"/>
        </w:rPr>
        <w:t>The Contractor shall promptly request in writing the Employer to confirm verbal orders and if no such confirmation is received within 30 days failing which the work shall be carried out as though there is no variation. In case variation is approved it shall be accompanied by BOQ, failing which the contractor shall be responsible for deviation if any.  Further approval of Govt. has to be obtained for the variation exceeding 5%.</w:t>
      </w: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A91C1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31</w:t>
      </w:r>
      <w:r w:rsidR="00CC7E27">
        <w:rPr>
          <w:b/>
          <w:sz w:val="20"/>
        </w:rPr>
        <w:t xml:space="preserve">. </w:t>
      </w:r>
      <w:r w:rsidR="00CC7E27">
        <w:rPr>
          <w:b/>
          <w:sz w:val="20"/>
        </w:rPr>
        <w:tab/>
      </w:r>
      <w:r w:rsidR="00CC7E27">
        <w:rPr>
          <w:b/>
          <w:sz w:val="20"/>
        </w:rPr>
        <w:tab/>
        <w:t>Payments for Variations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0D6425">
      <w:pPr>
        <w:numPr>
          <w:ilvl w:val="1"/>
          <w:numId w:val="28"/>
        </w:numPr>
        <w:tabs>
          <w:tab w:val="clear" w:pos="360"/>
          <w:tab w:val="left" w:pos="-1440"/>
          <w:tab w:val="left" w:pos="-720"/>
          <w:tab w:val="left" w:pos="0"/>
          <w:tab w:val="left" w:pos="720"/>
          <w:tab w:val="left" w:pos="2380"/>
          <w:tab w:val="left" w:pos="3160"/>
          <w:tab w:val="left" w:pos="4920"/>
          <w:tab w:val="left" w:pos="5400"/>
          <w:tab w:val="left" w:pos="5760"/>
          <w:tab w:val="left" w:pos="6880"/>
        </w:tabs>
        <w:suppressAutoHyphens/>
        <w:ind w:left="720" w:hanging="720"/>
        <w:jc w:val="both"/>
        <w:rPr>
          <w:sz w:val="20"/>
        </w:rPr>
      </w:pPr>
      <w:r>
        <w:rPr>
          <w:sz w:val="20"/>
        </w:rPr>
        <w:t xml:space="preserve">Payment for increase in the quantities of an item in the BOQ up to 25% of that provided in the Bill of </w:t>
      </w:r>
      <w:r w:rsidR="00A91C17">
        <w:rPr>
          <w:sz w:val="20"/>
        </w:rPr>
        <w:t xml:space="preserve">  </w:t>
      </w:r>
      <w:r>
        <w:rPr>
          <w:sz w:val="20"/>
        </w:rPr>
        <w:t xml:space="preserve">Quantities shall be made at the rates quoted by the Contractor. </w:t>
      </w:r>
    </w:p>
    <w:p w:rsidR="00CC7E27" w:rsidRDefault="00CC7E27" w:rsidP="000D6425">
      <w:pPr>
        <w:numPr>
          <w:ilvl w:val="1"/>
          <w:numId w:val="28"/>
        </w:numPr>
        <w:tabs>
          <w:tab w:val="clear" w:pos="360"/>
          <w:tab w:val="left" w:pos="-1440"/>
          <w:tab w:val="left" w:pos="-720"/>
          <w:tab w:val="left" w:pos="0"/>
          <w:tab w:val="left" w:pos="720"/>
          <w:tab w:val="left" w:pos="2380"/>
          <w:tab w:val="left" w:pos="3160"/>
          <w:tab w:val="left" w:pos="4920"/>
          <w:tab w:val="left" w:pos="5400"/>
          <w:tab w:val="left" w:pos="5760"/>
          <w:tab w:val="left" w:pos="6880"/>
        </w:tabs>
        <w:suppressAutoHyphens/>
        <w:ind w:left="720" w:hanging="720"/>
        <w:jc w:val="both"/>
        <w:rPr>
          <w:sz w:val="20"/>
        </w:rPr>
      </w:pPr>
      <w:r>
        <w:rPr>
          <w:sz w:val="20"/>
        </w:rPr>
        <w:t xml:space="preserve">For quantities in excess of 125% of the tendered quantity of an item as given in the BOQ, the Contractor shall be paid at the rate entered in or derived </w:t>
      </w:r>
      <w:r w:rsidR="00371F3E">
        <w:rPr>
          <w:sz w:val="20"/>
        </w:rPr>
        <w:t>from in</w:t>
      </w:r>
      <w:r>
        <w:rPr>
          <w:sz w:val="20"/>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rsidR="00CC7E27" w:rsidRDefault="00CC7E27" w:rsidP="00FB5F4F">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w:t>
      </w:r>
      <w:r w:rsidR="00A91C17">
        <w:rPr>
          <w:sz w:val="20"/>
        </w:rPr>
        <w:t>1</w:t>
      </w:r>
      <w:r>
        <w:rPr>
          <w:sz w:val="20"/>
        </w:rPr>
        <w:t>.3</w:t>
      </w:r>
      <w:r>
        <w:rPr>
          <w:sz w:val="20"/>
        </w:rPr>
        <w:tab/>
      </w:r>
      <w:r>
        <w:rPr>
          <w:sz w:val="20"/>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CC7E27" w:rsidRDefault="00A91C17" w:rsidP="00FB5F4F">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31</w:t>
      </w:r>
      <w:r w:rsidR="00CC7E27">
        <w:rPr>
          <w:sz w:val="20"/>
        </w:rPr>
        <w:t>.4</w:t>
      </w:r>
      <w:r w:rsidR="00CC7E27">
        <w:rPr>
          <w:sz w:val="20"/>
        </w:rPr>
        <w:tab/>
      </w:r>
      <w:r w:rsidR="00CC7E27">
        <w:rPr>
          <w:sz w:val="20"/>
        </w:rPr>
        <w:tab/>
        <w:t>If the rates for additional, substituted or altered item of work cannot be determined either as at 3</w:t>
      </w:r>
      <w:r>
        <w:rPr>
          <w:sz w:val="20"/>
        </w:rPr>
        <w:t>1</w:t>
      </w:r>
      <w:r w:rsidR="00CC7E27">
        <w:rPr>
          <w:sz w:val="20"/>
        </w:rPr>
        <w:t>.1 or 3</w:t>
      </w:r>
      <w:r>
        <w:rPr>
          <w:sz w:val="20"/>
        </w:rPr>
        <w:t>1</w:t>
      </w:r>
      <w:r w:rsidR="00CC7E27">
        <w:rPr>
          <w:sz w:val="20"/>
        </w:rPr>
        <w:t>.2 or 3</w:t>
      </w:r>
      <w:r>
        <w:rPr>
          <w:sz w:val="20"/>
        </w:rPr>
        <w:t>1</w:t>
      </w:r>
      <w:r w:rsidR="00CC7E27">
        <w:rPr>
          <w:sz w:val="20"/>
        </w:rPr>
        <w:t>.3 above, the Contractor shall be requested to submit his quotation for the items supported by analysis of the rate or rates claimed, within 7 days.</w:t>
      </w:r>
    </w:p>
    <w:p w:rsidR="00CC7E27" w:rsidRDefault="00CC7E27" w:rsidP="000D6425">
      <w:pPr>
        <w:numPr>
          <w:ilvl w:val="1"/>
          <w:numId w:val="29"/>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 xml:space="preserve">If the Contractor's quotation is determined unreasonable, the Employer may order the Variation and </w:t>
      </w:r>
      <w:r w:rsidR="00A91C17">
        <w:rPr>
          <w:sz w:val="20"/>
        </w:rPr>
        <w:t xml:space="preserve">  </w:t>
      </w:r>
      <w:r>
        <w:rPr>
          <w:sz w:val="20"/>
        </w:rPr>
        <w:t xml:space="preserve">make a change to the Contract Price which shall be based on Employer’s own forecast of the effects of the Variation on the Contractor's costs. </w:t>
      </w:r>
    </w:p>
    <w:p w:rsidR="00CC7E27" w:rsidRDefault="00CC7E27" w:rsidP="00FB5F4F">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3</w:t>
      </w:r>
      <w:r w:rsidR="00A91C17">
        <w:rPr>
          <w:bCs/>
          <w:sz w:val="20"/>
        </w:rPr>
        <w:t>1</w:t>
      </w:r>
      <w:r>
        <w:rPr>
          <w:bCs/>
          <w:sz w:val="20"/>
        </w:rPr>
        <w:t>.6</w:t>
      </w:r>
      <w:r>
        <w:rPr>
          <w:bCs/>
          <w:sz w:val="20"/>
        </w:rPr>
        <w:tab/>
      </w:r>
      <w:r>
        <w:rPr>
          <w:bCs/>
          <w:sz w:val="20"/>
        </w:rPr>
        <w:tab/>
        <w:t>I</w:t>
      </w:r>
      <w:r>
        <w:rPr>
          <w:sz w:val="20"/>
        </w:rPr>
        <w:t>f the Employer decides that the urgency of varying the work would prevent a quotation being given and considered without delaying the work, no quotation shall be given and the Variation shall be treated as a Compensation Event.</w:t>
      </w:r>
    </w:p>
    <w:p w:rsidR="00CC7E27" w:rsidRDefault="00CC7E27" w:rsidP="00FB5F4F">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A91C17">
        <w:rPr>
          <w:bCs/>
          <w:sz w:val="20"/>
        </w:rPr>
        <w:t>1</w:t>
      </w:r>
      <w:r>
        <w:rPr>
          <w:bCs/>
          <w:sz w:val="20"/>
        </w:rPr>
        <w:t>.7</w:t>
      </w:r>
      <w:r>
        <w:rPr>
          <w:sz w:val="20"/>
        </w:rPr>
        <w:tab/>
      </w:r>
      <w:r>
        <w:rPr>
          <w:sz w:val="20"/>
        </w:rPr>
        <w:tab/>
        <w:t>Under no circumstances the Contractor shall suspend the work on the plea of non-settlement of rates for items falling under this Clause.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085122" w:rsidRDefault="00085122"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sz w:val="20"/>
        </w:rPr>
      </w:pPr>
      <w:r>
        <w:rPr>
          <w:b/>
          <w:sz w:val="20"/>
        </w:rPr>
        <w:lastRenderedPageBreak/>
        <w:t>3</w:t>
      </w:r>
      <w:r w:rsidR="00A91C17">
        <w:rPr>
          <w:b/>
          <w:sz w:val="20"/>
        </w:rPr>
        <w:t>2</w:t>
      </w:r>
      <w:r>
        <w:rPr>
          <w:b/>
          <w:sz w:val="20"/>
        </w:rPr>
        <w:t xml:space="preserve">. </w:t>
      </w:r>
      <w:r>
        <w:rPr>
          <w:b/>
          <w:sz w:val="20"/>
        </w:rPr>
        <w:tab/>
      </w:r>
      <w:r>
        <w:rPr>
          <w:b/>
          <w:sz w:val="20"/>
        </w:rPr>
        <w:tab/>
        <w:t>Submission of bills for payment</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A91C17">
        <w:rPr>
          <w:bCs/>
          <w:sz w:val="20"/>
        </w:rPr>
        <w:t>2</w:t>
      </w:r>
      <w:r>
        <w:rPr>
          <w:bCs/>
          <w:sz w:val="20"/>
        </w:rPr>
        <w:t>.1</w:t>
      </w:r>
      <w:r>
        <w:rPr>
          <w:sz w:val="20"/>
        </w:rPr>
        <w:tab/>
      </w:r>
      <w:r>
        <w:rPr>
          <w:sz w:val="20"/>
        </w:rPr>
        <w:tab/>
        <w:t>The Contractor shall submit to the Employer monthly bills of the value of the work completed less the cumulative amount paid previously.</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A91C17">
        <w:rPr>
          <w:bCs/>
          <w:sz w:val="20"/>
        </w:rPr>
        <w:t>2</w:t>
      </w:r>
      <w:r>
        <w:rPr>
          <w:bCs/>
          <w:sz w:val="20"/>
        </w:rPr>
        <w:t>.2</w:t>
      </w:r>
      <w:r>
        <w:rPr>
          <w:sz w:val="20"/>
        </w:rPr>
        <w:tab/>
      </w:r>
      <w:r>
        <w:rPr>
          <w:sz w:val="20"/>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A91C17">
        <w:rPr>
          <w:bCs/>
          <w:sz w:val="20"/>
        </w:rPr>
        <w:t>2</w:t>
      </w:r>
      <w:r>
        <w:rPr>
          <w:bCs/>
          <w:sz w:val="20"/>
        </w:rPr>
        <w:t>.3</w:t>
      </w:r>
      <w:r>
        <w:rPr>
          <w:sz w:val="20"/>
        </w:rPr>
        <w:tab/>
      </w:r>
      <w:r>
        <w:rPr>
          <w:sz w:val="20"/>
        </w:rPr>
        <w:tab/>
        <w:t>The Employer may exclude any item paid in a previous bill or reduce the proportion of any item previously paid in the light of later information.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Pr="002351F2"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color w:val="FF0000"/>
          <w:sz w:val="20"/>
        </w:rPr>
      </w:pPr>
      <w:r w:rsidRPr="002351F2">
        <w:rPr>
          <w:b/>
          <w:color w:val="FF0000"/>
          <w:sz w:val="20"/>
        </w:rPr>
        <w:t>3</w:t>
      </w:r>
      <w:r w:rsidR="00A91C17" w:rsidRPr="002351F2">
        <w:rPr>
          <w:b/>
          <w:color w:val="FF0000"/>
          <w:sz w:val="20"/>
        </w:rPr>
        <w:t>3</w:t>
      </w:r>
      <w:r w:rsidRPr="002351F2">
        <w:rPr>
          <w:b/>
          <w:color w:val="FF0000"/>
          <w:sz w:val="20"/>
        </w:rPr>
        <w:t xml:space="preserve">. </w:t>
      </w:r>
      <w:r w:rsidRPr="002351F2">
        <w:rPr>
          <w:b/>
          <w:color w:val="FF0000"/>
          <w:sz w:val="20"/>
        </w:rPr>
        <w:tab/>
      </w:r>
      <w:r w:rsidRPr="002351F2">
        <w:rPr>
          <w:b/>
          <w:color w:val="FF0000"/>
          <w:sz w:val="20"/>
        </w:rPr>
        <w:tab/>
        <w:t>Payments</w:t>
      </w:r>
    </w:p>
    <w:p w:rsidR="00CC7E27" w:rsidRPr="002351F2"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color w:val="FF0000"/>
          <w:sz w:val="20"/>
        </w:rPr>
      </w:pPr>
    </w:p>
    <w:p w:rsidR="001A00DF"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2351F2">
        <w:rPr>
          <w:bCs/>
          <w:color w:val="FF0000"/>
          <w:sz w:val="20"/>
        </w:rPr>
        <w:t>3</w:t>
      </w:r>
      <w:r w:rsidR="00A91C17" w:rsidRPr="002351F2">
        <w:rPr>
          <w:bCs/>
          <w:color w:val="FF0000"/>
          <w:sz w:val="20"/>
        </w:rPr>
        <w:t>3</w:t>
      </w:r>
      <w:r w:rsidRPr="002351F2">
        <w:rPr>
          <w:bCs/>
          <w:color w:val="FF0000"/>
          <w:sz w:val="20"/>
        </w:rPr>
        <w:t>.1</w:t>
      </w:r>
      <w:r w:rsidRPr="002351F2">
        <w:rPr>
          <w:color w:val="FF0000"/>
          <w:sz w:val="20"/>
        </w:rPr>
        <w:tab/>
      </w:r>
      <w:r w:rsidRPr="002351F2">
        <w:rPr>
          <w:color w:val="FF0000"/>
          <w:sz w:val="20"/>
        </w:rPr>
        <w:tab/>
      </w:r>
      <w:r w:rsidR="007C543A" w:rsidRPr="00A23CA8">
        <w:rPr>
          <w:rFonts w:ascii="TimesNewRoman" w:hAnsi="TimesNewRoman" w:cs="TimesNewRoman"/>
          <w:color w:val="FF0000"/>
          <w:sz w:val="20"/>
          <w:highlight w:val="yellow"/>
        </w:rPr>
        <w:t>Payments shall be adjusted for deductions for advance payments, other than recoveries in terms of the contract and taxes, at source, as applicable under the law. The Employer shall “AS FAR AS POSSIBLE”pay the Contractor the within 60 days of submission of bill. The contractor shall be liable to pay liquidated damages for shortfall in progress. For progress beyond the agreed programme payment is subjected to availability of the grants</w:t>
      </w:r>
      <w:r w:rsidR="007C543A" w:rsidRPr="00DC690E">
        <w:rPr>
          <w:rFonts w:ascii="TimesNewRoman" w:hAnsi="TimesNewRoman" w:cs="TimesNewRoman"/>
          <w:color w:val="800000"/>
          <w:sz w:val="20"/>
          <w:highlight w:val="yellow"/>
        </w:rPr>
        <w:t>.</w:t>
      </w:r>
      <w:r w:rsidR="007C543A">
        <w:rPr>
          <w:rFonts w:ascii="TimesNewRoman" w:hAnsi="TimesNewRoman" w:cs="TimesNewRoman"/>
          <w:color w:val="800000"/>
          <w:sz w:val="20"/>
        </w:rPr>
        <w:t xml:space="preserve"> </w:t>
      </w:r>
      <w:r w:rsidR="007C543A">
        <w:rPr>
          <w:sz w:val="20"/>
          <w:highlight w:val="yellow"/>
        </w:rPr>
        <w:t>AS PER GOVT ORDER FD 678 EXP 12/2023 BANGALORE DATED 06.6.2025</w:t>
      </w:r>
    </w:p>
    <w:p w:rsidR="00A91C17" w:rsidRDefault="00A91C1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33.2</w:t>
      </w:r>
      <w:r>
        <w:rPr>
          <w:sz w:val="20"/>
        </w:rPr>
        <w:tab/>
      </w:r>
      <w:r>
        <w:rPr>
          <w:sz w:val="20"/>
        </w:rPr>
        <w:tab/>
      </w:r>
      <w:r w:rsidR="00E056AF">
        <w:rPr>
          <w:sz w:val="20"/>
        </w:rPr>
        <w:t>Items of works for which no rates or price has been entered in will not be paid for by the Employer and shall be deemed covered by other rates and prices in the contract.</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3</w:t>
      </w:r>
      <w:r w:rsidR="00C10510">
        <w:rPr>
          <w:b/>
          <w:sz w:val="20"/>
        </w:rPr>
        <w:t>4</w:t>
      </w:r>
      <w:r>
        <w:rPr>
          <w:b/>
          <w:sz w:val="20"/>
        </w:rPr>
        <w:t xml:space="preserve">. </w:t>
      </w:r>
      <w:r>
        <w:rPr>
          <w:b/>
          <w:sz w:val="20"/>
        </w:rPr>
        <w:tab/>
      </w:r>
      <w:r>
        <w:rPr>
          <w:b/>
          <w:sz w:val="20"/>
        </w:rPr>
        <w:tab/>
        <w:t>Compensation events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Cs/>
          <w:sz w:val="20"/>
        </w:rPr>
        <w:t>3</w:t>
      </w:r>
      <w:r w:rsidR="00C10510">
        <w:rPr>
          <w:bCs/>
          <w:sz w:val="20"/>
        </w:rPr>
        <w:t>4</w:t>
      </w:r>
      <w:r>
        <w:rPr>
          <w:bCs/>
          <w:sz w:val="20"/>
        </w:rPr>
        <w:t>.1</w:t>
      </w:r>
      <w:r>
        <w:rPr>
          <w:sz w:val="20"/>
        </w:rPr>
        <w:tab/>
      </w:r>
      <w:r>
        <w:rPr>
          <w:sz w:val="20"/>
        </w:rPr>
        <w:tab/>
        <w:t>The following are Compensation events unless they are caused by the Contractor: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Employer does not give access to a part of the Site by the Site Possession Date stated in the Contract Data.</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(b)</w:t>
      </w:r>
      <w:r>
        <w:rPr>
          <w:sz w:val="20"/>
        </w:rPr>
        <w:tab/>
        <w:t>The Employer orders a delay or does not issue drawings, specifications or instructions required for execution of works on time.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(c)</w:t>
      </w:r>
      <w:r>
        <w:rPr>
          <w:sz w:val="20"/>
        </w:rPr>
        <w:tab/>
        <w:t>The Employer instructs the Contractor to uncover or to carry out additional tests upon work which is then found to have no Defects.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(d)</w:t>
      </w:r>
      <w:r>
        <w:rPr>
          <w:sz w:val="20"/>
        </w:rPr>
        <w:tab/>
        <w:t>The Employer gives an instruction for dealing with an unforeseen condition, caused by the Employer, or additional work required for safety or other reasons.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(e)</w:t>
      </w:r>
      <w:r>
        <w:rPr>
          <w:sz w:val="20"/>
        </w:rPr>
        <w:tab/>
        <w:t>The effect on the Contractor of any of the Employer’s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(f)</w:t>
      </w:r>
      <w:r>
        <w:rPr>
          <w:sz w:val="20"/>
        </w:rPr>
        <w:tab/>
        <w:t>The Employer unreasonably delays issuing a Certificate of Completion.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(g)</w:t>
      </w:r>
      <w:r>
        <w:rPr>
          <w:sz w:val="20"/>
        </w:rPr>
        <w:tab/>
        <w:t>Other Compensation Events listed in the Contract Data or mentioned in the Contract.</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C10510">
        <w:rPr>
          <w:bCs/>
          <w:sz w:val="20"/>
        </w:rPr>
        <w:t>4</w:t>
      </w:r>
      <w:r>
        <w:rPr>
          <w:bCs/>
          <w:sz w:val="20"/>
        </w:rPr>
        <w:t>.2</w:t>
      </w:r>
      <w:r>
        <w:rPr>
          <w:sz w:val="20"/>
        </w:rPr>
        <w:tab/>
      </w:r>
      <w:r>
        <w:rPr>
          <w:sz w:val="20"/>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C10510">
        <w:rPr>
          <w:bCs/>
          <w:sz w:val="20"/>
        </w:rPr>
        <w:t>4</w:t>
      </w:r>
      <w:r>
        <w:rPr>
          <w:bCs/>
          <w:sz w:val="20"/>
        </w:rPr>
        <w:t>.3</w:t>
      </w:r>
      <w:r>
        <w:rPr>
          <w:sz w:val="20"/>
        </w:rPr>
        <w:tab/>
      </w:r>
      <w:r>
        <w:rPr>
          <w:sz w:val="20"/>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C10510">
        <w:rPr>
          <w:bCs/>
          <w:sz w:val="20"/>
        </w:rPr>
        <w:t>4</w:t>
      </w:r>
      <w:r>
        <w:rPr>
          <w:bCs/>
          <w:sz w:val="20"/>
        </w:rPr>
        <w:t>.4</w:t>
      </w:r>
      <w:r>
        <w:rPr>
          <w:sz w:val="20"/>
        </w:rPr>
        <w:tab/>
      </w:r>
      <w:r>
        <w:rPr>
          <w:sz w:val="20"/>
        </w:rPr>
        <w:tab/>
        <w:t>The Contractor shall not be entitled to compensation to the extent that the Employer's interests are adversely affected by the Contractor not having given early warning or not having cooperated with the Employer.</w:t>
      </w:r>
    </w:p>
    <w:p w:rsidR="00CC7E27" w:rsidRDefault="00CC7E27" w:rsidP="00FB5F4F">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 w:val="20"/>
        </w:rPr>
      </w:pPr>
      <w:r>
        <w:rPr>
          <w:b/>
          <w:sz w:val="20"/>
        </w:rPr>
        <w:t>3</w:t>
      </w:r>
      <w:r w:rsidR="00C10510">
        <w:rPr>
          <w:b/>
          <w:sz w:val="20"/>
        </w:rPr>
        <w:t>5</w:t>
      </w:r>
      <w:r>
        <w:rPr>
          <w:b/>
          <w:sz w:val="20"/>
        </w:rPr>
        <w:t xml:space="preserve">. </w:t>
      </w:r>
      <w:r>
        <w:rPr>
          <w:b/>
          <w:sz w:val="20"/>
        </w:rPr>
        <w:tab/>
        <w:t>Tax</w:t>
      </w:r>
    </w:p>
    <w:p w:rsidR="00CC7E27" w:rsidRDefault="00CC7E27" w:rsidP="00FB5F4F">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 w:val="20"/>
        </w:rPr>
      </w:pPr>
      <w:r>
        <w:rPr>
          <w:b/>
          <w:sz w:val="20"/>
        </w:rPr>
        <w:tab/>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C10510">
        <w:rPr>
          <w:bCs/>
          <w:sz w:val="20"/>
        </w:rPr>
        <w:t>5</w:t>
      </w:r>
      <w:r>
        <w:rPr>
          <w:bCs/>
          <w:sz w:val="20"/>
        </w:rPr>
        <w:t>.1</w:t>
      </w:r>
      <w:r>
        <w:rPr>
          <w:sz w:val="20"/>
        </w:rPr>
        <w:tab/>
      </w:r>
      <w:r>
        <w:rPr>
          <w:sz w:val="20"/>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1E55AA" w:rsidRDefault="001E55AA"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CC7E27" w:rsidRDefault="00C10510"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 w:val="20"/>
        </w:rPr>
      </w:pPr>
      <w:r>
        <w:rPr>
          <w:b/>
          <w:sz w:val="20"/>
        </w:rPr>
        <w:t>36</w:t>
      </w:r>
      <w:r w:rsidR="00CC7E27">
        <w:rPr>
          <w:b/>
          <w:sz w:val="20"/>
        </w:rPr>
        <w:t xml:space="preserve">. </w:t>
      </w:r>
      <w:r w:rsidR="00CC7E27">
        <w:rPr>
          <w:b/>
          <w:sz w:val="20"/>
        </w:rPr>
        <w:tab/>
      </w:r>
      <w:r w:rsidR="00CC7E27">
        <w:rPr>
          <w:b/>
          <w:sz w:val="20"/>
        </w:rPr>
        <w:tab/>
        <w:t>Liquidated damages</w:t>
      </w:r>
    </w:p>
    <w:p w:rsidR="00CC7E27" w:rsidRDefault="00C10510" w:rsidP="00FB5F4F">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lastRenderedPageBreak/>
        <w:t>36</w:t>
      </w:r>
      <w:r w:rsidR="00CC7E27">
        <w:rPr>
          <w:bCs/>
          <w:sz w:val="20"/>
        </w:rPr>
        <w:t>.1</w:t>
      </w:r>
      <w:r w:rsidR="00CC7E27">
        <w:rPr>
          <w:sz w:val="20"/>
        </w:rPr>
        <w:tab/>
      </w:r>
      <w:r w:rsidR="00CC7E27">
        <w:rPr>
          <w:sz w:val="20"/>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CC7E27" w:rsidRDefault="00C10510"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36</w:t>
      </w:r>
      <w:r w:rsidR="00CC7E27">
        <w:rPr>
          <w:bCs/>
          <w:sz w:val="20"/>
        </w:rPr>
        <w:t>.2</w:t>
      </w:r>
      <w:r w:rsidR="00CC7E27">
        <w:rPr>
          <w:sz w:val="20"/>
        </w:rPr>
        <w:tab/>
      </w:r>
      <w:r w:rsidR="00CC7E27">
        <w:rPr>
          <w:sz w:val="20"/>
        </w:rPr>
        <w:tab/>
        <w:t xml:space="preserve">If the Intended Completion Date is extended after liquidated damages have been paid, the Employer shall correct any overpayment of liquidated damages by the Contractor by adjusting the next payment of bill. </w:t>
      </w:r>
    </w:p>
    <w:p w:rsidR="00CC7E27" w:rsidRDefault="00CC7E2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sz w:val="20"/>
        </w:rPr>
      </w:pPr>
    </w:p>
    <w:p w:rsidR="00CC7E27" w:rsidRDefault="00C10510">
      <w:pPr>
        <w:tabs>
          <w:tab w:val="left" w:pos="-1440"/>
          <w:tab w:val="left" w:pos="-720"/>
          <w:tab w:val="left" w:pos="720"/>
          <w:tab w:val="left" w:pos="1700"/>
          <w:tab w:val="left" w:pos="2380"/>
          <w:tab w:val="left" w:pos="3160"/>
          <w:tab w:val="left" w:pos="4920"/>
          <w:tab w:val="left" w:pos="5400"/>
          <w:tab w:val="left" w:pos="5760"/>
          <w:tab w:val="left" w:pos="6880"/>
        </w:tabs>
        <w:suppressAutoHyphens/>
        <w:rPr>
          <w:b/>
          <w:sz w:val="20"/>
        </w:rPr>
      </w:pPr>
      <w:r>
        <w:rPr>
          <w:b/>
          <w:sz w:val="20"/>
        </w:rPr>
        <w:t>37</w:t>
      </w:r>
      <w:r w:rsidR="00CC7E27">
        <w:rPr>
          <w:b/>
          <w:sz w:val="20"/>
        </w:rPr>
        <w:t>.</w:t>
      </w:r>
      <w:r w:rsidR="00CC7E27">
        <w:rPr>
          <w:b/>
          <w:sz w:val="20"/>
        </w:rPr>
        <w:tab/>
        <w:t>Cost of Repairs:</w:t>
      </w:r>
    </w:p>
    <w:p w:rsidR="00CC7E27" w:rsidRDefault="00CC7E27">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rPr>
          <w:bCs/>
          <w:sz w:val="20"/>
        </w:rPr>
      </w:pPr>
    </w:p>
    <w:p w:rsidR="00CC7E27" w:rsidRDefault="00C10510" w:rsidP="000D6425">
      <w:pPr>
        <w:tabs>
          <w:tab w:val="left" w:pos="-1440"/>
          <w:tab w:val="left" w:pos="-72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37</w:t>
      </w:r>
      <w:r w:rsidR="00CC7E27">
        <w:rPr>
          <w:bCs/>
          <w:sz w:val="20"/>
        </w:rPr>
        <w:t>.1</w:t>
      </w:r>
      <w:r w:rsidR="00CC7E27">
        <w:rPr>
          <w:sz w:val="20"/>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CC7E27" w:rsidRDefault="00CC7E27" w:rsidP="00FB5F4F">
      <w:pPr>
        <w:keepNext/>
        <w:keepLines/>
        <w:tabs>
          <w:tab w:val="center" w:pos="4680"/>
        </w:tabs>
        <w:suppressAutoHyphens/>
        <w:jc w:val="both"/>
        <w:rPr>
          <w:b/>
          <w:sz w:val="20"/>
        </w:rPr>
      </w:pPr>
    </w:p>
    <w:p w:rsidR="00CC7E27" w:rsidRDefault="00CC7E27" w:rsidP="00FB5F4F">
      <w:pPr>
        <w:pStyle w:val="Heading7"/>
        <w:keepLines/>
        <w:tabs>
          <w:tab w:val="clear" w:pos="6570"/>
          <w:tab w:val="center" w:pos="4680"/>
        </w:tabs>
        <w:suppressAutoHyphens/>
        <w:spacing w:before="0" w:after="0"/>
        <w:jc w:val="both"/>
        <w:rPr>
          <w:rFonts w:ascii="Times New Roman" w:hAnsi="Times New Roman"/>
        </w:rPr>
      </w:pPr>
      <w:r>
        <w:rPr>
          <w:rFonts w:ascii="Times New Roman" w:hAnsi="Times New Roman"/>
        </w:rPr>
        <w:tab/>
        <w:t>E.  Finishing the Contract</w:t>
      </w:r>
    </w:p>
    <w:p w:rsidR="00CC7E27" w:rsidRDefault="00C10510" w:rsidP="00FB5F4F">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38</w:t>
      </w:r>
      <w:r w:rsidR="00CC7E27">
        <w:rPr>
          <w:b/>
          <w:sz w:val="20"/>
        </w:rPr>
        <w:t>.</w:t>
      </w:r>
      <w:r w:rsidR="00CC7E27">
        <w:rPr>
          <w:b/>
          <w:sz w:val="20"/>
        </w:rPr>
        <w:tab/>
      </w:r>
      <w:r w:rsidR="00CC7E27">
        <w:rPr>
          <w:b/>
          <w:sz w:val="20"/>
        </w:rPr>
        <w:tab/>
        <w:t>Completion</w:t>
      </w:r>
    </w:p>
    <w:p w:rsidR="00CC7E27" w:rsidRDefault="00CC7E27" w:rsidP="00FB5F4F">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10510" w:rsidP="00FB5F4F">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38</w:t>
      </w:r>
      <w:r w:rsidR="00CC7E27">
        <w:rPr>
          <w:bCs/>
          <w:sz w:val="20"/>
        </w:rPr>
        <w:t>.1</w:t>
      </w:r>
      <w:r w:rsidR="00CC7E27">
        <w:rPr>
          <w:sz w:val="20"/>
        </w:rPr>
        <w:tab/>
      </w:r>
      <w:r w:rsidR="00CC7E27">
        <w:rPr>
          <w:sz w:val="20"/>
        </w:rPr>
        <w:tab/>
        <w:t>The Contractor shall request the Employer to issue a Certificate of Completion of the Works and the Employer will do so upon deciding that the Work is completed.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10510"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39</w:t>
      </w:r>
      <w:r w:rsidR="00CC7E27">
        <w:rPr>
          <w:b/>
          <w:sz w:val="20"/>
        </w:rPr>
        <w:t>.</w:t>
      </w:r>
      <w:r w:rsidR="00CC7E27">
        <w:rPr>
          <w:b/>
          <w:sz w:val="20"/>
        </w:rPr>
        <w:tab/>
      </w:r>
      <w:r w:rsidR="00CC7E27">
        <w:rPr>
          <w:b/>
          <w:sz w:val="20"/>
        </w:rPr>
        <w:tab/>
        <w:t>Taking over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10510" w:rsidP="00FB5F4F">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39</w:t>
      </w:r>
      <w:r w:rsidR="00CC7E27">
        <w:rPr>
          <w:bCs/>
          <w:sz w:val="20"/>
        </w:rPr>
        <w:t>.1</w:t>
      </w:r>
      <w:r w:rsidR="00CC7E27">
        <w:rPr>
          <w:sz w:val="20"/>
        </w:rPr>
        <w:tab/>
      </w:r>
      <w:r w:rsidR="00CC7E27">
        <w:rPr>
          <w:sz w:val="20"/>
        </w:rPr>
        <w:tab/>
        <w:t>The Employer shall take over the Site and the Works within seven days of issuing a certificate of Completion.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4</w:t>
      </w:r>
      <w:r w:rsidR="00C10510">
        <w:rPr>
          <w:b/>
          <w:sz w:val="20"/>
        </w:rPr>
        <w:t>0</w:t>
      </w:r>
      <w:r>
        <w:rPr>
          <w:b/>
          <w:sz w:val="20"/>
        </w:rPr>
        <w:t xml:space="preserve">. </w:t>
      </w:r>
      <w:r>
        <w:rPr>
          <w:b/>
          <w:sz w:val="20"/>
        </w:rPr>
        <w:tab/>
      </w:r>
      <w:r>
        <w:rPr>
          <w:b/>
          <w:sz w:val="20"/>
        </w:rPr>
        <w:tab/>
        <w:t>Final account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0</w:t>
      </w:r>
      <w:r>
        <w:rPr>
          <w:bCs/>
          <w:sz w:val="20"/>
        </w:rPr>
        <w:t>.1</w:t>
      </w:r>
      <w:r>
        <w:rPr>
          <w:sz w:val="20"/>
        </w:rPr>
        <w:tab/>
      </w:r>
      <w:r>
        <w:rPr>
          <w:sz w:val="20"/>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 w:val="20"/>
        </w:rPr>
      </w:pPr>
      <w:r>
        <w:rPr>
          <w:b/>
          <w:sz w:val="20"/>
        </w:rPr>
        <w:t>4</w:t>
      </w:r>
      <w:r w:rsidR="00C10510">
        <w:rPr>
          <w:b/>
          <w:sz w:val="20"/>
        </w:rPr>
        <w:t>1</w:t>
      </w:r>
      <w:r>
        <w:rPr>
          <w:b/>
          <w:sz w:val="20"/>
        </w:rPr>
        <w:t>.</w:t>
      </w:r>
      <w:r>
        <w:rPr>
          <w:b/>
          <w:sz w:val="20"/>
        </w:rPr>
        <w:tab/>
      </w:r>
      <w:r>
        <w:rPr>
          <w:b/>
          <w:sz w:val="20"/>
        </w:rPr>
        <w:tab/>
        <w:t xml:space="preserve">As built drawings </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1</w:t>
      </w:r>
      <w:r>
        <w:rPr>
          <w:bCs/>
          <w:sz w:val="20"/>
        </w:rPr>
        <w:t>.1</w:t>
      </w:r>
      <w:r>
        <w:rPr>
          <w:sz w:val="20"/>
        </w:rPr>
        <w:tab/>
      </w:r>
      <w:r>
        <w:rPr>
          <w:sz w:val="20"/>
        </w:rPr>
        <w:tab/>
        <w:t>If “as built” Drawings and/or operating and maintenance manuals are required, the Contractor shall supply them by the dates stated in the Contract Data.</w:t>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1</w:t>
      </w:r>
      <w:r>
        <w:rPr>
          <w:bCs/>
          <w:sz w:val="20"/>
        </w:rPr>
        <w:t>.2</w:t>
      </w:r>
      <w:r>
        <w:rPr>
          <w:sz w:val="20"/>
        </w:rPr>
        <w:tab/>
      </w:r>
      <w:r>
        <w:rPr>
          <w:sz w:val="20"/>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p>
    <w:p w:rsidR="00CC7E27" w:rsidRDefault="00CC7E27"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4</w:t>
      </w:r>
      <w:r w:rsidR="00C10510">
        <w:rPr>
          <w:b/>
          <w:sz w:val="20"/>
        </w:rPr>
        <w:t>2</w:t>
      </w:r>
      <w:r>
        <w:rPr>
          <w:b/>
          <w:sz w:val="20"/>
        </w:rPr>
        <w:t xml:space="preserve">. </w:t>
      </w:r>
      <w:r>
        <w:rPr>
          <w:b/>
          <w:sz w:val="20"/>
        </w:rPr>
        <w:tab/>
      </w:r>
      <w:r>
        <w:rPr>
          <w:b/>
          <w:sz w:val="20"/>
        </w:rPr>
        <w:tab/>
        <w:t>Termination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.1</w:t>
      </w:r>
      <w:r>
        <w:rPr>
          <w:sz w:val="20"/>
        </w:rPr>
        <w:tab/>
      </w:r>
      <w:r>
        <w:rPr>
          <w:sz w:val="20"/>
        </w:rPr>
        <w:tab/>
        <w:t>The Employer may terminate the Contract if the other party causes a fundamental breach of the Contract.</w:t>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.2</w:t>
      </w:r>
      <w:r>
        <w:rPr>
          <w:sz w:val="20"/>
        </w:rPr>
        <w:tab/>
      </w:r>
      <w:r>
        <w:rPr>
          <w:sz w:val="20"/>
        </w:rPr>
        <w:tab/>
        <w:t>Fundamental breaches of Contract include, but shall not be limited to the following:</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Contractor stops work for 45 days when no stoppage of work is shown on the current Program and the stoppage has not been authorized by the Employer;</w:t>
      </w:r>
    </w:p>
    <w:p w:rsidR="00CC7E27" w:rsidRPr="002E3A92"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 w:val="20"/>
        </w:rPr>
      </w:pPr>
      <w:r>
        <w:rPr>
          <w:sz w:val="20"/>
        </w:rPr>
        <w:tab/>
      </w:r>
      <w:r>
        <w:rPr>
          <w:sz w:val="20"/>
        </w:rPr>
        <w:tab/>
        <w:t>(b)</w:t>
      </w:r>
      <w:r>
        <w:rPr>
          <w:sz w:val="20"/>
        </w:rPr>
        <w:tab/>
      </w:r>
      <w:r w:rsidR="001A00DF" w:rsidRPr="002E3A92">
        <w:rPr>
          <w:color w:val="FF0000"/>
          <w:sz w:val="20"/>
        </w:rPr>
        <w:t>Deleted.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(c)</w:t>
      </w:r>
      <w:r>
        <w:rPr>
          <w:sz w:val="20"/>
        </w:rPr>
        <w:tab/>
        <w:t>The Contractor becomes bankrupt or goes into liquidation other than for a reconstruction or amalgamation;</w:t>
      </w:r>
    </w:p>
    <w:p w:rsidR="00CC7E27" w:rsidRPr="002E3A92"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 w:val="20"/>
        </w:rPr>
      </w:pPr>
      <w:r>
        <w:rPr>
          <w:sz w:val="20"/>
        </w:rPr>
        <w:tab/>
      </w:r>
      <w:r>
        <w:rPr>
          <w:sz w:val="20"/>
        </w:rPr>
        <w:tab/>
        <w:t>(d)</w:t>
      </w:r>
      <w:r>
        <w:rPr>
          <w:sz w:val="20"/>
        </w:rPr>
        <w:tab/>
      </w:r>
      <w:r w:rsidR="001A00DF" w:rsidRPr="002E3A92">
        <w:rPr>
          <w:color w:val="FF0000"/>
          <w:sz w:val="20"/>
        </w:rPr>
        <w:t>Deleted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lastRenderedPageBreak/>
        <w:tab/>
      </w:r>
      <w:r>
        <w:rPr>
          <w:sz w:val="20"/>
        </w:rPr>
        <w:tab/>
        <w:t>(e)</w:t>
      </w:r>
      <w:r>
        <w:rPr>
          <w:sz w:val="20"/>
        </w:rPr>
        <w:tab/>
        <w:t>the Employer gives Notice that failure to correct a particular Defect is a fundamental breach of Contract and the Contractor fails to correct it within a reasonable period of time determined by the Employer;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(f)</w:t>
      </w:r>
      <w:r>
        <w:rPr>
          <w:sz w:val="20"/>
        </w:rPr>
        <w:tab/>
        <w:t>the Contractor does not maintain a security which is required;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(g)</w:t>
      </w:r>
      <w:r>
        <w:rPr>
          <w:sz w:val="20"/>
        </w:rPr>
        <w:tab/>
        <w:t>the Contractor has delayed the completion of works by the number of days for which the maximum amount of liquidated damages can be paid as defined in the Contract data; and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(h)</w:t>
      </w:r>
      <w:r>
        <w:rPr>
          <w:sz w:val="20"/>
        </w:rPr>
        <w:tab/>
        <w:t>if the Contractor, in the judgment of the Employer has engaged in corrupt or fraudulent practices in competing for or in the executing the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r>
      <w:r>
        <w:rPr>
          <w:sz w:val="20"/>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.3</w:t>
      </w:r>
      <w:r>
        <w:rPr>
          <w:bCs/>
          <w:sz w:val="20"/>
        </w:rPr>
        <w:tab/>
      </w:r>
      <w:r>
        <w:rPr>
          <w:bCs/>
          <w:sz w:val="20"/>
        </w:rPr>
        <w:tab/>
      </w:r>
      <w:r>
        <w:rPr>
          <w:sz w:val="20"/>
        </w:rPr>
        <w:t>When either party to the Contract gives notice of a breach of contract to the Employer for a cause other than those listed under Sub Clause 4</w:t>
      </w:r>
      <w:r w:rsidR="00C10510">
        <w:rPr>
          <w:sz w:val="20"/>
        </w:rPr>
        <w:t>2</w:t>
      </w:r>
      <w:r>
        <w:rPr>
          <w:sz w:val="20"/>
        </w:rPr>
        <w:t>.2 above, the Employer shall decide whether the breach is fundamental or not.</w:t>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.4</w:t>
      </w:r>
      <w:r>
        <w:rPr>
          <w:sz w:val="20"/>
        </w:rPr>
        <w:tab/>
      </w:r>
      <w:r>
        <w:rPr>
          <w:sz w:val="20"/>
        </w:rPr>
        <w:tab/>
        <w:t>Notwithstanding the above, the Employer may terminate the Contract for convenience.</w:t>
      </w:r>
    </w:p>
    <w:p w:rsidR="00CC7E27" w:rsidRDefault="00CC7E27" w:rsidP="00FB5F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.5</w:t>
      </w:r>
      <w:r>
        <w:rPr>
          <w:sz w:val="20"/>
        </w:rPr>
        <w:tab/>
      </w:r>
      <w:r>
        <w:rPr>
          <w:sz w:val="20"/>
        </w:rPr>
        <w:tab/>
        <w:t>If the Contract is terminated the Contractor shall stop work immediately, make the Site safe and secure and leave the Site as soon as reasonably possible.</w:t>
      </w:r>
    </w:p>
    <w:p w:rsidR="002E3A92" w:rsidRDefault="002E3A92" w:rsidP="00FB5F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CC7E27" w:rsidRDefault="00C10510"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43</w:t>
      </w:r>
      <w:r w:rsidR="00CC7E27">
        <w:rPr>
          <w:b/>
          <w:sz w:val="20"/>
        </w:rPr>
        <w:t xml:space="preserve">. </w:t>
      </w:r>
      <w:r w:rsidR="00CC7E27">
        <w:rPr>
          <w:b/>
          <w:sz w:val="20"/>
        </w:rPr>
        <w:tab/>
      </w:r>
      <w:r w:rsidR="00CC7E27">
        <w:rPr>
          <w:b/>
          <w:sz w:val="20"/>
        </w:rPr>
        <w:tab/>
        <w:t>Payment upon Termination</w:t>
      </w:r>
    </w:p>
    <w:p w:rsidR="00CC7E27" w:rsidRDefault="00C10510" w:rsidP="00FB5F4F">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43</w:t>
      </w:r>
      <w:r w:rsidR="00CC7E27">
        <w:rPr>
          <w:bCs/>
          <w:sz w:val="20"/>
        </w:rPr>
        <w:t>.1</w:t>
      </w:r>
      <w:r w:rsidR="00CC7E27">
        <w:rPr>
          <w:sz w:val="20"/>
        </w:rPr>
        <w:tab/>
      </w:r>
      <w:r w:rsidR="00CC7E27">
        <w:rPr>
          <w:sz w:val="20"/>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CC7E27" w:rsidRDefault="00C10510" w:rsidP="00FB5F4F">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43</w:t>
      </w:r>
      <w:r w:rsidR="00CC7E27">
        <w:rPr>
          <w:bCs/>
          <w:sz w:val="20"/>
        </w:rPr>
        <w:t>.2</w:t>
      </w:r>
      <w:r w:rsidR="00CC7E27">
        <w:rPr>
          <w:sz w:val="20"/>
        </w:rPr>
        <w:tab/>
      </w:r>
      <w:r w:rsidR="00CC7E27">
        <w:rPr>
          <w:sz w:val="20"/>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CC7E27" w:rsidRDefault="00C10510"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44</w:t>
      </w:r>
      <w:r w:rsidR="00CC7E27">
        <w:rPr>
          <w:b/>
          <w:sz w:val="20"/>
        </w:rPr>
        <w:t xml:space="preserve">. </w:t>
      </w:r>
      <w:r w:rsidR="00CC7E27">
        <w:rPr>
          <w:b/>
          <w:sz w:val="20"/>
        </w:rPr>
        <w:tab/>
      </w:r>
      <w:r w:rsidR="00CC7E27">
        <w:rPr>
          <w:b/>
          <w:sz w:val="20"/>
        </w:rPr>
        <w:tab/>
        <w:t>Property</w:t>
      </w:r>
    </w:p>
    <w:p w:rsidR="00CC7E27" w:rsidRDefault="00E719AA"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44</w:t>
      </w:r>
      <w:r w:rsidR="00CC7E27">
        <w:rPr>
          <w:bCs/>
          <w:sz w:val="20"/>
        </w:rPr>
        <w:t>.1</w:t>
      </w:r>
      <w:r w:rsidR="00CC7E27">
        <w:rPr>
          <w:sz w:val="20"/>
        </w:rPr>
        <w:tab/>
      </w:r>
      <w:r w:rsidR="00CC7E27">
        <w:rPr>
          <w:sz w:val="20"/>
        </w:rPr>
        <w:tab/>
        <w:t>All materials on the Site, Plant, Equipment, Temporary Works and Works are deemed to be the property of the Employer,  if the Contract is terminated because of a Contractor’s default.</w:t>
      </w:r>
    </w:p>
    <w:p w:rsidR="00CC7E27" w:rsidRDefault="00CC7E27" w:rsidP="00FB5F4F">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E719AA"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45</w:t>
      </w:r>
      <w:r w:rsidR="00CC7E27">
        <w:rPr>
          <w:b/>
          <w:sz w:val="20"/>
        </w:rPr>
        <w:t xml:space="preserve">. </w:t>
      </w:r>
      <w:r w:rsidR="00CC7E27">
        <w:rPr>
          <w:b/>
          <w:sz w:val="20"/>
        </w:rPr>
        <w:tab/>
      </w:r>
      <w:r w:rsidR="00CC7E27">
        <w:rPr>
          <w:b/>
          <w:sz w:val="20"/>
        </w:rPr>
        <w:tab/>
        <w:t>Release from performance</w:t>
      </w:r>
    </w:p>
    <w:p w:rsidR="00CC7E27" w:rsidRDefault="00E719AA" w:rsidP="00FB5F4F">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45</w:t>
      </w:r>
      <w:r w:rsidR="00CC7E27">
        <w:rPr>
          <w:bCs/>
          <w:sz w:val="20"/>
        </w:rPr>
        <w:t>.1</w:t>
      </w:r>
      <w:r w:rsidR="00CC7E27">
        <w:rPr>
          <w:sz w:val="20"/>
        </w:rPr>
        <w:tab/>
      </w:r>
      <w:r w:rsidR="00CC7E27">
        <w:rPr>
          <w:sz w:val="20"/>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00CC7E27">
        <w:rPr>
          <w:sz w:val="20"/>
        </w:rPr>
        <w:tab/>
      </w:r>
    </w:p>
    <w:p w:rsidR="0009317E" w:rsidRPr="00ED6153" w:rsidRDefault="0009317E" w:rsidP="00FB5F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sidRPr="00ED6153">
        <w:rPr>
          <w:b/>
          <w:sz w:val="20"/>
        </w:rPr>
        <w:t>General Conditions :</w:t>
      </w:r>
    </w:p>
    <w:p w:rsidR="0009317E" w:rsidRDefault="0009317E" w:rsidP="00FB5F4F">
      <w:pPr>
        <w:numPr>
          <w:ilvl w:val="0"/>
          <w:numId w:val="15"/>
        </w:numPr>
        <w:tabs>
          <w:tab w:val="left" w:pos="720"/>
        </w:tabs>
        <w:spacing w:line="240" w:lineRule="atLeast"/>
        <w:jc w:val="both"/>
        <w:rPr>
          <w:snapToGrid w:val="0"/>
          <w:color w:val="000000"/>
          <w:sz w:val="20"/>
        </w:rPr>
      </w:pPr>
      <w:r w:rsidRPr="006C3000">
        <w:rPr>
          <w:snapToGrid w:val="0"/>
          <w:color w:val="000000"/>
          <w:sz w:val="20"/>
        </w:rPr>
        <w:t xml:space="preserve">1% </w:t>
      </w:r>
      <w:r>
        <w:rPr>
          <w:snapToGrid w:val="0"/>
          <w:color w:val="000000"/>
          <w:sz w:val="20"/>
        </w:rPr>
        <w:t>of the Tendered amount will be deducted towards “Labour Welfare Fund “.</w:t>
      </w:r>
    </w:p>
    <w:p w:rsidR="0009317E" w:rsidRDefault="0009317E" w:rsidP="00FB5F4F">
      <w:pPr>
        <w:numPr>
          <w:ilvl w:val="0"/>
          <w:numId w:val="15"/>
        </w:numPr>
        <w:tabs>
          <w:tab w:val="left" w:pos="720"/>
        </w:tabs>
        <w:spacing w:line="240" w:lineRule="atLeast"/>
        <w:jc w:val="both"/>
        <w:rPr>
          <w:snapToGrid w:val="0"/>
          <w:color w:val="000000"/>
          <w:sz w:val="20"/>
        </w:rPr>
      </w:pPr>
      <w:r>
        <w:rPr>
          <w:snapToGrid w:val="0"/>
          <w:color w:val="000000"/>
          <w:sz w:val="20"/>
        </w:rPr>
        <w:t xml:space="preserve">The Tenderer has to produce all the relevant Documents as indicated in the Bid Document in originals during the opening of the Technical Bid  “ Mandatorily “ . This is in addition to Uploading all the relevant Documents in the </w:t>
      </w:r>
      <w:r w:rsidR="00214AE9">
        <w:rPr>
          <w:snapToGrid w:val="0"/>
          <w:color w:val="000000"/>
          <w:sz w:val="20"/>
        </w:rPr>
        <w:t>Karnataka Public Karnataka Public Procurement Portal</w:t>
      </w:r>
      <w:r>
        <w:rPr>
          <w:snapToGrid w:val="0"/>
          <w:color w:val="000000"/>
          <w:sz w:val="20"/>
        </w:rPr>
        <w:t>. If the Originals are not submitted, the Tender will be rejected.</w:t>
      </w:r>
    </w:p>
    <w:p w:rsidR="0009317E" w:rsidRPr="006C3000" w:rsidRDefault="0009317E" w:rsidP="00FB5F4F">
      <w:pPr>
        <w:numPr>
          <w:ilvl w:val="0"/>
          <w:numId w:val="15"/>
        </w:numPr>
        <w:tabs>
          <w:tab w:val="left" w:pos="720"/>
        </w:tabs>
        <w:spacing w:line="240" w:lineRule="atLeast"/>
        <w:jc w:val="both"/>
        <w:rPr>
          <w:snapToGrid w:val="0"/>
          <w:color w:val="000000"/>
          <w:sz w:val="20"/>
        </w:rPr>
      </w:pPr>
      <w:r>
        <w:rPr>
          <w:snapToGrid w:val="0"/>
          <w:color w:val="000000"/>
          <w:sz w:val="20"/>
        </w:rPr>
        <w:t xml:space="preserve">All other documents which are required to be submitted are  to be uploaded in the </w:t>
      </w:r>
      <w:r w:rsidR="00214AE9">
        <w:rPr>
          <w:snapToGrid w:val="0"/>
          <w:color w:val="000000"/>
          <w:sz w:val="20"/>
        </w:rPr>
        <w:t>Karnataka Public Karnataka Public Procurement Portal</w:t>
      </w:r>
      <w:r>
        <w:rPr>
          <w:snapToGrid w:val="0"/>
          <w:color w:val="000000"/>
          <w:sz w:val="20"/>
        </w:rPr>
        <w:t xml:space="preserve"> in General Documents section, while electronically submitting the bid. If any of the Documents as desired are not submitted the Tender will be rejected.</w:t>
      </w:r>
    </w:p>
    <w:p w:rsidR="00CC7E27" w:rsidRDefault="00FB5F4F" w:rsidP="00FB5F4F">
      <w:pPr>
        <w:spacing w:line="240" w:lineRule="atLeast"/>
        <w:ind w:left="1170" w:hanging="1170"/>
        <w:jc w:val="center"/>
        <w:rPr>
          <w:sz w:val="20"/>
        </w:rPr>
      </w:pPr>
      <w:r>
        <w:rPr>
          <w:snapToGrid w:val="0"/>
          <w:color w:val="000000"/>
          <w:sz w:val="20"/>
        </w:rPr>
        <w:br w:type="page"/>
      </w:r>
      <w:r w:rsidR="00CC7E27">
        <w:rPr>
          <w:b/>
          <w:sz w:val="20"/>
        </w:rPr>
        <w:lastRenderedPageBreak/>
        <w:t>F.   Special Conditions of Contract</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CC7E27" w:rsidRDefault="00CC7E27">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ind w:left="450" w:hanging="450"/>
        <w:rPr>
          <w:sz w:val="20"/>
        </w:rPr>
      </w:pPr>
    </w:p>
    <w:p w:rsidR="00CC7E27" w:rsidRDefault="00CC7E27">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rPr>
          <w:b/>
          <w:sz w:val="20"/>
        </w:rPr>
      </w:pPr>
      <w:r>
        <w:rPr>
          <w:b/>
          <w:bCs/>
          <w:sz w:val="20"/>
        </w:rPr>
        <w:t>1.</w:t>
      </w:r>
      <w:r>
        <w:rPr>
          <w:sz w:val="20"/>
        </w:rPr>
        <w:tab/>
      </w:r>
      <w:r>
        <w:rPr>
          <w:b/>
          <w:sz w:val="20"/>
        </w:rPr>
        <w:t>Labour :</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sz w:val="20"/>
        </w:rPr>
      </w:pPr>
    </w:p>
    <w:p w:rsidR="00CC7E27" w:rsidRDefault="00CC7E27" w:rsidP="00FB5F4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The Contractor shall, unless otherwise provided in the Contract, make his own arrangements for the engagement of all staff and labour, local or other, and for their payment, housing, feeding and transport.</w:t>
      </w: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 w:val="20"/>
        </w:rPr>
      </w:pPr>
      <w:r>
        <w:rPr>
          <w:b/>
          <w:bCs/>
          <w:sz w:val="20"/>
        </w:rPr>
        <w:t>2.</w:t>
      </w:r>
      <w:r>
        <w:rPr>
          <w:sz w:val="20"/>
        </w:rPr>
        <w:tab/>
      </w:r>
      <w:r>
        <w:rPr>
          <w:bCs/>
          <w:sz w:val="20"/>
        </w:rPr>
        <w:t xml:space="preserve"> </w:t>
      </w:r>
      <w:r>
        <w:rPr>
          <w:b/>
          <w:sz w:val="20"/>
        </w:rPr>
        <w:t>Compliance with labour regulations</w:t>
      </w:r>
      <w:r>
        <w:rPr>
          <w:bCs/>
          <w:sz w:val="20"/>
        </w:rPr>
        <w:t xml:space="preserve"> :</w:t>
      </w: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 w:val="20"/>
        </w:rPr>
      </w:pPr>
      <w:r>
        <w:rPr>
          <w:sz w:val="20"/>
        </w:rPr>
        <w:tab/>
        <w:t>The employees of the Contractor and the Sub-Contractor in no case shall be treated as the employees of the Employer at any point of time.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
          <w:bCs/>
          <w:sz w:val="20"/>
        </w:rPr>
        <w:t>3.</w:t>
      </w:r>
      <w:r>
        <w:rPr>
          <w:b/>
          <w:sz w:val="20"/>
        </w:rPr>
        <w:tab/>
      </w:r>
      <w:r>
        <w:rPr>
          <w:b/>
          <w:sz w:val="20"/>
        </w:rPr>
        <w:tab/>
        <w:t xml:space="preserve"> Protection of Environment: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 w:val="20"/>
        </w:rPr>
      </w:pPr>
      <w:r>
        <w:rPr>
          <w:sz w:val="20"/>
        </w:rPr>
        <w:tab/>
      </w:r>
      <w:r>
        <w:rPr>
          <w:sz w:val="20"/>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Pr>
          <w:snapToGrid w:val="0"/>
          <w:color w:val="000000"/>
          <w:sz w:val="20"/>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CC7E27" w:rsidRDefault="00CC7E27">
      <w:pPr>
        <w:spacing w:line="240" w:lineRule="atLeast"/>
        <w:ind w:left="1170" w:hanging="1170"/>
        <w:jc w:val="both"/>
        <w:rPr>
          <w:snapToGrid w:val="0"/>
          <w:color w:val="000000"/>
          <w:sz w:val="20"/>
        </w:rPr>
      </w:pPr>
    </w:p>
    <w:p w:rsidR="00CC7E27" w:rsidRDefault="00CC7E27">
      <w:pPr>
        <w:tabs>
          <w:tab w:val="left" w:pos="1170"/>
          <w:tab w:val="left" w:pos="1620"/>
        </w:tabs>
        <w:ind w:left="1620" w:hanging="1170"/>
        <w:jc w:val="both"/>
        <w:rPr>
          <w:b/>
          <w:bCs/>
          <w:snapToGrid w:val="0"/>
          <w:color w:val="000000"/>
          <w:sz w:val="20"/>
        </w:rPr>
      </w:pPr>
      <w:r>
        <w:rPr>
          <w:b/>
          <w:bCs/>
          <w:snapToGrid w:val="0"/>
          <w:color w:val="000000"/>
          <w:sz w:val="20"/>
        </w:rPr>
        <w:t xml:space="preserve"> </w:t>
      </w:r>
    </w:p>
    <w:p w:rsidR="00E5310C" w:rsidRPr="000601A3" w:rsidRDefault="00E5310C" w:rsidP="00E5310C">
      <w:pPr>
        <w:spacing w:line="240" w:lineRule="atLeast"/>
        <w:ind w:left="720" w:hanging="720"/>
        <w:jc w:val="both"/>
        <w:rPr>
          <w:b/>
          <w:bCs/>
          <w:color w:val="000000"/>
          <w:sz w:val="20"/>
        </w:rPr>
      </w:pPr>
      <w:r w:rsidRPr="000601A3">
        <w:rPr>
          <w:b/>
          <w:bCs/>
          <w:color w:val="000000"/>
          <w:sz w:val="20"/>
        </w:rPr>
        <w:t>4.</w:t>
      </w:r>
      <w:r w:rsidRPr="000601A3">
        <w:rPr>
          <w:b/>
          <w:bCs/>
          <w:color w:val="000000"/>
          <w:sz w:val="20"/>
        </w:rPr>
        <w:tab/>
        <w:t>Arbitration (Clause 24 )</w:t>
      </w:r>
      <w:r>
        <w:rPr>
          <w:b/>
          <w:bCs/>
          <w:color w:val="000000"/>
          <w:sz w:val="20"/>
        </w:rPr>
        <w:t xml:space="preserve"> </w:t>
      </w:r>
      <w:r w:rsidR="00143114">
        <w:rPr>
          <w:b/>
          <w:bCs/>
          <w:color w:val="000000"/>
          <w:sz w:val="20"/>
        </w:rPr>
        <w:t xml:space="preserve"> NA</w:t>
      </w:r>
    </w:p>
    <w:p w:rsidR="00E5310C" w:rsidRPr="000601A3" w:rsidRDefault="00E5310C" w:rsidP="00E5310C">
      <w:pPr>
        <w:spacing w:line="240" w:lineRule="atLeast"/>
        <w:jc w:val="both"/>
        <w:rPr>
          <w:i/>
          <w:iCs/>
          <w:color w:val="000000"/>
          <w:sz w:val="20"/>
        </w:rPr>
      </w:pPr>
    </w:p>
    <w:p w:rsidR="00E5310C" w:rsidRPr="000601A3" w:rsidRDefault="00E5310C" w:rsidP="00E5310C">
      <w:pPr>
        <w:numPr>
          <w:ilvl w:val="1"/>
          <w:numId w:val="42"/>
        </w:numPr>
        <w:suppressAutoHyphens/>
        <w:spacing w:line="240" w:lineRule="atLeast"/>
        <w:jc w:val="both"/>
        <w:rPr>
          <w:color w:val="000000"/>
          <w:sz w:val="20"/>
        </w:rPr>
      </w:pPr>
      <w:r w:rsidRPr="000601A3">
        <w:rPr>
          <w:color w:val="000000"/>
          <w:sz w:val="20"/>
        </w:rPr>
        <w:t>The procedure for arbitration shall be as follows:</w:t>
      </w:r>
    </w:p>
    <w:p w:rsidR="00E5310C" w:rsidRPr="000601A3" w:rsidRDefault="00E5310C" w:rsidP="00E5310C">
      <w:pPr>
        <w:tabs>
          <w:tab w:val="left" w:pos="1440"/>
        </w:tabs>
        <w:spacing w:line="240" w:lineRule="atLeast"/>
        <w:ind w:left="720"/>
        <w:jc w:val="both"/>
        <w:rPr>
          <w:color w:val="000000"/>
          <w:sz w:val="20"/>
        </w:rPr>
      </w:pPr>
    </w:p>
    <w:p w:rsidR="00E5310C" w:rsidRPr="000601A3" w:rsidRDefault="00E5310C" w:rsidP="00E5310C">
      <w:pPr>
        <w:numPr>
          <w:ilvl w:val="0"/>
          <w:numId w:val="40"/>
        </w:numPr>
        <w:tabs>
          <w:tab w:val="left" w:pos="720"/>
        </w:tabs>
        <w:suppressAutoHyphens/>
        <w:spacing w:line="240" w:lineRule="atLeast"/>
        <w:jc w:val="both"/>
        <w:rPr>
          <w:color w:val="000000"/>
          <w:sz w:val="20"/>
        </w:rPr>
      </w:pPr>
      <w:r w:rsidRPr="000601A3">
        <w:rPr>
          <w:color w:val="000000"/>
          <w:sz w:val="20"/>
        </w:rPr>
        <w:t>In case of dispute or difference arising between the Employer and the Contractor relating to any matter arising out of or connected with this agreement it shall be settled in accordance with the Arbitration and Conciliation Act 1996. The disputes or differences shall be referred to a Sole Arbitrator. The Sole Arbitrator shall be appointed by agreement between the parties; failing such agreement, by the Appointing Authority (any one of the Organizations as per list enclosed in Annexure)</w:t>
      </w:r>
    </w:p>
    <w:p w:rsidR="00E5310C" w:rsidRPr="000601A3" w:rsidRDefault="00E5310C" w:rsidP="00E5310C">
      <w:pPr>
        <w:numPr>
          <w:ilvl w:val="0"/>
          <w:numId w:val="40"/>
        </w:numPr>
        <w:tabs>
          <w:tab w:val="left" w:pos="720"/>
        </w:tabs>
        <w:suppressAutoHyphens/>
        <w:spacing w:line="240" w:lineRule="atLeast"/>
        <w:jc w:val="both"/>
        <w:rPr>
          <w:color w:val="000000"/>
          <w:sz w:val="20"/>
        </w:rPr>
      </w:pPr>
      <w:r w:rsidRPr="000601A3">
        <w:rPr>
          <w:color w:val="000000"/>
          <w:sz w:val="20"/>
        </w:rPr>
        <w:lastRenderedPageBreak/>
        <w:t xml:space="preserve">Arbitration proceedings shall be held at </w:t>
      </w:r>
      <w:r w:rsidR="005C3454">
        <w:rPr>
          <w:color w:val="FF0000"/>
          <w:sz w:val="20"/>
        </w:rPr>
        <w:t xml:space="preserve">Bagalkote </w:t>
      </w:r>
      <w:r w:rsidRPr="000601A3">
        <w:rPr>
          <w:color w:val="000000"/>
          <w:sz w:val="20"/>
        </w:rPr>
        <w:t xml:space="preserve"> Karnataka, India</w:t>
      </w:r>
    </w:p>
    <w:p w:rsidR="00E5310C" w:rsidRPr="000601A3" w:rsidRDefault="00E5310C" w:rsidP="00E5310C">
      <w:pPr>
        <w:numPr>
          <w:ilvl w:val="0"/>
          <w:numId w:val="40"/>
        </w:numPr>
        <w:tabs>
          <w:tab w:val="left" w:pos="720"/>
        </w:tabs>
        <w:suppressAutoHyphens/>
        <w:spacing w:line="240" w:lineRule="atLeast"/>
        <w:jc w:val="both"/>
        <w:rPr>
          <w:color w:val="000000"/>
          <w:sz w:val="20"/>
        </w:rPr>
      </w:pPr>
      <w:r w:rsidRPr="000601A3">
        <w:rPr>
          <w:color w:val="000000"/>
          <w:sz w:val="20"/>
        </w:rPr>
        <w:t>The cost and expenses of arbitration proceedings will be paid as determined by the Arbitrator. However the expenses incurred by each party in connection with the preparation, presentation, etc.,  shall be borne by each party itself.</w:t>
      </w:r>
    </w:p>
    <w:p w:rsidR="00E5310C" w:rsidRPr="000601A3" w:rsidRDefault="00E5310C" w:rsidP="00E5310C">
      <w:pPr>
        <w:numPr>
          <w:ilvl w:val="0"/>
          <w:numId w:val="40"/>
        </w:numPr>
        <w:tabs>
          <w:tab w:val="left" w:pos="720"/>
        </w:tabs>
        <w:suppressAutoHyphens/>
        <w:spacing w:line="240" w:lineRule="atLeast"/>
        <w:jc w:val="both"/>
        <w:rPr>
          <w:b/>
          <w:bCs/>
          <w:color w:val="000000"/>
          <w:sz w:val="20"/>
        </w:rPr>
      </w:pPr>
      <w:r w:rsidRPr="000601A3">
        <w:rPr>
          <w:b/>
          <w:bCs/>
          <w:color w:val="000000"/>
          <w:sz w:val="20"/>
        </w:rPr>
        <w:t>Performance under the contract shall continue during the arbitration proceedings and payments due the Contractor by the Employer shall not be withheld, unless they are the subject matter of the arbitration proceedings.</w:t>
      </w:r>
    </w:p>
    <w:p w:rsidR="00E5310C" w:rsidRPr="000601A3" w:rsidRDefault="00E5310C" w:rsidP="00E5310C">
      <w:pPr>
        <w:tabs>
          <w:tab w:val="left" w:pos="1440"/>
        </w:tabs>
        <w:spacing w:line="240" w:lineRule="atLeast"/>
        <w:ind w:left="720"/>
        <w:jc w:val="both"/>
        <w:rPr>
          <w:color w:val="000000"/>
          <w:sz w:val="20"/>
        </w:rPr>
      </w:pPr>
    </w:p>
    <w:p w:rsidR="00E5310C" w:rsidRPr="000601A3" w:rsidRDefault="00E5310C" w:rsidP="00E5310C">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color w:val="000000"/>
          <w:sz w:val="20"/>
        </w:rPr>
      </w:pPr>
      <w:r w:rsidRPr="000601A3">
        <w:rPr>
          <w:color w:val="000000"/>
          <w:sz w:val="20"/>
        </w:rPr>
        <w:t xml:space="preserve">      5. </w:t>
      </w:r>
      <w:r w:rsidRPr="000601A3">
        <w:rPr>
          <w:color w:val="000000"/>
          <w:sz w:val="20"/>
        </w:rPr>
        <w:tab/>
        <w:t>DEATH OF THE CONTRACTOR:</w:t>
      </w:r>
      <w:r w:rsidRPr="000601A3">
        <w:rPr>
          <w:color w:val="000000"/>
          <w:sz w:val="20"/>
        </w:rPr>
        <w:tab/>
      </w:r>
    </w:p>
    <w:p w:rsidR="00E5310C" w:rsidRPr="000601A3" w:rsidRDefault="00E5310C" w:rsidP="00E5310C">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color w:val="000000"/>
          <w:sz w:val="20"/>
        </w:rPr>
      </w:pPr>
      <w:r w:rsidRPr="000601A3">
        <w:rPr>
          <w:color w:val="000000"/>
          <w:sz w:val="20"/>
        </w:rPr>
        <w:t xml:space="preserve">            In case if the death of a contractor, after executing the agreement / commencement of the work, his legal heir, is  an eligible registered contractor and is willing, can execute and complete the work, at the accepted tender rates, irrespective of the cost of the work.</w:t>
      </w:r>
    </w:p>
    <w:p w:rsidR="00E5310C" w:rsidRPr="000601A3" w:rsidRDefault="00E5310C" w:rsidP="00E5310C">
      <w:pPr>
        <w:numPr>
          <w:ilvl w:val="0"/>
          <w:numId w:val="4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color w:val="000000"/>
          <w:sz w:val="20"/>
        </w:rPr>
      </w:pPr>
      <w:r w:rsidRPr="000601A3">
        <w:rPr>
          <w:color w:val="000000"/>
          <w:sz w:val="20"/>
        </w:rPr>
        <w:t>Royalty charges shall be recovered as per the prevailing rates issued by the Department of Mines and Geology.</w:t>
      </w:r>
    </w:p>
    <w:p w:rsidR="00E5310C" w:rsidRPr="000601A3" w:rsidRDefault="00E5310C" w:rsidP="00E5310C">
      <w:pPr>
        <w:numPr>
          <w:ilvl w:val="0"/>
          <w:numId w:val="4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color w:val="000000"/>
          <w:sz w:val="20"/>
        </w:rPr>
      </w:pPr>
      <w:r w:rsidRPr="000601A3">
        <w:rPr>
          <w:color w:val="000000"/>
          <w:sz w:val="20"/>
        </w:rPr>
        <w:t>As per the GO No. LD 300/LET/2006 Dt:18-01-2007. 1% will be deducted from each and every bill as per labour welfare tax act</w:t>
      </w:r>
    </w:p>
    <w:p w:rsidR="00E5310C" w:rsidRPr="000601A3" w:rsidRDefault="00E5310C" w:rsidP="00E5310C">
      <w:pPr>
        <w:numPr>
          <w:ilvl w:val="0"/>
          <w:numId w:val="4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color w:val="000000"/>
          <w:sz w:val="20"/>
        </w:rPr>
      </w:pPr>
      <w:r w:rsidRPr="000601A3">
        <w:rPr>
          <w:color w:val="000000"/>
          <w:sz w:val="20"/>
        </w:rPr>
        <w:t>All the works are to be carried out as per the standard specification issued from time to time by BIS , MORTH  etc  and   as per the relevant IS codes.</w:t>
      </w:r>
    </w:p>
    <w:p w:rsidR="00E5310C" w:rsidRPr="000601A3" w:rsidRDefault="00E5310C" w:rsidP="00E5310C">
      <w:pPr>
        <w:numPr>
          <w:ilvl w:val="0"/>
          <w:numId w:val="43"/>
        </w:numPr>
        <w:suppressAutoHyphens/>
        <w:jc w:val="both"/>
        <w:rPr>
          <w:b/>
          <w:sz w:val="20"/>
        </w:rPr>
      </w:pPr>
      <w:r w:rsidRPr="000601A3">
        <w:rPr>
          <w:color w:val="000000"/>
          <w:sz w:val="20"/>
        </w:rPr>
        <w:t>Provision for price adjustment for specified materials for work as  per “</w:t>
      </w:r>
      <w:r w:rsidRPr="000601A3">
        <w:rPr>
          <w:b/>
          <w:sz w:val="20"/>
        </w:rPr>
        <w:t>Government order No: FD 3 PCL 2008. Bangalore Dated: 21-11-2008”.</w:t>
      </w:r>
    </w:p>
    <w:p w:rsidR="00E5310C" w:rsidRPr="000601A3" w:rsidRDefault="00E5310C" w:rsidP="00E5310C">
      <w:pPr>
        <w:numPr>
          <w:ilvl w:val="0"/>
          <w:numId w:val="43"/>
        </w:numPr>
        <w:suppressAutoHyphens/>
        <w:jc w:val="both"/>
        <w:rPr>
          <w:b/>
          <w:sz w:val="20"/>
        </w:rPr>
      </w:pPr>
      <w:r w:rsidRPr="000601A3">
        <w:rPr>
          <w:sz w:val="20"/>
        </w:rPr>
        <w:t xml:space="preserve">a) The Tenderer has to produce all the relevant Document as indicated in the Bid Document in originals during the opening of the Technical Bid “Mandatorily “ this is in addition to uploading all the relevant Documents in the </w:t>
      </w:r>
      <w:r w:rsidR="00214AE9">
        <w:rPr>
          <w:sz w:val="20"/>
        </w:rPr>
        <w:t>Karnataka Public Karnataka Public Procurement Portal</w:t>
      </w:r>
      <w:r w:rsidRPr="000601A3">
        <w:rPr>
          <w:sz w:val="20"/>
        </w:rPr>
        <w:t>. If the Originals are not submitted. The Tender will be rejected.</w:t>
      </w:r>
    </w:p>
    <w:p w:rsidR="00E5310C" w:rsidRPr="000601A3" w:rsidRDefault="00E5310C" w:rsidP="00E5310C">
      <w:pPr>
        <w:spacing w:line="240" w:lineRule="atLeast"/>
        <w:jc w:val="both"/>
        <w:rPr>
          <w:sz w:val="20"/>
        </w:rPr>
      </w:pPr>
      <w:r w:rsidRPr="000601A3">
        <w:rPr>
          <w:sz w:val="20"/>
        </w:rPr>
        <w:t xml:space="preserve">              b)  All other documents which are required to be submitted are to be uploaded in the  </w:t>
      </w:r>
    </w:p>
    <w:p w:rsidR="00E5310C" w:rsidRPr="000601A3" w:rsidRDefault="00E5310C" w:rsidP="00E5310C">
      <w:pPr>
        <w:spacing w:line="240" w:lineRule="atLeast"/>
        <w:jc w:val="both"/>
        <w:rPr>
          <w:sz w:val="20"/>
        </w:rPr>
      </w:pPr>
      <w:r w:rsidRPr="000601A3">
        <w:rPr>
          <w:sz w:val="20"/>
        </w:rPr>
        <w:t xml:space="preserve">                  e- </w:t>
      </w:r>
      <w:r w:rsidR="00214AE9">
        <w:rPr>
          <w:sz w:val="20"/>
        </w:rPr>
        <w:t>Karnataka Public Procurement Portal</w:t>
      </w:r>
      <w:r w:rsidRPr="000601A3">
        <w:rPr>
          <w:sz w:val="20"/>
        </w:rPr>
        <w:t xml:space="preserve"> in General Documents section, while electronically </w:t>
      </w:r>
    </w:p>
    <w:p w:rsidR="00E5310C" w:rsidRPr="000601A3" w:rsidRDefault="00E5310C" w:rsidP="00E5310C">
      <w:pPr>
        <w:spacing w:line="240" w:lineRule="atLeast"/>
        <w:jc w:val="both"/>
        <w:rPr>
          <w:sz w:val="20"/>
        </w:rPr>
      </w:pPr>
      <w:r w:rsidRPr="000601A3">
        <w:rPr>
          <w:sz w:val="20"/>
        </w:rPr>
        <w:t xml:space="preserve">                  submitting the bid. If any of the Documents as desired are not submitted the </w:t>
      </w:r>
    </w:p>
    <w:p w:rsidR="00E5310C" w:rsidRDefault="00E5310C" w:rsidP="00E5310C">
      <w:pPr>
        <w:spacing w:line="240" w:lineRule="atLeast"/>
        <w:jc w:val="both"/>
        <w:rPr>
          <w:sz w:val="20"/>
        </w:rPr>
      </w:pPr>
      <w:r w:rsidRPr="000601A3">
        <w:rPr>
          <w:sz w:val="20"/>
        </w:rPr>
        <w:t xml:space="preserve">                  Tender will be rejected.</w:t>
      </w:r>
    </w:p>
    <w:p w:rsidR="00E5310C" w:rsidRDefault="00E5310C" w:rsidP="00E5310C">
      <w:pPr>
        <w:spacing w:line="240" w:lineRule="atLeast"/>
        <w:ind w:left="1170" w:hanging="1170"/>
        <w:jc w:val="both"/>
        <w:rPr>
          <w:color w:val="000000"/>
          <w:sz w:val="20"/>
          <w:u w:val="single"/>
        </w:rPr>
      </w:pPr>
      <w:r w:rsidRPr="000601A3">
        <w:rPr>
          <w:color w:val="000000"/>
          <w:sz w:val="20"/>
          <w:u w:val="single"/>
        </w:rPr>
        <w:t xml:space="preserve"> </w:t>
      </w:r>
    </w:p>
    <w:p w:rsidR="00E5310C" w:rsidRPr="000601A3" w:rsidRDefault="00E5310C" w:rsidP="00E5310C">
      <w:pPr>
        <w:spacing w:line="240" w:lineRule="atLeast"/>
        <w:ind w:left="1170" w:hanging="1170"/>
        <w:jc w:val="both"/>
        <w:rPr>
          <w:color w:val="000000"/>
          <w:sz w:val="20"/>
          <w:u w:val="single"/>
        </w:rPr>
      </w:pPr>
    </w:p>
    <w:p w:rsidR="00E5310C" w:rsidRPr="000601A3" w:rsidRDefault="00E5310C" w:rsidP="00E5310C">
      <w:pPr>
        <w:tabs>
          <w:tab w:val="left" w:pos="2790"/>
          <w:tab w:val="left" w:pos="3240"/>
        </w:tabs>
        <w:ind w:left="1620" w:hanging="1170"/>
        <w:jc w:val="both"/>
        <w:rPr>
          <w:b/>
          <w:bCs/>
          <w:sz w:val="20"/>
        </w:rPr>
      </w:pPr>
      <w:r w:rsidRPr="000601A3">
        <w:rPr>
          <w:b/>
          <w:bCs/>
          <w:sz w:val="20"/>
        </w:rPr>
        <w:t>Annexure:</w:t>
      </w:r>
    </w:p>
    <w:p w:rsidR="00E5310C" w:rsidRPr="000601A3" w:rsidRDefault="00E5310C" w:rsidP="00E5310C">
      <w:pPr>
        <w:tabs>
          <w:tab w:val="left" w:pos="2790"/>
          <w:tab w:val="left" w:pos="3240"/>
        </w:tabs>
        <w:ind w:left="1620" w:hanging="1170"/>
        <w:jc w:val="both"/>
        <w:rPr>
          <w:b/>
          <w:bCs/>
          <w:sz w:val="20"/>
        </w:rPr>
      </w:pPr>
    </w:p>
    <w:p w:rsidR="00E5310C" w:rsidRPr="000601A3" w:rsidRDefault="00E5310C" w:rsidP="00E5310C">
      <w:pPr>
        <w:tabs>
          <w:tab w:val="left" w:pos="2790"/>
          <w:tab w:val="left" w:pos="3240"/>
        </w:tabs>
        <w:ind w:left="1620" w:hanging="1170"/>
        <w:jc w:val="both"/>
        <w:rPr>
          <w:b/>
          <w:bCs/>
          <w:sz w:val="20"/>
        </w:rPr>
      </w:pPr>
      <w:r w:rsidRPr="000601A3">
        <w:rPr>
          <w:b/>
          <w:bCs/>
          <w:sz w:val="20"/>
        </w:rPr>
        <w:t>LIST OF ORGANIZATIONS WHO ARE CONSIDERED AS APPOINTING AUTHORITY FOR APPOINTMENT OF ARBITRATORS</w:t>
      </w:r>
      <w:r w:rsidRPr="000601A3">
        <w:rPr>
          <w:rStyle w:val="FootnoteCharacters"/>
          <w:b/>
          <w:bCs/>
          <w:sz w:val="20"/>
        </w:rPr>
        <w:footnoteReference w:id="5"/>
      </w:r>
    </w:p>
    <w:p w:rsidR="00E5310C" w:rsidRPr="000601A3" w:rsidRDefault="00E5310C" w:rsidP="00E5310C">
      <w:pPr>
        <w:tabs>
          <w:tab w:val="left" w:pos="2790"/>
          <w:tab w:val="left" w:pos="3240"/>
        </w:tabs>
        <w:ind w:left="1620" w:hanging="1170"/>
        <w:jc w:val="both"/>
        <w:rPr>
          <w:b/>
          <w:bCs/>
          <w:sz w:val="20"/>
        </w:rPr>
      </w:pPr>
    </w:p>
    <w:p w:rsidR="00E5310C" w:rsidRPr="000601A3" w:rsidRDefault="00E5310C" w:rsidP="00E5310C">
      <w:pPr>
        <w:tabs>
          <w:tab w:val="left" w:pos="2790"/>
          <w:tab w:val="left" w:pos="3240"/>
        </w:tabs>
        <w:ind w:left="1620" w:hanging="1170"/>
        <w:jc w:val="both"/>
        <w:rPr>
          <w:sz w:val="20"/>
        </w:rPr>
      </w:pP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Indian Council of Arbitration, New Delhi;</w:t>
      </w: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International Centre for Alternative Disputes Resolution  (India);</w:t>
      </w: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Indian Roads Congress;</w:t>
      </w: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 xml:space="preserve">Indian </w:t>
      </w:r>
      <w:r w:rsidR="001E5E62">
        <w:rPr>
          <w:sz w:val="20"/>
        </w:rPr>
        <w:t>Road</w:t>
      </w:r>
      <w:r w:rsidRPr="000601A3">
        <w:rPr>
          <w:sz w:val="20"/>
        </w:rPr>
        <w:t xml:space="preserve"> Congress;</w:t>
      </w: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Indian Institute of Bridge Engineers;</w:t>
      </w:r>
    </w:p>
    <w:p w:rsidR="00E5310C" w:rsidRPr="007D652A" w:rsidRDefault="00E5310C" w:rsidP="00E5310C">
      <w:pPr>
        <w:numPr>
          <w:ilvl w:val="1"/>
          <w:numId w:val="41"/>
        </w:numPr>
        <w:tabs>
          <w:tab w:val="left" w:pos="1170"/>
          <w:tab w:val="left" w:pos="1620"/>
        </w:tabs>
        <w:suppressAutoHyphens/>
        <w:jc w:val="both"/>
        <w:rPr>
          <w:sz w:val="20"/>
        </w:rPr>
      </w:pPr>
      <w:r w:rsidRPr="000601A3">
        <w:rPr>
          <w:sz w:val="20"/>
        </w:rPr>
        <w:t>Indian Institute of Public Health Engineers;</w:t>
      </w:r>
    </w:p>
    <w:p w:rsidR="00E5310C" w:rsidRDefault="00E5310C" w:rsidP="00E5310C">
      <w:pPr>
        <w:numPr>
          <w:ilvl w:val="1"/>
          <w:numId w:val="41"/>
        </w:numPr>
        <w:tabs>
          <w:tab w:val="left" w:pos="1170"/>
          <w:tab w:val="left" w:pos="1620"/>
        </w:tabs>
        <w:suppressAutoHyphens/>
        <w:jc w:val="both"/>
        <w:rPr>
          <w:sz w:val="20"/>
        </w:rPr>
      </w:pPr>
      <w:r w:rsidRPr="00477FB9">
        <w:rPr>
          <w:sz w:val="20"/>
        </w:rPr>
        <w:t>Institute of Water Works</w:t>
      </w:r>
    </w:p>
    <w:p w:rsidR="00D76584" w:rsidRDefault="00D76584">
      <w:pPr>
        <w:tabs>
          <w:tab w:val="left" w:pos="1170"/>
          <w:tab w:val="left" w:pos="1620"/>
        </w:tabs>
        <w:ind w:left="1620" w:hanging="1170"/>
        <w:jc w:val="both"/>
        <w:rPr>
          <w:b/>
          <w:bCs/>
          <w:snapToGrid w:val="0"/>
          <w:color w:val="000000"/>
          <w:sz w:val="20"/>
        </w:rPr>
      </w:pPr>
    </w:p>
    <w:p w:rsidR="00CC7E27" w:rsidRDefault="00FB5F4F" w:rsidP="00FB5F4F">
      <w:pPr>
        <w:tabs>
          <w:tab w:val="left" w:pos="1170"/>
          <w:tab w:val="left" w:pos="1620"/>
        </w:tabs>
        <w:ind w:left="1620" w:hanging="1170"/>
        <w:jc w:val="center"/>
        <w:rPr>
          <w:sz w:val="20"/>
        </w:rPr>
      </w:pPr>
      <w:r>
        <w:rPr>
          <w:sz w:val="20"/>
        </w:rPr>
        <w:br w:type="page"/>
      </w:r>
      <w:r w:rsidR="00CC7E27">
        <w:rPr>
          <w:b/>
          <w:sz w:val="20"/>
        </w:rPr>
        <w:lastRenderedPageBreak/>
        <w:t>SECTION 6: CONTRACT DATA</w:t>
      </w:r>
    </w:p>
    <w:p w:rsidR="00CC7E27" w:rsidRDefault="00CC7E27">
      <w:pPr>
        <w:tabs>
          <w:tab w:val="center" w:pos="4680"/>
        </w:tabs>
        <w:suppressAutoHyphens/>
        <w:outlineLvl w:val="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rPr>
          <w:sz w:val="20"/>
        </w:rPr>
      </w:pPr>
      <w:r>
        <w:rPr>
          <w:b/>
          <w:sz w:val="20"/>
        </w:rPr>
        <w:t>Items marked "N/A" do not apply in this Contract.</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sz w:val="20"/>
        </w:rPr>
      </w:pPr>
    </w:p>
    <w:p w:rsidR="00CC7E27" w:rsidRDefault="00CC7E27">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sz w:val="20"/>
        </w:rPr>
      </w:pPr>
      <w:r>
        <w:rPr>
          <w:sz w:val="20"/>
        </w:rPr>
        <w:t>The following documents are also part of the Contract:</w:t>
      </w:r>
      <w:r>
        <w:rPr>
          <w:b/>
          <w:sz w:val="20"/>
        </w:rPr>
        <w:tab/>
      </w:r>
      <w:r>
        <w:rPr>
          <w:b/>
          <w:sz w:val="20"/>
        </w:rPr>
        <w:tab/>
      </w:r>
      <w:r>
        <w:rPr>
          <w:b/>
          <w:sz w:val="20"/>
        </w:rPr>
        <w:tab/>
        <w:t>Clause Reference</w:t>
      </w:r>
    </w:p>
    <w:p w:rsidR="00CC7E27" w:rsidRDefault="00CC7E27">
      <w:pPr>
        <w:tabs>
          <w:tab w:val="left" w:pos="-1440"/>
          <w:tab w:val="left" w:pos="-720"/>
          <w:tab w:val="left" w:pos="-40"/>
          <w:tab w:val="left" w:pos="400"/>
          <w:tab w:val="left" w:pos="820"/>
          <w:tab w:val="left" w:pos="1240"/>
          <w:tab w:val="left" w:pos="5740"/>
          <w:tab w:val="left" w:pos="7110"/>
          <w:tab w:val="left" w:pos="10300"/>
          <w:tab w:val="left" w:pos="10800"/>
        </w:tabs>
        <w:suppressAutoHyphens/>
        <w:rPr>
          <w:sz w:val="20"/>
        </w:rPr>
      </w:pPr>
    </w:p>
    <w:p w:rsidR="00CC7E27" w:rsidRDefault="00CC7E27">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rPr>
          <w:sz w:val="20"/>
        </w:rPr>
      </w:pPr>
    </w:p>
    <w:p w:rsidR="00CC7E27" w:rsidRDefault="00CC7E27" w:rsidP="00C60D7F">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sz w:val="20"/>
        </w:rPr>
      </w:pPr>
      <w:r>
        <w:rPr>
          <w:sz w:val="20"/>
        </w:rPr>
        <w:t>The Employer is :</w:t>
      </w:r>
      <w:r w:rsidR="00C41566">
        <w:rPr>
          <w:sz w:val="20"/>
        </w:rPr>
        <w:t xml:space="preserve">                                                                                                                                   </w:t>
      </w:r>
      <w:r>
        <w:rPr>
          <w:sz w:val="20"/>
        </w:rPr>
        <w:t>[1.1]</w:t>
      </w:r>
    </w:p>
    <w:p w:rsidR="001550E4" w:rsidRDefault="00CC7E27" w:rsidP="00A42AF3">
      <w:pPr>
        <w:suppressAutoHyphens/>
        <w:jc w:val="both"/>
        <w:rPr>
          <w:color w:val="FF0000"/>
          <w:sz w:val="20"/>
        </w:rPr>
      </w:pPr>
      <w:r>
        <w:rPr>
          <w:sz w:val="20"/>
        </w:rPr>
        <w:tab/>
        <w:t xml:space="preserve">Address: </w:t>
      </w:r>
      <w:r w:rsidR="00A42AF3">
        <w:rPr>
          <w:sz w:val="20"/>
        </w:rPr>
        <w:t xml:space="preserve">The </w:t>
      </w:r>
      <w:r w:rsidR="00C36BB9">
        <w:rPr>
          <w:color w:val="FF0000"/>
          <w:sz w:val="20"/>
        </w:rPr>
        <w:t xml:space="preserve">Executive Engineer, </w:t>
      </w:r>
      <w:r w:rsidR="00995E69">
        <w:rPr>
          <w:color w:val="FF0000"/>
          <w:sz w:val="20"/>
        </w:rPr>
        <w:t xml:space="preserve">P.R.E Division, </w:t>
      </w:r>
      <w:r w:rsidR="004F5166">
        <w:rPr>
          <w:color w:val="FF0000"/>
          <w:sz w:val="20"/>
        </w:rPr>
        <w:t>BAGALKOTE</w:t>
      </w:r>
      <w:r w:rsidR="00995E69">
        <w:rPr>
          <w:color w:val="FF0000"/>
          <w:sz w:val="20"/>
        </w:rPr>
        <w:t xml:space="preserve"> District</w:t>
      </w:r>
      <w:r w:rsidR="00A42AF3" w:rsidRPr="00892495">
        <w:rPr>
          <w:color w:val="FF0000"/>
          <w:sz w:val="20"/>
        </w:rPr>
        <w:t>.</w:t>
      </w:r>
    </w:p>
    <w:p w:rsidR="00D53BEC" w:rsidRDefault="00D53BEC" w:rsidP="00A42AF3">
      <w:pPr>
        <w:suppressAutoHyphens/>
        <w:jc w:val="both"/>
        <w:rPr>
          <w:sz w:val="20"/>
        </w:rPr>
      </w:pPr>
    </w:p>
    <w:p w:rsidR="001550E4" w:rsidRDefault="00CC7E27">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20"/>
        </w:rPr>
      </w:pPr>
      <w:r>
        <w:rPr>
          <w:sz w:val="20"/>
        </w:rPr>
        <w:t xml:space="preserve">Name of authorized Representative: </w:t>
      </w:r>
    </w:p>
    <w:p w:rsidR="001550E4" w:rsidRDefault="001550E4">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20"/>
        </w:rPr>
      </w:pPr>
      <w:r>
        <w:rPr>
          <w:sz w:val="20"/>
        </w:rPr>
        <w:t>The name and identification number of the Contract is</w:t>
      </w:r>
      <w:r w:rsidR="001550E4">
        <w:rPr>
          <w:sz w:val="20"/>
        </w:rPr>
        <w:t xml:space="preserve"> </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p>
    <w:p w:rsidR="00612047" w:rsidRPr="001F73F5" w:rsidRDefault="00612047" w:rsidP="00612047">
      <w:pPr>
        <w:suppressAutoHyphens/>
        <w:rPr>
          <w:color w:val="FF0000"/>
          <w:sz w:val="28"/>
          <w:szCs w:val="28"/>
        </w:rPr>
      </w:pPr>
      <w:r>
        <w:rPr>
          <w:sz w:val="20"/>
        </w:rPr>
        <w:t xml:space="preserve">        </w:t>
      </w:r>
      <w:r w:rsidR="00CC7E27">
        <w:rPr>
          <w:sz w:val="20"/>
        </w:rPr>
        <w:t>The Works consist</w:t>
      </w:r>
      <w:r w:rsidR="0098460E">
        <w:rPr>
          <w:sz w:val="20"/>
        </w:rPr>
        <w:t>s</w:t>
      </w:r>
      <w:r w:rsidR="00CC7E27">
        <w:rPr>
          <w:sz w:val="20"/>
        </w:rPr>
        <w:t xml:space="preserve"> of </w:t>
      </w:r>
      <w:r w:rsidR="0098460E">
        <w:rPr>
          <w:sz w:val="20"/>
        </w:rPr>
        <w:t xml:space="preserve"> : </w:t>
      </w:r>
      <w:r w:rsidR="005F5AE0">
        <w:rPr>
          <w:color w:val="FF0000"/>
          <w:sz w:val="20"/>
        </w:rPr>
        <w:t>Road</w:t>
      </w:r>
      <w:r w:rsidR="003E7EFD">
        <w:rPr>
          <w:color w:val="FF0000"/>
          <w:sz w:val="20"/>
        </w:rPr>
        <w:t xml:space="preserve"> </w:t>
      </w:r>
      <w:r w:rsidR="001F73F5" w:rsidRPr="001F73F5">
        <w:rPr>
          <w:color w:val="FF0000"/>
          <w:sz w:val="20"/>
        </w:rPr>
        <w:t>Work</w:t>
      </w:r>
    </w:p>
    <w:p w:rsidR="0098460E" w:rsidRDefault="0098460E" w:rsidP="00612047">
      <w:pPr>
        <w:suppressAutoHyphens/>
        <w:jc w:val="center"/>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The start date shall be the date of issue of notice to proceed with the work.</w:t>
      </w:r>
      <w:r>
        <w:rPr>
          <w:sz w:val="20"/>
        </w:rPr>
        <w:tab/>
      </w:r>
      <w:r>
        <w:rPr>
          <w:sz w:val="20"/>
        </w:rPr>
        <w:tab/>
      </w:r>
      <w:r w:rsidR="00C41566">
        <w:rPr>
          <w:sz w:val="20"/>
        </w:rPr>
        <w:t>Section 4</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The Intended Completion Date for the whole</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of the Wor</w:t>
      </w:r>
      <w:r w:rsidR="0098460E">
        <w:rPr>
          <w:sz w:val="20"/>
        </w:rPr>
        <w:t>ks is</w:t>
      </w:r>
      <w:r w:rsidR="00C025E2">
        <w:rPr>
          <w:sz w:val="20"/>
        </w:rPr>
        <w:t xml:space="preserve">  </w:t>
      </w:r>
      <w:r>
        <w:rPr>
          <w:sz w:val="20"/>
        </w:rPr>
        <w:tab/>
      </w:r>
    </w:p>
    <w:p w:rsidR="00CC7E27" w:rsidRDefault="00CC7E27" w:rsidP="00C025E2">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rPr>
          <w:sz w:val="20"/>
        </w:rPr>
      </w:pPr>
      <w:r>
        <w:rPr>
          <w:sz w:val="20"/>
        </w:rPr>
        <w:tab/>
      </w:r>
    </w:p>
    <w:p w:rsidR="00CC7E27" w:rsidRDefault="00CC7E27" w:rsidP="00AA0CA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The Site Possession Date is:</w:t>
      </w:r>
      <w:r w:rsidR="000B0544">
        <w:rPr>
          <w:sz w:val="20"/>
        </w:rPr>
        <w:t xml:space="preserve"> As per the time of </w:t>
      </w:r>
      <w:r w:rsidR="00E41CEF">
        <w:rPr>
          <w:sz w:val="20"/>
        </w:rPr>
        <w:t>agreement</w:t>
      </w:r>
      <w:r w:rsidR="00AA0CA3">
        <w:rPr>
          <w:sz w:val="20"/>
        </w:rPr>
        <w:t>.</w:t>
      </w:r>
      <w:r>
        <w:rPr>
          <w:sz w:val="20"/>
        </w:rPr>
        <w:tab/>
      </w:r>
      <w:r>
        <w:rPr>
          <w:sz w:val="20"/>
        </w:rPr>
        <w:tab/>
        <w:t>[</w:t>
      </w:r>
      <w:r w:rsidR="00C41566">
        <w:rPr>
          <w:sz w:val="20"/>
        </w:rPr>
        <w:t>18</w:t>
      </w:r>
      <w:r>
        <w:rPr>
          <w:sz w:val="20"/>
        </w:rPr>
        <w: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p>
    <w:p w:rsidR="00CC7E27" w:rsidRDefault="007833A4" w:rsidP="00BA2305">
      <w:pPr>
        <w:suppressAutoHyphens/>
        <w:jc w:val="both"/>
        <w:rPr>
          <w:sz w:val="20"/>
        </w:rPr>
      </w:pPr>
      <w:r>
        <w:rPr>
          <w:sz w:val="20"/>
        </w:rPr>
        <w:t xml:space="preserve">         </w:t>
      </w:r>
      <w:r w:rsidR="00CC7E27">
        <w:rPr>
          <w:sz w:val="20"/>
        </w:rPr>
        <w:t>The Site is located</w:t>
      </w:r>
      <w:r w:rsidR="001B35DE" w:rsidRPr="001B35DE">
        <w:rPr>
          <w:bCs/>
          <w:color w:val="FF0000"/>
          <w:szCs w:val="24"/>
        </w:rPr>
        <w:t xml:space="preserve"> </w:t>
      </w:r>
      <w:r w:rsidR="001B35DE" w:rsidRPr="001B35DE">
        <w:rPr>
          <w:bCs/>
          <w:color w:val="000000"/>
          <w:sz w:val="20"/>
        </w:rPr>
        <w:t>at</w:t>
      </w:r>
      <w:r w:rsidR="00B43052">
        <w:rPr>
          <w:color w:val="FF00FF"/>
          <w:sz w:val="20"/>
        </w:rPr>
        <w:t xml:space="preserve">  </w:t>
      </w:r>
      <w:r w:rsidR="009E10BA">
        <w:rPr>
          <w:color w:val="FF00FF"/>
          <w:sz w:val="20"/>
        </w:rPr>
        <w:t>ASPHALTING FROM MAIN ROAD OF TO NEW TOWN OF MUMARADDIKOPPA VILLAGE IN BADAMI TALUK (VR 94) - 1.30 KM BAGALKOT DIST RDPR/2025-26/RD/WORK_INDENT22510</w:t>
      </w:r>
      <w:r w:rsidR="00CC7E27">
        <w:rPr>
          <w:sz w:val="20"/>
        </w:rPr>
        <w:tab/>
      </w:r>
      <w:r w:rsidR="001B35DE">
        <w:rPr>
          <w:sz w:val="20"/>
        </w:rPr>
        <w:t xml:space="preserve">                                                                                                                                            </w:t>
      </w:r>
      <w:r w:rsidR="00CC7E27">
        <w:rPr>
          <w:sz w:val="20"/>
        </w:rPr>
        <w:t>[1.1]</w:t>
      </w:r>
    </w:p>
    <w:p w:rsidR="00CC7E27" w:rsidRDefault="00031ACC">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A</w:t>
      </w:r>
      <w:r w:rsidR="00CC7E27">
        <w:rPr>
          <w:sz w:val="20"/>
        </w:rPr>
        <w:t>nd</w:t>
      </w:r>
      <w:r>
        <w:rPr>
          <w:sz w:val="20"/>
        </w:rPr>
        <w:t xml:space="preserve"> </w:t>
      </w:r>
      <w:r w:rsidR="00CC7E27">
        <w:rPr>
          <w:sz w:val="20"/>
        </w:rPr>
        <w:t xml:space="preserve">is defined in drawings nos. </w:t>
      </w:r>
      <w:r w:rsidR="002C75FA">
        <w:rPr>
          <w:sz w:val="20"/>
        </w:rPr>
        <w:t xml:space="preserve"> </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 xml:space="preserve">The Defects Liability </w:t>
      </w:r>
      <w:r w:rsidRPr="002E3A92">
        <w:rPr>
          <w:color w:val="FF0000"/>
          <w:sz w:val="20"/>
        </w:rPr>
        <w:t xml:space="preserve">Period is </w:t>
      </w:r>
      <w:r w:rsidR="00D7538E">
        <w:rPr>
          <w:color w:val="FF0000"/>
          <w:sz w:val="20"/>
        </w:rPr>
        <w:t xml:space="preserve">24 </w:t>
      </w:r>
      <w:r w:rsidR="00C34C09">
        <w:rPr>
          <w:color w:val="FF0000"/>
          <w:sz w:val="20"/>
        </w:rPr>
        <w:t xml:space="preserve">months </w:t>
      </w:r>
      <w:r>
        <w:rPr>
          <w:sz w:val="20"/>
        </w:rPr>
        <w:tab/>
      </w:r>
      <w:r>
        <w:rPr>
          <w:sz w:val="20"/>
        </w:rPr>
        <w:tab/>
      </w:r>
      <w:r>
        <w:rPr>
          <w:sz w:val="20"/>
        </w:rPr>
        <w:tab/>
        <w:t>[</w:t>
      </w:r>
      <w:r w:rsidR="00C41566">
        <w:rPr>
          <w:sz w:val="20"/>
        </w:rPr>
        <w:t>27</w:t>
      </w:r>
      <w:r>
        <w:rPr>
          <w:sz w:val="20"/>
        </w:rPr>
        <w: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 w:val="20"/>
        </w:rPr>
      </w:pPr>
      <w:r>
        <w:rPr>
          <w:sz w:val="20"/>
        </w:rPr>
        <w:t xml:space="preserve"> </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The liquidated damages for the whole of the works are</w:t>
      </w:r>
      <w:r w:rsidR="00E86A8A">
        <w:rPr>
          <w:sz w:val="20"/>
        </w:rPr>
        <w:tab/>
      </w:r>
      <w:r w:rsidR="00E86A8A">
        <w:rPr>
          <w:sz w:val="20"/>
        </w:rPr>
        <w:tab/>
      </w:r>
      <w:r w:rsidR="00E86A8A">
        <w:rPr>
          <w:sz w:val="20"/>
        </w:rPr>
        <w:tab/>
        <w:t>[36]</w:t>
      </w:r>
    </w:p>
    <w:p w:rsidR="000D691B" w:rsidRPr="000D691B" w:rsidRDefault="00CC7E27" w:rsidP="000D691B">
      <w:pPr>
        <w:rPr>
          <w:rFonts w:ascii="Calibri" w:hAnsi="Calibri"/>
          <w:color w:val="000000"/>
          <w:sz w:val="22"/>
          <w:szCs w:val="22"/>
        </w:rPr>
      </w:pPr>
      <w:r w:rsidRPr="002E3A92">
        <w:rPr>
          <w:color w:val="FF0000"/>
          <w:sz w:val="20"/>
        </w:rPr>
        <w:t>Rs.</w:t>
      </w:r>
      <w:r w:rsidR="002C75FA" w:rsidRPr="002E3A92">
        <w:rPr>
          <w:color w:val="FF0000"/>
          <w:sz w:val="20"/>
        </w:rPr>
        <w:t xml:space="preserve">  0.10 % </w:t>
      </w:r>
      <w:r w:rsidR="00805D3C">
        <w:rPr>
          <w:color w:val="FF0000"/>
          <w:sz w:val="20"/>
        </w:rPr>
        <w:t>per day amounting to Rs.</w:t>
      </w:r>
      <w:r w:rsidR="00223BBC" w:rsidRPr="00223BBC">
        <w:t xml:space="preserve"> </w:t>
      </w:r>
      <w:r w:rsidR="009E10BA" w:rsidRPr="009E10BA">
        <w:rPr>
          <w:color w:val="FF0000"/>
          <w:sz w:val="20"/>
        </w:rPr>
        <w:t>5035</w:t>
      </w:r>
      <w:r w:rsidR="009E10BA">
        <w:rPr>
          <w:color w:val="FF0000"/>
          <w:sz w:val="20"/>
        </w:rPr>
        <w:t>.</w:t>
      </w:r>
      <w:r w:rsidR="009E10BA" w:rsidRPr="009E10BA">
        <w:rPr>
          <w:color w:val="FF0000"/>
          <w:sz w:val="20"/>
        </w:rPr>
        <w:t>781</w:t>
      </w:r>
      <w:r w:rsidR="009E10BA">
        <w:rPr>
          <w:color w:val="FF0000"/>
          <w:sz w:val="20"/>
        </w:rPr>
        <w:t xml:space="preserve"> </w:t>
      </w:r>
      <w:r>
        <w:rPr>
          <w:sz w:val="20"/>
        </w:rPr>
        <w:t>The maximum amount of liquidated dama</w:t>
      </w:r>
      <w:r w:rsidR="00805D3C">
        <w:rPr>
          <w:sz w:val="20"/>
        </w:rPr>
        <w:t xml:space="preserve">ges for the whole of the works </w:t>
      </w:r>
      <w:r>
        <w:rPr>
          <w:sz w:val="20"/>
        </w:rPr>
        <w:t xml:space="preserve">is </w:t>
      </w:r>
      <w:r w:rsidRPr="00C025E2">
        <w:rPr>
          <w:color w:val="FF0000"/>
          <w:sz w:val="20"/>
        </w:rPr>
        <w:t>ten percent</w:t>
      </w:r>
      <w:r>
        <w:rPr>
          <w:sz w:val="20"/>
        </w:rPr>
        <w:t xml:space="preserve"> of final contract price</w:t>
      </w:r>
      <w:r w:rsidR="006246A9">
        <w:rPr>
          <w:sz w:val="20"/>
        </w:rPr>
        <w:t xml:space="preserve"> of </w:t>
      </w:r>
      <w:r w:rsidR="006246A9" w:rsidRPr="00293A9D">
        <w:rPr>
          <w:color w:val="FF0000"/>
          <w:sz w:val="20"/>
        </w:rPr>
        <w:t>Rs.</w:t>
      </w:r>
      <w:r w:rsidR="009E10BA" w:rsidRPr="009E10BA">
        <w:t xml:space="preserve"> 503578</w:t>
      </w:r>
      <w:r w:rsidR="009E10BA">
        <w:t>.</w:t>
      </w:r>
      <w:r w:rsidR="009E10BA" w:rsidRPr="009E10BA">
        <w:t>174</w:t>
      </w:r>
    </w:p>
    <w:p w:rsidR="003F61A8" w:rsidRPr="003F61A8" w:rsidRDefault="003F61A8" w:rsidP="003F61A8">
      <w:pPr>
        <w:rPr>
          <w:rFonts w:ascii="Calibri" w:hAnsi="Calibri"/>
          <w:color w:val="000000"/>
          <w:sz w:val="22"/>
          <w:szCs w:val="22"/>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 xml:space="preserve">The date by which “as-built” drawings (in scale </w:t>
      </w:r>
      <w:r w:rsidR="002C75FA">
        <w:rPr>
          <w:sz w:val="20"/>
        </w:rPr>
        <w:t xml:space="preserve"> 1:100</w:t>
      </w:r>
      <w:r w:rsidR="00CB148D">
        <w:rPr>
          <w:sz w:val="20"/>
        </w:rPr>
        <w:t xml:space="preserve"> </w:t>
      </w:r>
      <w:r>
        <w:rPr>
          <w:sz w:val="20"/>
        </w:rPr>
        <w:t xml:space="preserve">) in 2 sets are required is within 30 days of issue </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of certificate of completion</w:t>
      </w:r>
      <w:r>
        <w:rPr>
          <w:sz w:val="20"/>
        </w:rPr>
        <w:tab/>
      </w:r>
      <w:r>
        <w:rPr>
          <w:sz w:val="20"/>
        </w:rPr>
        <w:tab/>
        <w:t xml:space="preserve"> </w:t>
      </w:r>
      <w:r w:rsidR="00C41566">
        <w:rPr>
          <w:sz w:val="20"/>
        </w:rPr>
        <w:t xml:space="preserve">              [41</w:t>
      </w:r>
      <w:r>
        <w:rPr>
          <w:sz w:val="20"/>
        </w:rPr>
        <w: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sz w:val="20"/>
        </w:rPr>
      </w:pPr>
      <w:r>
        <w:rPr>
          <w:sz w:val="20"/>
        </w:rPr>
        <w:t xml:space="preserve">The amount to be withheld for failing to supply “as built” drawings  or supply of Operation and Maintenance Manuals by the date required is </w:t>
      </w:r>
      <w:r w:rsidR="0066110D" w:rsidRPr="00C025E2">
        <w:rPr>
          <w:color w:val="FF0000"/>
          <w:sz w:val="20"/>
        </w:rPr>
        <w:t>0.25% of</w:t>
      </w:r>
      <w:r w:rsidR="0066110D" w:rsidRPr="000601A3">
        <w:rPr>
          <w:sz w:val="20"/>
        </w:rPr>
        <w:t xml:space="preserve"> contract price</w:t>
      </w:r>
      <w:r>
        <w:rPr>
          <w:sz w:val="20"/>
        </w:rPr>
        <w:tab/>
      </w:r>
      <w:r w:rsidR="00C41566">
        <w:rPr>
          <w:sz w:val="20"/>
        </w:rPr>
        <w:t xml:space="preserve">               [41</w:t>
      </w:r>
      <w:r>
        <w:rPr>
          <w:sz w:val="20"/>
        </w:rPr>
        <w: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sz w:val="20"/>
        </w:rPr>
      </w:pPr>
      <w:r>
        <w:rPr>
          <w:sz w:val="20"/>
        </w:rPr>
        <w:t>The following events shall also be fundamental breach of th</w:t>
      </w:r>
      <w:r w:rsidR="00F1667D">
        <w:rPr>
          <w:sz w:val="20"/>
        </w:rPr>
        <w:t>e contract :</w:t>
      </w:r>
      <w:r w:rsidR="00F1667D">
        <w:rPr>
          <w:sz w:val="20"/>
        </w:rPr>
        <w:tab/>
        <w:t xml:space="preserve">               [42</w:t>
      </w:r>
      <w:r>
        <w:rPr>
          <w:sz w:val="20"/>
        </w:rPr>
        <w:t>.2]</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sz w:val="20"/>
        </w:rPr>
      </w:pPr>
      <w:r>
        <w:rPr>
          <w:sz w:val="20"/>
        </w:rPr>
        <w:t>1.</w:t>
      </w:r>
      <w:r>
        <w:rPr>
          <w:sz w:val="20"/>
        </w:rPr>
        <w:tab/>
        <w:t>The contractor has contravened Sub-clause 7.1 and Clause 9 of CC.</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sz w:val="20"/>
        </w:rPr>
      </w:pPr>
      <w:r>
        <w:rPr>
          <w:sz w:val="20"/>
        </w:rPr>
        <w:t>The percentage to apply to the value of the work not complet</w:t>
      </w:r>
      <w:r w:rsidR="00F1667D">
        <w:rPr>
          <w:sz w:val="20"/>
        </w:rPr>
        <w:t xml:space="preserve">ed representing the Employer's  </w:t>
      </w:r>
      <w:r>
        <w:rPr>
          <w:sz w:val="20"/>
        </w:rPr>
        <w:t>[</w:t>
      </w:r>
      <w:r w:rsidR="00F1667D">
        <w:rPr>
          <w:sz w:val="20"/>
        </w:rPr>
        <w:t>43</w:t>
      </w:r>
      <w:r>
        <w:rPr>
          <w:sz w:val="20"/>
        </w:rPr>
        <w:t>.1]</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sz w:val="20"/>
        </w:rPr>
      </w:pPr>
      <w:r>
        <w:rPr>
          <w:sz w:val="20"/>
        </w:rPr>
        <w:t xml:space="preserve">additional cost for completing the Works shall be </w:t>
      </w:r>
      <w:r>
        <w:rPr>
          <w:sz w:val="20"/>
          <w:u w:val="single"/>
        </w:rPr>
        <w:t>30</w:t>
      </w:r>
      <w:r>
        <w:rPr>
          <w:sz w:val="20"/>
        </w:rPr>
        <w:t xml:space="preserve"> percent.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b/>
          <w:sz w:val="20"/>
        </w:rPr>
      </w:pPr>
      <w:r>
        <w:rPr>
          <w:sz w:val="20"/>
        </w:rPr>
        <w:tab/>
      </w:r>
      <w:r>
        <w:rPr>
          <w:sz w:val="20"/>
        </w:rPr>
        <w:tab/>
      </w:r>
      <w:r>
        <w:rPr>
          <w:sz w:val="20"/>
        </w:rPr>
        <w:tab/>
      </w:r>
      <w:r>
        <w:rPr>
          <w:sz w:val="20"/>
        </w:rPr>
        <w:tab/>
      </w:r>
      <w:r>
        <w:rPr>
          <w:sz w:val="20"/>
        </w:rPr>
        <w:tab/>
      </w:r>
    </w:p>
    <w:p w:rsidR="00CC7E27" w:rsidRDefault="00CC7E27">
      <w:pPr>
        <w:tabs>
          <w:tab w:val="center" w:pos="4680"/>
        </w:tabs>
        <w:suppressAutoHyphens/>
        <w:rPr>
          <w:b/>
          <w:sz w:val="20"/>
        </w:rPr>
      </w:pPr>
      <w:r>
        <w:rPr>
          <w:b/>
          <w:sz w:val="20"/>
        </w:rPr>
        <w:br w:type="page"/>
      </w:r>
    </w:p>
    <w:p w:rsidR="000B0544" w:rsidRPr="000601A3" w:rsidRDefault="000B0544" w:rsidP="000B0544">
      <w:pPr>
        <w:tabs>
          <w:tab w:val="left" w:pos="720"/>
          <w:tab w:val="center" w:pos="4680"/>
        </w:tabs>
        <w:jc w:val="center"/>
        <w:rPr>
          <w:b/>
          <w:sz w:val="20"/>
        </w:rPr>
      </w:pPr>
      <w:r w:rsidRPr="000601A3">
        <w:rPr>
          <w:b/>
          <w:sz w:val="20"/>
        </w:rPr>
        <w:lastRenderedPageBreak/>
        <w:t>SECTION 7: SPECIFICATIONS</w:t>
      </w:r>
    </w:p>
    <w:p w:rsidR="000B0544" w:rsidRPr="000601A3" w:rsidRDefault="000B0544" w:rsidP="000B0544">
      <w:pPr>
        <w:tabs>
          <w:tab w:val="left" w:pos="720"/>
          <w:tab w:val="center" w:pos="4680"/>
        </w:tabs>
        <w:jc w:val="both"/>
        <w:rPr>
          <w:sz w:val="20"/>
        </w:rPr>
      </w:pPr>
    </w:p>
    <w:p w:rsidR="000B0544" w:rsidRPr="000601A3" w:rsidRDefault="000B0544" w:rsidP="000B0544">
      <w:pPr>
        <w:tabs>
          <w:tab w:val="left" w:pos="720"/>
          <w:tab w:val="center" w:pos="4680"/>
        </w:tabs>
        <w:jc w:val="both"/>
        <w:rPr>
          <w:sz w:val="20"/>
        </w:rPr>
      </w:pPr>
    </w:p>
    <w:p w:rsidR="000B0544" w:rsidRPr="000601A3" w:rsidRDefault="000B0544" w:rsidP="000B0544">
      <w:pPr>
        <w:tabs>
          <w:tab w:val="left" w:pos="720"/>
          <w:tab w:val="center" w:pos="4680"/>
        </w:tabs>
        <w:jc w:val="both"/>
        <w:rPr>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r w:rsidRPr="000601A3">
        <w:rPr>
          <w:b/>
          <w:sz w:val="20"/>
        </w:rPr>
        <w:t xml:space="preserve">Work to executed as per relevant MORTH, IRC, &amp; KSRRB detailed Specifications </w:t>
      </w: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Pr="000601A3" w:rsidRDefault="000B0544" w:rsidP="000B0544">
      <w:pPr>
        <w:tabs>
          <w:tab w:val="left" w:pos="720"/>
          <w:tab w:val="center" w:pos="4680"/>
        </w:tabs>
        <w:jc w:val="both"/>
        <w:rPr>
          <w:b/>
          <w:sz w:val="20"/>
        </w:rPr>
      </w:pPr>
    </w:p>
    <w:p w:rsidR="000B0544" w:rsidRPr="000601A3" w:rsidRDefault="000B0544" w:rsidP="000B0544">
      <w:pPr>
        <w:tabs>
          <w:tab w:val="center" w:pos="4680"/>
        </w:tabs>
        <w:jc w:val="center"/>
        <w:rPr>
          <w:b/>
          <w:sz w:val="20"/>
        </w:rPr>
      </w:pPr>
      <w:r w:rsidRPr="000601A3">
        <w:rPr>
          <w:b/>
          <w:sz w:val="20"/>
        </w:rPr>
        <w:t>SECTION 8: DRAWINGS</w:t>
      </w: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both"/>
        <w:rPr>
          <w:b/>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r w:rsidRPr="000601A3">
        <w:rPr>
          <w:b/>
          <w:sz w:val="20"/>
        </w:rPr>
        <w:t xml:space="preserve">Enclosed separately in </w:t>
      </w:r>
      <w:r w:rsidR="00214AE9">
        <w:rPr>
          <w:b/>
          <w:sz w:val="20"/>
        </w:rPr>
        <w:t>Karnataka Public Karnataka Public Procurement Portal</w:t>
      </w:r>
      <w:r w:rsidRPr="000601A3">
        <w:rPr>
          <w:b/>
          <w:sz w:val="20"/>
        </w:rPr>
        <w:t xml:space="preserve">   </w:t>
      </w: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Pr="000601A3" w:rsidRDefault="000B0544" w:rsidP="000B0544">
      <w:pPr>
        <w:tabs>
          <w:tab w:val="center" w:pos="4680"/>
        </w:tabs>
        <w:jc w:val="both"/>
        <w:rPr>
          <w:b/>
          <w:sz w:val="20"/>
        </w:rPr>
      </w:pPr>
      <w:r w:rsidRPr="000601A3">
        <w:rPr>
          <w:b/>
          <w:sz w:val="20"/>
        </w:rPr>
        <w:tab/>
        <w:t>SECTION 9: BILL OF QUANTITIES</w:t>
      </w:r>
    </w:p>
    <w:p w:rsidR="000B0544" w:rsidRPr="000601A3" w:rsidRDefault="000B0544" w:rsidP="000B0544">
      <w:pPr>
        <w:tabs>
          <w:tab w:val="center" w:pos="4680"/>
        </w:tabs>
        <w:jc w:val="both"/>
        <w:rPr>
          <w:b/>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r w:rsidRPr="000601A3">
        <w:rPr>
          <w:b/>
          <w:sz w:val="20"/>
        </w:rPr>
        <w:t>Separately attached</w:t>
      </w:r>
    </w:p>
    <w:p w:rsidR="000B0544" w:rsidRPr="000601A3" w:rsidRDefault="000B0544" w:rsidP="000B0544">
      <w:pPr>
        <w:tabs>
          <w:tab w:val="center" w:pos="4680"/>
        </w:tabs>
        <w:jc w:val="both"/>
        <w:rPr>
          <w:b/>
          <w:sz w:val="20"/>
        </w:rPr>
      </w:pPr>
    </w:p>
    <w:tbl>
      <w:tblPr>
        <w:tblW w:w="10090" w:type="dxa"/>
        <w:tblInd w:w="108" w:type="dxa"/>
        <w:tblLayout w:type="fixed"/>
        <w:tblLook w:val="0000"/>
      </w:tblPr>
      <w:tblGrid>
        <w:gridCol w:w="900"/>
        <w:gridCol w:w="2160"/>
        <w:gridCol w:w="1170"/>
        <w:gridCol w:w="990"/>
        <w:gridCol w:w="1260"/>
        <w:gridCol w:w="2250"/>
        <w:gridCol w:w="1360"/>
      </w:tblGrid>
      <w:tr w:rsidR="000B0544" w:rsidRPr="000601A3">
        <w:tc>
          <w:tcPr>
            <w:tcW w:w="900" w:type="dxa"/>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p>
        </w:tc>
        <w:tc>
          <w:tcPr>
            <w:tcW w:w="2160" w:type="dxa"/>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p>
        </w:tc>
        <w:tc>
          <w:tcPr>
            <w:tcW w:w="1170" w:type="dxa"/>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p>
        </w:tc>
        <w:tc>
          <w:tcPr>
            <w:tcW w:w="990" w:type="dxa"/>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p>
        </w:tc>
        <w:tc>
          <w:tcPr>
            <w:tcW w:w="3510" w:type="dxa"/>
            <w:gridSpan w:val="2"/>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r w:rsidRPr="000601A3">
              <w:rPr>
                <w:sz w:val="20"/>
              </w:rPr>
              <w:t xml:space="preserve">             Rate (Rs)</w:t>
            </w:r>
          </w:p>
        </w:tc>
        <w:tc>
          <w:tcPr>
            <w:tcW w:w="1360" w:type="dxa"/>
            <w:tcBorders>
              <w:top w:val="single" w:sz="4" w:space="0" w:color="000000"/>
              <w:left w:val="single" w:sz="4" w:space="0" w:color="000000"/>
              <w:right w:val="single" w:sz="4" w:space="0" w:color="000000"/>
            </w:tcBorders>
          </w:tcPr>
          <w:p w:rsidR="000B0544" w:rsidRPr="000601A3" w:rsidRDefault="000B0544" w:rsidP="0093458D">
            <w:pPr>
              <w:tabs>
                <w:tab w:val="center" w:pos="4680"/>
              </w:tabs>
              <w:snapToGrid w:val="0"/>
              <w:jc w:val="both"/>
              <w:rPr>
                <w:sz w:val="20"/>
              </w:rPr>
            </w:pPr>
          </w:p>
        </w:tc>
      </w:tr>
      <w:tr w:rsidR="000B0544" w:rsidRPr="000601A3">
        <w:tc>
          <w:tcPr>
            <w:tcW w:w="90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Sl. No.</w:t>
            </w:r>
          </w:p>
        </w:tc>
        <w:tc>
          <w:tcPr>
            <w:tcW w:w="216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b/>
                <w:sz w:val="20"/>
              </w:rPr>
            </w:pPr>
          </w:p>
        </w:tc>
        <w:tc>
          <w:tcPr>
            <w:tcW w:w="117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Quantity</w:t>
            </w:r>
          </w:p>
        </w:tc>
        <w:tc>
          <w:tcPr>
            <w:tcW w:w="99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Unit</w:t>
            </w:r>
          </w:p>
        </w:tc>
        <w:tc>
          <w:tcPr>
            <w:tcW w:w="126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In figures</w:t>
            </w:r>
          </w:p>
        </w:tc>
        <w:tc>
          <w:tcPr>
            <w:tcW w:w="225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 xml:space="preserve">      In words</w:t>
            </w:r>
          </w:p>
        </w:tc>
        <w:tc>
          <w:tcPr>
            <w:tcW w:w="1360" w:type="dxa"/>
            <w:tcBorders>
              <w:top w:val="single" w:sz="4" w:space="0" w:color="000000"/>
              <w:left w:val="single" w:sz="4" w:space="0" w:color="000000"/>
              <w:bottom w:val="single" w:sz="4" w:space="0" w:color="000000"/>
              <w:right w:val="single" w:sz="4" w:space="0" w:color="000000"/>
            </w:tcBorders>
          </w:tcPr>
          <w:p w:rsidR="000B0544" w:rsidRPr="000601A3" w:rsidRDefault="000B0544" w:rsidP="0093458D">
            <w:pPr>
              <w:tabs>
                <w:tab w:val="center" w:pos="4680"/>
              </w:tabs>
              <w:snapToGrid w:val="0"/>
              <w:jc w:val="both"/>
              <w:rPr>
                <w:sz w:val="20"/>
              </w:rPr>
            </w:pPr>
            <w:r w:rsidRPr="000601A3">
              <w:rPr>
                <w:sz w:val="20"/>
              </w:rPr>
              <w:t>Amount (Rs)</w:t>
            </w:r>
          </w:p>
        </w:tc>
      </w:tr>
      <w:tr w:rsidR="000B0544" w:rsidRPr="000601A3">
        <w:trPr>
          <w:trHeight w:val="278"/>
        </w:trPr>
        <w:tc>
          <w:tcPr>
            <w:tcW w:w="90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b/>
                <w:sz w:val="20"/>
              </w:rPr>
            </w:pPr>
          </w:p>
          <w:p w:rsidR="000B0544" w:rsidRPr="000601A3" w:rsidRDefault="000B0544" w:rsidP="0093458D">
            <w:pPr>
              <w:tabs>
                <w:tab w:val="center" w:pos="4680"/>
              </w:tabs>
              <w:jc w:val="both"/>
              <w:rPr>
                <w:b/>
                <w:sz w:val="20"/>
              </w:rPr>
            </w:pPr>
          </w:p>
          <w:p w:rsidR="000B0544" w:rsidRPr="000601A3" w:rsidRDefault="000B0544" w:rsidP="0093458D">
            <w:pPr>
              <w:tabs>
                <w:tab w:val="center" w:pos="4680"/>
              </w:tabs>
              <w:jc w:val="both"/>
              <w:rPr>
                <w:b/>
                <w:sz w:val="20"/>
              </w:rPr>
            </w:pPr>
          </w:p>
        </w:tc>
        <w:tc>
          <w:tcPr>
            <w:tcW w:w="7830" w:type="dxa"/>
            <w:gridSpan w:val="5"/>
            <w:tcBorders>
              <w:top w:val="single" w:sz="4" w:space="0" w:color="000000"/>
              <w:left w:val="single" w:sz="4" w:space="0" w:color="000000"/>
              <w:bottom w:val="single" w:sz="4" w:space="0" w:color="000000"/>
            </w:tcBorders>
          </w:tcPr>
          <w:p w:rsidR="000B0544" w:rsidRPr="000601A3" w:rsidRDefault="000B0544" w:rsidP="0093458D">
            <w:pPr>
              <w:tabs>
                <w:tab w:val="center" w:pos="4680"/>
              </w:tabs>
              <w:jc w:val="center"/>
              <w:rPr>
                <w:b/>
                <w:sz w:val="20"/>
              </w:rPr>
            </w:pPr>
            <w:r w:rsidRPr="000601A3">
              <w:rPr>
                <w:b/>
                <w:sz w:val="20"/>
              </w:rPr>
              <w:t xml:space="preserve">Please refer in </w:t>
            </w:r>
            <w:r w:rsidR="00214AE9">
              <w:rPr>
                <w:b/>
                <w:sz w:val="20"/>
              </w:rPr>
              <w:t>Karnataka Public Karnataka Public Procurement Portal</w:t>
            </w:r>
          </w:p>
        </w:tc>
        <w:tc>
          <w:tcPr>
            <w:tcW w:w="1360" w:type="dxa"/>
            <w:tcBorders>
              <w:top w:val="single" w:sz="4" w:space="0" w:color="000000"/>
              <w:left w:val="single" w:sz="4" w:space="0" w:color="000000"/>
              <w:bottom w:val="single" w:sz="4" w:space="0" w:color="000000"/>
              <w:right w:val="single" w:sz="4" w:space="0" w:color="000000"/>
            </w:tcBorders>
          </w:tcPr>
          <w:p w:rsidR="000B0544" w:rsidRPr="000601A3" w:rsidRDefault="000B0544" w:rsidP="0093458D">
            <w:pPr>
              <w:tabs>
                <w:tab w:val="center" w:pos="4680"/>
              </w:tabs>
              <w:snapToGrid w:val="0"/>
              <w:jc w:val="both"/>
              <w:rPr>
                <w:b/>
                <w:sz w:val="20"/>
              </w:rPr>
            </w:pPr>
          </w:p>
        </w:tc>
      </w:tr>
      <w:tr w:rsidR="000B0544" w:rsidRPr="000601A3">
        <w:trPr>
          <w:cantSplit/>
        </w:trPr>
        <w:tc>
          <w:tcPr>
            <w:tcW w:w="3060" w:type="dxa"/>
            <w:gridSpan w:val="2"/>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b/>
                <w:sz w:val="20"/>
              </w:rPr>
            </w:pPr>
          </w:p>
        </w:tc>
        <w:tc>
          <w:tcPr>
            <w:tcW w:w="2160" w:type="dxa"/>
            <w:gridSpan w:val="2"/>
            <w:tcBorders>
              <w:top w:val="single" w:sz="4" w:space="0" w:color="000000"/>
              <w:bottom w:val="single" w:sz="4" w:space="0" w:color="000000"/>
            </w:tcBorders>
          </w:tcPr>
          <w:p w:rsidR="000B0544" w:rsidRPr="000601A3" w:rsidRDefault="000B0544" w:rsidP="0093458D">
            <w:pPr>
              <w:tabs>
                <w:tab w:val="center" w:pos="4680"/>
              </w:tabs>
              <w:snapToGrid w:val="0"/>
              <w:jc w:val="both"/>
              <w:rPr>
                <w:b/>
                <w:sz w:val="20"/>
              </w:rPr>
            </w:pPr>
            <w:r w:rsidRPr="000601A3">
              <w:rPr>
                <w:b/>
                <w:sz w:val="20"/>
              </w:rPr>
              <w:t>Total Tender Price (in figures)</w:t>
            </w:r>
          </w:p>
        </w:tc>
        <w:tc>
          <w:tcPr>
            <w:tcW w:w="4870" w:type="dxa"/>
            <w:gridSpan w:val="3"/>
            <w:tcBorders>
              <w:top w:val="single" w:sz="4" w:space="0" w:color="000000"/>
              <w:bottom w:val="single" w:sz="4" w:space="0" w:color="000000"/>
              <w:right w:val="single" w:sz="4" w:space="0" w:color="000000"/>
            </w:tcBorders>
          </w:tcPr>
          <w:p w:rsidR="000B0544" w:rsidRPr="000601A3" w:rsidRDefault="000B0544" w:rsidP="0093458D">
            <w:pPr>
              <w:tabs>
                <w:tab w:val="center" w:pos="4680"/>
              </w:tabs>
              <w:snapToGrid w:val="0"/>
              <w:jc w:val="both"/>
              <w:rPr>
                <w:b/>
                <w:sz w:val="20"/>
              </w:rPr>
            </w:pPr>
          </w:p>
        </w:tc>
      </w:tr>
      <w:tr w:rsidR="000B0544" w:rsidRPr="000601A3">
        <w:trPr>
          <w:cantSplit/>
        </w:trPr>
        <w:tc>
          <w:tcPr>
            <w:tcW w:w="4230" w:type="dxa"/>
            <w:gridSpan w:val="3"/>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b/>
                <w:sz w:val="20"/>
              </w:rPr>
            </w:pPr>
          </w:p>
        </w:tc>
        <w:tc>
          <w:tcPr>
            <w:tcW w:w="990" w:type="dxa"/>
            <w:tcBorders>
              <w:top w:val="single" w:sz="4" w:space="0" w:color="000000"/>
              <w:bottom w:val="single" w:sz="4" w:space="0" w:color="000000"/>
            </w:tcBorders>
          </w:tcPr>
          <w:p w:rsidR="000B0544" w:rsidRPr="000601A3" w:rsidRDefault="000B0544" w:rsidP="0093458D">
            <w:pPr>
              <w:tabs>
                <w:tab w:val="center" w:pos="4680"/>
              </w:tabs>
              <w:snapToGrid w:val="0"/>
              <w:jc w:val="both"/>
              <w:rPr>
                <w:b/>
                <w:sz w:val="20"/>
              </w:rPr>
            </w:pPr>
            <w:r w:rsidRPr="000601A3">
              <w:rPr>
                <w:b/>
                <w:sz w:val="20"/>
              </w:rPr>
              <w:t>(in words)</w:t>
            </w:r>
          </w:p>
        </w:tc>
        <w:tc>
          <w:tcPr>
            <w:tcW w:w="4870" w:type="dxa"/>
            <w:gridSpan w:val="3"/>
            <w:tcBorders>
              <w:top w:val="single" w:sz="4" w:space="0" w:color="000000"/>
              <w:bottom w:val="single" w:sz="4" w:space="0" w:color="000000"/>
              <w:right w:val="single" w:sz="4" w:space="0" w:color="000000"/>
            </w:tcBorders>
          </w:tcPr>
          <w:p w:rsidR="000B0544" w:rsidRPr="000601A3" w:rsidRDefault="000B0544" w:rsidP="0093458D">
            <w:pPr>
              <w:tabs>
                <w:tab w:val="center" w:pos="4680"/>
              </w:tabs>
              <w:snapToGrid w:val="0"/>
              <w:jc w:val="both"/>
              <w:rPr>
                <w:b/>
                <w:sz w:val="20"/>
              </w:rPr>
            </w:pPr>
          </w:p>
        </w:tc>
      </w:tr>
    </w:tbl>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b/>
          <w:sz w:val="20"/>
        </w:rPr>
      </w:pP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b/>
          <w:sz w:val="20"/>
        </w:rPr>
      </w:pPr>
      <w:r w:rsidRPr="000601A3">
        <w:rPr>
          <w:b/>
          <w:sz w:val="20"/>
        </w:rPr>
        <w:t>Note:</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p>
    <w:p w:rsidR="000B0544" w:rsidRPr="000601A3" w:rsidRDefault="000B0544" w:rsidP="000B0544">
      <w:pPr>
        <w:tabs>
          <w:tab w:val="left" w:pos="-900"/>
          <w:tab w:val="left" w:pos="-180"/>
          <w:tab w:val="left" w:pos="1100"/>
          <w:tab w:val="left" w:pos="1640"/>
          <w:tab w:val="left" w:pos="2180"/>
          <w:tab w:val="left" w:pos="3400"/>
          <w:tab w:val="left" w:pos="5740"/>
          <w:tab w:val="left" w:pos="7040"/>
          <w:tab w:val="left" w:pos="7720"/>
          <w:tab w:val="left" w:pos="10020"/>
          <w:tab w:val="left" w:pos="10440"/>
          <w:tab w:val="left" w:pos="10840"/>
          <w:tab w:val="left" w:pos="11340"/>
        </w:tabs>
        <w:ind w:left="540" w:hanging="540"/>
        <w:jc w:val="both"/>
        <w:rPr>
          <w:sz w:val="20"/>
        </w:rPr>
      </w:pPr>
      <w:r w:rsidRPr="000601A3">
        <w:rPr>
          <w:sz w:val="20"/>
        </w:rPr>
        <w:t>(1)</w:t>
      </w:r>
      <w:r w:rsidRPr="000601A3">
        <w:rPr>
          <w:sz w:val="20"/>
        </w:rPr>
        <w:tab/>
        <w:t>Item for which no rate or price  has been entered in will not be paid for by the Employer when executed          and shall be deemed  covered by the other rates and prices in the Bill of Quantities (refer: ITB Clause 11.2 and CC Clause 37.2).</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r w:rsidRPr="000601A3">
        <w:rPr>
          <w:sz w:val="20"/>
        </w:rPr>
        <w:t>(2)</w:t>
      </w:r>
      <w:r w:rsidRPr="000601A3">
        <w:rPr>
          <w:sz w:val="20"/>
        </w:rPr>
        <w:tab/>
        <w:t>Unit rates and prices shall be quoted by the Tenderer in Indian Rupees.</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r w:rsidRPr="000601A3">
        <w:rPr>
          <w:sz w:val="20"/>
        </w:rPr>
        <w:t>(3)</w:t>
      </w:r>
      <w:r w:rsidRPr="000601A3">
        <w:rPr>
          <w:sz w:val="20"/>
        </w:rPr>
        <w:tab/>
        <w:t xml:space="preserve">Where there is a discrepancy between the rate in figures and words, the lower of the two will govern. </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r w:rsidRPr="000601A3">
        <w:rPr>
          <w:sz w:val="20"/>
        </w:rPr>
        <w:tab/>
        <w:t>[ITT Clause 24.1(a)]</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p>
    <w:p w:rsidR="000B0544" w:rsidRPr="000601A3" w:rsidRDefault="000B0544" w:rsidP="000B0544">
      <w:pPr>
        <w:numPr>
          <w:ilvl w:val="0"/>
          <w:numId w:val="39"/>
        </w:numPr>
        <w:tabs>
          <w:tab w:val="left" w:pos="-900"/>
          <w:tab w:val="left" w:pos="-180"/>
          <w:tab w:val="left" w:pos="1080"/>
          <w:tab w:val="left" w:pos="1640"/>
          <w:tab w:val="left" w:pos="2180"/>
          <w:tab w:val="left" w:pos="3400"/>
          <w:tab w:val="left" w:pos="5740"/>
          <w:tab w:val="left" w:pos="7020"/>
          <w:tab w:val="left" w:pos="7740"/>
          <w:tab w:val="left" w:pos="10020"/>
          <w:tab w:val="left" w:pos="10440"/>
          <w:tab w:val="left" w:pos="10840"/>
          <w:tab w:val="left" w:pos="11340"/>
        </w:tabs>
        <w:suppressAutoHyphens/>
        <w:ind w:left="540" w:hanging="540"/>
        <w:jc w:val="both"/>
        <w:rPr>
          <w:sz w:val="20"/>
        </w:rPr>
      </w:pPr>
      <w:r w:rsidRPr="000601A3">
        <w:rPr>
          <w:sz w:val="20"/>
        </w:rPr>
        <w:t>Where there is a discrepancy between the unit rate and the line item total resulting from multiplying the unit rate by quantity, the unit rate quoted shall govern [ITT Clause 24.1 (b)]</w:t>
      </w:r>
    </w:p>
    <w:p w:rsidR="000B0544" w:rsidRDefault="000B0544" w:rsidP="000B0544">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CC7E27" w:rsidRDefault="00CC7E27">
      <w:pPr>
        <w:keepNext/>
        <w:keepLines/>
        <w:tabs>
          <w:tab w:val="center" w:pos="4680"/>
        </w:tabs>
        <w:suppressAutoHyphens/>
        <w:jc w:val="center"/>
        <w:outlineLvl w:val="0"/>
        <w:rPr>
          <w:sz w:val="20"/>
        </w:rPr>
      </w:pPr>
      <w:r>
        <w:rPr>
          <w:b/>
          <w:sz w:val="20"/>
        </w:rPr>
        <w:lastRenderedPageBreak/>
        <w:t>SECTION 10: FORMAT OF  BANK GUARANTEE FOR SECURITY DEPOSIT</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B0544" w:rsidRDefault="00CC7E27" w:rsidP="006B39C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sz w:val="20"/>
        </w:rPr>
        <w:t>To:</w:t>
      </w:r>
      <w:r>
        <w:rPr>
          <w:sz w:val="20"/>
        </w:rPr>
        <w:tab/>
      </w:r>
    </w:p>
    <w:p w:rsidR="006B39C5" w:rsidRDefault="005604D6" w:rsidP="006B39C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color w:val="FF0000"/>
          <w:sz w:val="20"/>
        </w:rPr>
      </w:pPr>
      <w:r>
        <w:rPr>
          <w:sz w:val="20"/>
        </w:rPr>
        <w:t xml:space="preserve">The </w:t>
      </w:r>
      <w:r w:rsidR="006B39C5">
        <w:rPr>
          <w:color w:val="FF0000"/>
          <w:sz w:val="20"/>
        </w:rPr>
        <w:t xml:space="preserve"> </w:t>
      </w:r>
      <w:r w:rsidR="006B39C5" w:rsidRPr="000601A3">
        <w:rPr>
          <w:color w:val="FF0000"/>
          <w:sz w:val="20"/>
        </w:rPr>
        <w:t>Executive Engineer</w:t>
      </w:r>
    </w:p>
    <w:p w:rsidR="006B39C5" w:rsidRDefault="00A83900" w:rsidP="006B39C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color w:val="FF0000"/>
          <w:sz w:val="20"/>
        </w:rPr>
      </w:pPr>
      <w:r>
        <w:rPr>
          <w:color w:val="FF0000"/>
          <w:sz w:val="20"/>
        </w:rPr>
        <w:t>P.R.E</w:t>
      </w:r>
      <w:r w:rsidR="006B39C5" w:rsidRPr="000601A3">
        <w:rPr>
          <w:color w:val="FF0000"/>
          <w:sz w:val="20"/>
        </w:rPr>
        <w:t xml:space="preserve"> </w:t>
      </w:r>
      <w:r w:rsidR="006B39C5">
        <w:rPr>
          <w:color w:val="FF0000"/>
          <w:sz w:val="20"/>
        </w:rPr>
        <w:t xml:space="preserve">Division </w:t>
      </w:r>
    </w:p>
    <w:p w:rsidR="00E05D88" w:rsidRPr="002C75FA" w:rsidRDefault="004F5166" w:rsidP="006B39C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color w:val="FF0000"/>
          <w:sz w:val="20"/>
        </w:rPr>
        <w:t>BAGALKOTE</w:t>
      </w:r>
      <w:r w:rsidR="00A83900">
        <w:rPr>
          <w:color w:val="FF0000"/>
          <w:sz w:val="20"/>
        </w:rPr>
        <w:t xml:space="preserve"> District</w:t>
      </w:r>
    </w:p>
    <w:p w:rsidR="00CC7E27" w:rsidRPr="002C75FA"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A2270" w:rsidRPr="00CA2270" w:rsidRDefault="00CC7E27" w:rsidP="003F3CAB">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Cs/>
          <w:color w:val="FF0000"/>
          <w:szCs w:val="24"/>
        </w:rPr>
      </w:pPr>
      <w:r>
        <w:rPr>
          <w:sz w:val="20"/>
        </w:rPr>
        <w:tab/>
        <w:t xml:space="preserve">WHEREAS _________________________ </w:t>
      </w:r>
      <w:r w:rsidR="00B37128">
        <w:rPr>
          <w:sz w:val="20"/>
        </w:rPr>
        <w:t xml:space="preserve"> (Name and Address of Contractor)</w:t>
      </w:r>
      <w:r w:rsidR="000D24EF">
        <w:rPr>
          <w:sz w:val="20"/>
        </w:rPr>
        <w:t xml:space="preserve"> </w:t>
      </w:r>
      <w:r>
        <w:rPr>
          <w:sz w:val="20"/>
        </w:rPr>
        <w:t>(hereinafter called "the Contractor") has undertaken, in pursuance of Contract No. _____</w:t>
      </w:r>
      <w:r w:rsidR="00F80F1E">
        <w:rPr>
          <w:sz w:val="20"/>
        </w:rPr>
        <w:t>____</w:t>
      </w:r>
      <w:r w:rsidR="006E469D">
        <w:rPr>
          <w:sz w:val="20"/>
        </w:rPr>
        <w:t>dated ________________ to execute</w:t>
      </w:r>
      <w:r w:rsidR="00B43052">
        <w:rPr>
          <w:sz w:val="20"/>
        </w:rPr>
        <w:t xml:space="preserve"> </w:t>
      </w:r>
      <w:r w:rsidR="009E10BA">
        <w:rPr>
          <w:sz w:val="20"/>
        </w:rPr>
        <w:t>ASPHALTING FROM MAIN ROAD OF TO NEW TOWN OF MUMARADDIKOPPA VILLAGE IN BADAMI TALUK (VR 94) - 1.30 KM BAGALKOT DIST RDPR/2025-26/RD/WORK_INDENT22510</w:t>
      </w:r>
    </w:p>
    <w:p w:rsidR="00CC7E27" w:rsidRDefault="006E469D" w:rsidP="006E469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r>
        <w:rPr>
          <w:bCs/>
          <w:color w:val="FF0000"/>
          <w:szCs w:val="24"/>
        </w:rPr>
        <w:t xml:space="preserve"> </w:t>
      </w:r>
      <w:r w:rsidRPr="006E469D">
        <w:rPr>
          <w:bCs/>
          <w:color w:val="000000"/>
          <w:szCs w:val="24"/>
        </w:rPr>
        <w:t>and</w:t>
      </w:r>
      <w:r>
        <w:rPr>
          <w:bCs/>
          <w:color w:val="FF0000"/>
          <w:szCs w:val="24"/>
        </w:rPr>
        <w:t xml:space="preserve"> </w:t>
      </w:r>
      <w:r w:rsidR="00CC7E27">
        <w:rPr>
          <w:sz w:val="20"/>
        </w:rPr>
        <w:t xml:space="preserve"> WHEREAS it has been stipulated by you in the said Contract that the Contractor shall furnish you with a Bank Guarantee by a recognized bank for the sum specified therein as security for compliance with his obligations in accordance with the Contract;</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sz w:val="20"/>
        </w:rPr>
      </w:pPr>
      <w:r>
        <w:rPr>
          <w:sz w:val="20"/>
        </w:rPr>
        <w:tab/>
        <w:t>AND WHEREAS we have agreed to give the Contractor such a Bank Guarantee;</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NOW THEREFORE we hereby affirm that we are the Guarantor and responsible to you, on behalf of the Contractor, up to a total of Rs._____________________Rupees__________________________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We hereby waive the necessity of your demanding the said debt from the Contractor before presenting us with the demand.</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sz w:val="20"/>
        </w:rPr>
      </w:pPr>
      <w:r>
        <w:rPr>
          <w:sz w:val="20"/>
        </w:rPr>
        <w:tab/>
        <w:t>This guarantee shall be valid until 30 days from the date of expiry of the Defects Liability Period.</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right" w:pos="9360"/>
        </w:tabs>
        <w:suppressAutoHyphens/>
        <w:outlineLvl w:val="0"/>
        <w:rPr>
          <w:sz w:val="20"/>
        </w:rPr>
      </w:pPr>
      <w:r>
        <w:rPr>
          <w:sz w:val="20"/>
        </w:rPr>
        <w:tab/>
        <w:t>Signature and seal of the guarantor _____________________________</w:t>
      </w:r>
    </w:p>
    <w:p w:rsidR="00CC7E27" w:rsidRDefault="00CC7E27">
      <w:pPr>
        <w:tabs>
          <w:tab w:val="right" w:pos="9360"/>
        </w:tabs>
        <w:suppressAutoHyphens/>
        <w:rPr>
          <w:sz w:val="20"/>
        </w:rPr>
      </w:pPr>
      <w:r>
        <w:rPr>
          <w:sz w:val="20"/>
        </w:rPr>
        <w:tab/>
        <w:t>Name of Bank ____________________________________________</w:t>
      </w:r>
    </w:p>
    <w:p w:rsidR="00CC7E27" w:rsidRDefault="00CC7E27">
      <w:pPr>
        <w:tabs>
          <w:tab w:val="right" w:pos="9360"/>
        </w:tabs>
        <w:suppressAutoHyphens/>
        <w:rPr>
          <w:sz w:val="20"/>
        </w:rPr>
      </w:pPr>
      <w:r>
        <w:rPr>
          <w:sz w:val="20"/>
        </w:rPr>
        <w:tab/>
        <w:t>Address ____________________________________________</w:t>
      </w:r>
    </w:p>
    <w:p w:rsidR="00CC7E27" w:rsidRDefault="00CC7E27">
      <w:pPr>
        <w:tabs>
          <w:tab w:val="right" w:pos="9360"/>
        </w:tabs>
        <w:suppressAutoHyphens/>
        <w:rPr>
          <w:sz w:val="20"/>
        </w:rPr>
      </w:pPr>
      <w:r>
        <w:rPr>
          <w:sz w:val="20"/>
        </w:rPr>
        <w:tab/>
        <w:t>Date ____________________________________________</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735414" w:rsidP="00E5402E">
      <w:pPr>
        <w:pStyle w:val="Outline"/>
        <w:spacing w:before="0"/>
        <w:jc w:val="both"/>
      </w:pPr>
      <w:r w:rsidRPr="00735414">
        <w:rPr>
          <w:noProof/>
          <w:kern w:val="0"/>
        </w:rPr>
        <w:pict>
          <v:line id="_x0000_s1026" style="position:absolute;left:0;text-align:left;z-index:251651072" from="655.2pt,116.35pt" to="655.2pt,253.15pt" o:allowincell="f" stroked="f"/>
        </w:pict>
      </w:r>
      <w:r w:rsidRPr="00735414">
        <w:rPr>
          <w:noProof/>
          <w:kern w:val="0"/>
        </w:rPr>
        <w:pict>
          <v:line id="_x0000_s1081" style="position:absolute;left:0;text-align:left;z-index:251662336" from="438.05pt,333.25pt" to="581.1pt,333.75pt" o:allowincell="f">
            <v:stroke startarrow="block" endarrow="block"/>
          </v:line>
        </w:pict>
      </w:r>
      <w:r w:rsidRPr="00735414">
        <w:rPr>
          <w:noProof/>
          <w:kern w:val="0"/>
        </w:rPr>
        <w:pict>
          <v:line id="_x0000_s1080" style="position:absolute;left:0;text-align:left;flip:y;z-index:251661312" from="585.35pt,333.5pt" to="654.55pt,333.7pt" o:allowincell="f">
            <v:stroke startarrow="block" endarrow="block"/>
          </v:line>
        </w:pict>
      </w:r>
      <w:r w:rsidRPr="00735414">
        <w:rPr>
          <w:noProof/>
          <w:kern w:val="0"/>
        </w:rPr>
        <w:pict>
          <v:shapetype id="_x0000_t202" coordsize="21600,21600" o:spt="202" path="m,l,21600r21600,l21600,xe">
            <v:stroke joinstyle="miter"/>
            <v:path gradientshapeok="t" o:connecttype="rect"/>
          </v:shapetype>
          <v:shape id="_x0000_s1079" type="#_x0000_t202" style="position:absolute;left:0;text-align:left;margin-left:588.3pt;margin-top:304.65pt;width:64.8pt;height:21.6pt;z-index:251660288" o:allowincell="f" stroked="f">
            <v:textbox style="mso-next-textbox:#_x0000_s1079">
              <w:txbxContent>
                <w:p w:rsidR="005F5AE0" w:rsidRDefault="005F5AE0">
                  <w:pPr>
                    <w:jc w:val="center"/>
                  </w:pPr>
                  <w:r>
                    <w:t>28 days</w:t>
                  </w:r>
                </w:p>
              </w:txbxContent>
            </v:textbox>
          </v:shape>
        </w:pict>
      </w:r>
      <w:r w:rsidRPr="00735414">
        <w:rPr>
          <w:noProof/>
          <w:kern w:val="0"/>
        </w:rPr>
        <w:pict>
          <v:shape id="_x0000_s1078" type="#_x0000_t202" style="position:absolute;left:0;text-align:left;margin-left:480.3pt;margin-top:304.65pt;width:64.8pt;height:21.6pt;z-index:251659264" o:allowincell="f" stroked="f">
            <v:textbox style="mso-next-textbox:#_x0000_s1078">
              <w:txbxContent>
                <w:p w:rsidR="005F5AE0" w:rsidRDefault="005F5AE0">
                  <w:pPr>
                    <w:jc w:val="center"/>
                  </w:pPr>
                  <w:r>
                    <w:t>42 days</w:t>
                  </w:r>
                </w:p>
              </w:txbxContent>
            </v:textbox>
          </v:shape>
        </w:pict>
      </w:r>
      <w:r w:rsidRPr="00735414">
        <w:rPr>
          <w:noProof/>
          <w:kern w:val="0"/>
        </w:rPr>
        <w:pict>
          <v:shape id="_x0000_s1077" type="#_x0000_t202" style="position:absolute;left:0;text-align:left;margin-left:276.85pt;margin-top:294.2pt;width:115.2pt;height:33.25pt;z-index:251658240" o:allowincell="f" stroked="f">
            <v:textbox style="mso-next-textbox:#_x0000_s1077">
              <w:txbxContent>
                <w:p w:rsidR="005F5AE0" w:rsidRDefault="005F5AE0">
                  <w:pPr>
                    <w:jc w:val="center"/>
                  </w:pPr>
                  <w:r>
                    <w:t>Defects liability period (9.1)</w:t>
                  </w:r>
                </w:p>
              </w:txbxContent>
            </v:textbox>
          </v:shape>
        </w:pict>
      </w:r>
      <w:r w:rsidRPr="00735414">
        <w:rPr>
          <w:noProof/>
          <w:kern w:val="0"/>
        </w:rPr>
        <w:pict>
          <v:line id="_x0000_s1076" style="position:absolute;left:0;text-align:left;z-index:251657216" from="221.3pt,333.45pt" to="437.55pt,333.75pt" o:allowincell="f">
            <v:stroke startarrow="block" endarrow="block"/>
          </v:line>
        </w:pict>
      </w:r>
      <w:r w:rsidRPr="00735414">
        <w:rPr>
          <w:noProof/>
          <w:kern w:val="0"/>
        </w:rPr>
        <w:pict>
          <v:line id="_x0000_s1074" style="position:absolute;left:0;text-align:left;z-index:251656192" from="227.35pt,275.35pt" to="294.5pt,275.6pt" o:allowincell="f">
            <v:stroke startarrow="block" endarrow="block"/>
          </v:line>
        </w:pict>
      </w:r>
      <w:r w:rsidRPr="00735414">
        <w:rPr>
          <w:noProof/>
          <w:kern w:val="0"/>
        </w:rPr>
        <w:pict>
          <v:line id="_x0000_s1073" style="position:absolute;left:0;text-align:left;z-index:251655168" from="-45.3pt,247.05pt" to="717.9pt,247.05pt" o:allowincell="f" strokeweight="6pt"/>
        </w:pict>
      </w:r>
      <w:r w:rsidRPr="00735414">
        <w:rPr>
          <w:noProof/>
          <w:kern w:val="0"/>
        </w:rPr>
        <w:pict>
          <v:shape id="_x0000_s1072" type="#_x0000_t202" style="position:absolute;left:0;text-align:left;margin-left:96.85pt;margin-top:296.75pt;width:115.2pt;height:33.25pt;z-index:251654144" o:allowincell="f" stroked="f">
            <v:textbox style="mso-next-textbox:#_x0000_s1072">
              <w:txbxContent>
                <w:p w:rsidR="005F5AE0" w:rsidRDefault="005F5AE0">
                  <w:pPr>
                    <w:jc w:val="center"/>
                  </w:pPr>
                  <w:r>
                    <w:t>Time for completion (1.1.9)</w:t>
                  </w:r>
                </w:p>
              </w:txbxContent>
            </v:textbox>
          </v:shape>
        </w:pict>
      </w:r>
      <w:r w:rsidRPr="00735414">
        <w:rPr>
          <w:noProof/>
          <w:kern w:val="0"/>
        </w:rPr>
        <w:pict>
          <v:shape id="_x0000_s1071" type="#_x0000_t202" style="position:absolute;left:0;text-align:left;margin-left:19.5pt;margin-top:304.65pt;width:64.8pt;height:21.6pt;z-index:251653120" o:allowincell="f" stroked="f">
            <v:textbox style="mso-next-textbox:#_x0000_s1071">
              <w:txbxContent>
                <w:p w:rsidR="005F5AE0" w:rsidRDefault="005F5AE0">
                  <w:pPr>
                    <w:jc w:val="center"/>
                  </w:pPr>
                  <w:r>
                    <w:t>14 days</w:t>
                  </w:r>
                </w:p>
              </w:txbxContent>
            </v:textbox>
          </v:shape>
        </w:pict>
      </w:r>
      <w:r w:rsidRPr="00735414">
        <w:rPr>
          <w:noProof/>
          <w:kern w:val="0"/>
        </w:rPr>
        <w:pict>
          <v:group id="_x0000_s1046" style="position:absolute;left:0;text-align:left;margin-left:624.3pt;margin-top:5.85pt;width:86.4pt;height:284.75pt;z-index:251652096" coordorigin="13680,4320" coordsize="1728,5695" o:allowincell="f">
            <v:line id="_x0000_s1047" style="position:absolute" from="14266,5119" to="14266,10015"/>
            <v:shape id="_x0000_s1048" type="#_x0000_t202" style="position:absolute;left:13680;top:4320;width:1728;height:720" stroked="f">
              <v:textbox style="mso-next-textbox:#_x0000_s1048">
                <w:txbxContent>
                  <w:p w:rsidR="005F5AE0" w:rsidRDefault="005F5AE0">
                    <w:pPr>
                      <w:jc w:val="center"/>
                    </w:pPr>
                    <w:r>
                      <w:t>F</w:t>
                    </w:r>
                    <w:smartTag w:uri="urn:schemas-microsoft-com:office:smarttags" w:element="PersonName">
                      <w:r>
                        <w:t>in</w:t>
                      </w:r>
                    </w:smartTag>
                    <w:r>
                      <w:t>al payment (11.6)</w:t>
                    </w:r>
                  </w:p>
                </w:txbxContent>
              </v:textbox>
            </v:shape>
          </v:group>
        </w:pict>
      </w:r>
    </w:p>
    <w:sectPr w:rsidR="00CC7E27" w:rsidSect="00B6202E">
      <w:headerReference w:type="default" r:id="rId11"/>
      <w:footerReference w:type="even" r:id="rId12"/>
      <w:footerReference w:type="default" r:id="rId13"/>
      <w:headerReference w:type="first" r:id="rId14"/>
      <w:pgSz w:w="12240" w:h="15840" w:code="1"/>
      <w:pgMar w:top="1083" w:right="1440" w:bottom="1350" w:left="1800" w:header="446"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D111F" w:rsidRDefault="008D111F">
      <w:r>
        <w:separator/>
      </w:r>
    </w:p>
  </w:endnote>
  <w:endnote w:type="continuationSeparator" w:id="1">
    <w:p w:rsidR="008D111F" w:rsidRDefault="008D111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imes New Roman Bold">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Futura Bk">
    <w:panose1 w:val="00000000000000000000"/>
    <w:charset w:val="00"/>
    <w:family w:val="swiss"/>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5AE0" w:rsidRDefault="00735414" w:rsidP="00A657B9">
    <w:pPr>
      <w:pStyle w:val="Footer"/>
      <w:framePr w:wrap="around" w:vAnchor="text" w:hAnchor="margin" w:xAlign="center" w:y="1"/>
      <w:rPr>
        <w:rStyle w:val="PageNumber"/>
      </w:rPr>
    </w:pPr>
    <w:r>
      <w:rPr>
        <w:rStyle w:val="PageNumber"/>
      </w:rPr>
      <w:fldChar w:fldCharType="begin"/>
    </w:r>
    <w:r w:rsidR="005F5AE0">
      <w:rPr>
        <w:rStyle w:val="PageNumber"/>
      </w:rPr>
      <w:instrText xml:space="preserve">PAGE  </w:instrText>
    </w:r>
    <w:r>
      <w:rPr>
        <w:rStyle w:val="PageNumber"/>
      </w:rPr>
      <w:fldChar w:fldCharType="separate"/>
    </w:r>
    <w:r w:rsidR="005F5AE0">
      <w:rPr>
        <w:rStyle w:val="PageNumber"/>
        <w:noProof/>
      </w:rPr>
      <w:t>2</w:t>
    </w:r>
    <w:r>
      <w:rPr>
        <w:rStyle w:val="PageNumber"/>
      </w:rPr>
      <w:fldChar w:fldCharType="end"/>
    </w:r>
  </w:p>
  <w:p w:rsidR="005F5AE0" w:rsidRDefault="005F5AE0">
    <w:pPr>
      <w:pStyle w:val="Footer"/>
      <w:tabs>
        <w:tab w:val="clear" w:pos="8640"/>
        <w:tab w:val="decimal" w:pos="4320"/>
        <w:tab w:val="right" w:pos="6570"/>
        <w:tab w:val="right" w:pos="9720"/>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5AE0" w:rsidRDefault="00735414" w:rsidP="00A657B9">
    <w:pPr>
      <w:pStyle w:val="Footer"/>
      <w:framePr w:wrap="around" w:vAnchor="text" w:hAnchor="margin" w:xAlign="center" w:y="1"/>
      <w:rPr>
        <w:rStyle w:val="PageNumber"/>
      </w:rPr>
    </w:pPr>
    <w:r>
      <w:rPr>
        <w:rStyle w:val="PageNumber"/>
      </w:rPr>
      <w:fldChar w:fldCharType="begin"/>
    </w:r>
    <w:r w:rsidR="005F5AE0">
      <w:rPr>
        <w:rStyle w:val="PageNumber"/>
      </w:rPr>
      <w:instrText xml:space="preserve">PAGE  </w:instrText>
    </w:r>
    <w:r>
      <w:rPr>
        <w:rStyle w:val="PageNumber"/>
      </w:rPr>
      <w:fldChar w:fldCharType="separate"/>
    </w:r>
    <w:r w:rsidR="00B538E9">
      <w:rPr>
        <w:rStyle w:val="PageNumber"/>
        <w:noProof/>
      </w:rPr>
      <w:t>6</w:t>
    </w:r>
    <w:r>
      <w:rPr>
        <w:rStyle w:val="PageNumber"/>
      </w:rPr>
      <w:fldChar w:fldCharType="end"/>
    </w:r>
  </w:p>
  <w:p w:rsidR="005F5AE0" w:rsidRDefault="005F5AE0" w:rsidP="00227A03">
    <w:pPr>
      <w:pStyle w:val="Footer"/>
      <w:rPr>
        <w:sz w:val="20"/>
      </w:rPr>
    </w:pPr>
    <w:r>
      <w:rPr>
        <w:sz w:val="20"/>
      </w:rPr>
      <w:t>K/W-3</w:t>
    </w:r>
    <w:r>
      <w:rPr>
        <w:sz w:val="20"/>
      </w:rPr>
      <w:tab/>
      <w:t xml:space="preserve">                                                                           </w:t>
    </w:r>
    <w:r w:rsidRPr="001C7564">
      <w:rPr>
        <w:sz w:val="20"/>
      </w:rPr>
      <w:t>Works/Open tender/Item Rate/&gt;Rs.50 lakhs &lt;100 lakhs</w:t>
    </w:r>
  </w:p>
  <w:p w:rsidR="005F5AE0" w:rsidRDefault="005F5AE0">
    <w:pPr>
      <w:pStyle w:val="Footer"/>
      <w:tabs>
        <w:tab w:val="clear" w:pos="4320"/>
        <w:tab w:val="clear" w:pos="8640"/>
        <w:tab w:val="center" w:pos="5040"/>
        <w:tab w:val="left" w:pos="5850"/>
        <w:tab w:val="right" w:pos="10350"/>
      </w:tabs>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D111F" w:rsidRDefault="008D111F">
      <w:r>
        <w:separator/>
      </w:r>
    </w:p>
  </w:footnote>
  <w:footnote w:type="continuationSeparator" w:id="1">
    <w:p w:rsidR="008D111F" w:rsidRDefault="008D111F">
      <w:r>
        <w:continuationSeparator/>
      </w:r>
    </w:p>
  </w:footnote>
  <w:footnote w:id="2">
    <w:p w:rsidR="005F5AE0" w:rsidRDefault="005F5AE0" w:rsidP="00955E2A">
      <w:pPr>
        <w:pStyle w:val="FootnoteText"/>
      </w:pPr>
      <w:r>
        <w:rPr>
          <w:rStyle w:val="FootnoteReference"/>
        </w:rPr>
        <w:footnoteRef/>
      </w:r>
      <w:r>
        <w:t xml:space="preserve"> This is for Road works. Appropriately change for other works.</w:t>
      </w:r>
    </w:p>
  </w:footnote>
  <w:footnote w:id="3">
    <w:p w:rsidR="005F5AE0" w:rsidRDefault="005F5AE0" w:rsidP="00955E2A">
      <w:pPr>
        <w:pStyle w:val="FootnoteText"/>
      </w:pPr>
      <w:r>
        <w:rPr>
          <w:rStyle w:val="FootnoteReference"/>
        </w:rPr>
        <w:footnoteRef/>
      </w:r>
      <w:r>
        <w:t xml:space="preserve"> This is for Road works. Appropriately change for other works.</w:t>
      </w:r>
    </w:p>
    <w:p w:rsidR="005F5AE0" w:rsidRDefault="005F5AE0" w:rsidP="00955E2A">
      <w:pPr>
        <w:pStyle w:val="FootnoteText"/>
        <w:rPr>
          <w:b/>
          <w:bCs/>
          <w:sz w:val="18"/>
        </w:rPr>
      </w:pPr>
      <w:r>
        <w:t xml:space="preserve">* </w:t>
      </w:r>
      <w:r>
        <w:rPr>
          <w:b/>
          <w:bCs/>
          <w:sz w:val="18"/>
        </w:rPr>
        <w:t>The words in italics within the bracket are for the guidance of TIA and should be deleted in the final text.</w:t>
      </w:r>
    </w:p>
  </w:footnote>
  <w:footnote w:id="4">
    <w:p w:rsidR="005F5AE0" w:rsidRDefault="005F5AE0" w:rsidP="00AD304C">
      <w:pPr>
        <w:pStyle w:val="FootnoteText"/>
        <w:jc w:val="both"/>
      </w:pPr>
      <w:r>
        <w:rPr>
          <w:rStyle w:val="FootnoteReference"/>
        </w:rPr>
        <w:footnoteRef/>
      </w:r>
      <w:r>
        <w:t xml:space="preserve">  The evaluation of the technical aspects conta</w:t>
      </w:r>
      <w:smartTag w:uri="urn:schemas-microsoft-com:office:smarttags" w:element="PersonName">
        <w:r>
          <w:t>in</w:t>
        </w:r>
      </w:smartTag>
      <w:r>
        <w:t xml:space="preserve">ed </w:t>
      </w:r>
      <w:smartTag w:uri="urn:schemas-microsoft-com:office:smarttags" w:element="PersonName">
        <w:r>
          <w:t>in</w:t>
        </w:r>
      </w:smartTag>
      <w:r>
        <w:t xml:space="preserve"> the first cover should be completed with</w:t>
      </w:r>
      <w:smartTag w:uri="urn:schemas-microsoft-com:office:smarttags" w:element="PersonName">
        <w:r>
          <w:t>in</w:t>
        </w:r>
      </w:smartTag>
      <w:r>
        <w:t xml:space="preserve"> a reasonable period and the time gap between the open</w:t>
      </w:r>
      <w:smartTag w:uri="urn:schemas-microsoft-com:office:smarttags" w:element="PersonName">
        <w:r>
          <w:t>in</w:t>
        </w:r>
      </w:smartTag>
      <w:r>
        <w:t>g of the first and second cover should be the m</w:t>
      </w:r>
      <w:smartTag w:uri="urn:schemas-microsoft-com:office:smarttags" w:element="PersonName">
        <w:r>
          <w:t>in</w:t>
        </w:r>
      </w:smartTag>
      <w:r>
        <w:t xml:space="preserve">imum and </w:t>
      </w:r>
      <w:smartTag w:uri="urn:schemas-microsoft-com:office:smarttags" w:element="PersonName">
        <w:r>
          <w:t>in</w:t>
        </w:r>
      </w:smartTag>
      <w:r>
        <w:t xml:space="preserve"> any case not more than 45 days {In exceptional cases, approval of the Secretary to the Government of the concerned Department/Manag</w:t>
      </w:r>
      <w:smartTag w:uri="urn:schemas-microsoft-com:office:smarttags" w:element="PersonName">
        <w:r>
          <w:t>in</w:t>
        </w:r>
      </w:smartTag>
      <w:r>
        <w:t>g Director of the Corporation shall be obta</w:t>
      </w:r>
      <w:smartTag w:uri="urn:schemas-microsoft-com:office:smarttags" w:element="PersonName">
        <w:r>
          <w:t>in</w:t>
        </w:r>
      </w:smartTag>
      <w:r>
        <w:t>ed, where the period is more than 45 days but less than 60 days. If it exceeds 60 days the tenders shall be re</w:t>
      </w:r>
      <w:smartTag w:uri="urn:schemas-microsoft-com:office:smarttags" w:element="PersonName">
        <w:r>
          <w:t>in</w:t>
        </w:r>
      </w:smartTag>
      <w:r>
        <w:t>vited.</w:t>
      </w:r>
    </w:p>
  </w:footnote>
  <w:footnote w:id="5">
    <w:p w:rsidR="005F5AE0" w:rsidRDefault="005F5AE0"/>
    <w:p w:rsidR="005F5AE0" w:rsidRDefault="005F5AE0" w:rsidP="00E5310C">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5AE0" w:rsidRDefault="00735414">
    <w:pPr>
      <w:pStyle w:val="Header"/>
      <w:jc w:val="center"/>
    </w:pPr>
    <w:fldSimple w:instr=" PAGE   \* MERGEFORMAT ">
      <w:r w:rsidR="00B538E9">
        <w:rPr>
          <w:noProof/>
        </w:rPr>
        <w:t>6</w:t>
      </w:r>
    </w:fldSimple>
  </w:p>
  <w:p w:rsidR="005F5AE0" w:rsidRDefault="005F5AE0">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5AE0" w:rsidRDefault="005F5AE0">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00000003"/>
    <w:name w:val="WW8Num2"/>
    <w:lvl w:ilvl="0">
      <w:start w:val="1"/>
      <w:numFmt w:val="lowerLetter"/>
      <w:lvlText w:val="(%1)"/>
      <w:lvlJc w:val="left"/>
      <w:pPr>
        <w:tabs>
          <w:tab w:val="num" w:pos="1080"/>
        </w:tabs>
        <w:ind w:left="1080" w:hanging="360"/>
      </w:pPr>
    </w:lvl>
  </w:abstractNum>
  <w:abstractNum w:abstractNumId="1">
    <w:nsid w:val="00000004"/>
    <w:multiLevelType w:val="singleLevel"/>
    <w:tmpl w:val="00000004"/>
    <w:name w:val="WW8Num4"/>
    <w:lvl w:ilvl="0">
      <w:start w:val="4"/>
      <w:numFmt w:val="decimal"/>
      <w:lvlText w:val="(%1)"/>
      <w:lvlJc w:val="left"/>
      <w:pPr>
        <w:tabs>
          <w:tab w:val="num" w:pos="720"/>
        </w:tabs>
        <w:ind w:left="720" w:hanging="360"/>
      </w:pPr>
    </w:lvl>
  </w:abstractNum>
  <w:abstractNum w:abstractNumId="2">
    <w:nsid w:val="0000000D"/>
    <w:multiLevelType w:val="multilevel"/>
    <w:tmpl w:val="0000000D"/>
    <w:name w:val="WW8Num13"/>
    <w:lvl w:ilvl="0">
      <w:start w:val="1"/>
      <w:numFmt w:val="lowerLetter"/>
      <w:lvlText w:val="(%1)"/>
      <w:lvlJc w:val="left"/>
      <w:pPr>
        <w:tabs>
          <w:tab w:val="num" w:pos="1080"/>
        </w:tabs>
        <w:ind w:left="1080" w:hanging="360"/>
      </w:pPr>
    </w:lvl>
    <w:lvl w:ilvl="1">
      <w:start w:val="1"/>
      <w:numFmt w:val="decimal"/>
      <w:lvlText w:val="%2."/>
      <w:lvlJc w:val="left"/>
      <w:pPr>
        <w:tabs>
          <w:tab w:val="num" w:pos="2160"/>
        </w:tabs>
        <w:ind w:left="2160" w:hanging="720"/>
      </w:pPr>
    </w:lvl>
    <w:lvl w:ilvl="2">
      <w:start w:val="1"/>
      <w:numFmt w:val="lowerRoman"/>
      <w:lvlText w:val="%3."/>
      <w:lvlJc w:val="lef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lef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left"/>
      <w:pPr>
        <w:tabs>
          <w:tab w:val="num" w:pos="6840"/>
        </w:tabs>
        <w:ind w:left="6840" w:hanging="180"/>
      </w:pPr>
    </w:lvl>
  </w:abstractNum>
  <w:abstractNum w:abstractNumId="3">
    <w:nsid w:val="00000015"/>
    <w:multiLevelType w:val="multilevel"/>
    <w:tmpl w:val="00000015"/>
    <w:name w:val="WW8Num23"/>
    <w:lvl w:ilvl="0">
      <w:start w:val="3"/>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4">
    <w:nsid w:val="00000018"/>
    <w:multiLevelType w:val="multilevel"/>
    <w:tmpl w:val="00000018"/>
    <w:name w:val="WW8Num27"/>
    <w:lvl w:ilvl="0">
      <w:start w:val="4"/>
      <w:numFmt w:val="decimal"/>
      <w:lvlText w:val="%1"/>
      <w:lvlJc w:val="left"/>
      <w:pPr>
        <w:tabs>
          <w:tab w:val="num" w:pos="720"/>
        </w:tabs>
        <w:ind w:left="720" w:hanging="720"/>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5">
    <w:nsid w:val="0000001A"/>
    <w:multiLevelType w:val="singleLevel"/>
    <w:tmpl w:val="0F36FAFA"/>
    <w:name w:val="WW8Num30"/>
    <w:lvl w:ilvl="0">
      <w:start w:val="6"/>
      <w:numFmt w:val="decimal"/>
      <w:lvlText w:val="%1."/>
      <w:lvlJc w:val="left"/>
      <w:pPr>
        <w:tabs>
          <w:tab w:val="num" w:pos="870"/>
        </w:tabs>
        <w:ind w:left="870" w:hanging="510"/>
      </w:pPr>
      <w:rPr>
        <w:b w:val="0"/>
      </w:rPr>
    </w:lvl>
  </w:abstractNum>
  <w:abstractNum w:abstractNumId="6">
    <w:nsid w:val="0000001B"/>
    <w:multiLevelType w:val="multilevel"/>
    <w:tmpl w:val="0000001B"/>
    <w:name w:val="WW8Num31"/>
    <w:lvl w:ilvl="0">
      <w:start w:val="1"/>
      <w:numFmt w:val="lowerLetter"/>
      <w:lvlText w:val="(%1)"/>
      <w:lvlJc w:val="left"/>
      <w:pPr>
        <w:tabs>
          <w:tab w:val="num" w:pos="1080"/>
        </w:tabs>
        <w:ind w:left="1080" w:hanging="360"/>
      </w:pPr>
    </w:lvl>
    <w:lvl w:ilvl="1">
      <w:start w:val="20"/>
      <w:numFmt w:val="decimal"/>
      <w:lvlText w:val="%2."/>
      <w:lvlJc w:val="left"/>
      <w:pPr>
        <w:tabs>
          <w:tab w:val="num" w:pos="1800"/>
        </w:tabs>
        <w:ind w:left="1800" w:hanging="360"/>
      </w:pPr>
      <w:rPr>
        <w:b/>
      </w:rPr>
    </w:lvl>
    <w:lvl w:ilvl="2">
      <w:start w:val="4"/>
      <w:numFmt w:val="upperLetter"/>
      <w:lvlText w:val="%3."/>
      <w:lvlJc w:val="left"/>
      <w:pPr>
        <w:tabs>
          <w:tab w:val="num" w:pos="2700"/>
        </w:tabs>
        <w:ind w:left="2700" w:hanging="36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lef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left"/>
      <w:pPr>
        <w:tabs>
          <w:tab w:val="num" w:pos="6840"/>
        </w:tabs>
        <w:ind w:left="6840" w:hanging="180"/>
      </w:pPr>
    </w:lvl>
  </w:abstractNum>
  <w:abstractNum w:abstractNumId="7">
    <w:nsid w:val="0000001E"/>
    <w:multiLevelType w:val="multilevel"/>
    <w:tmpl w:val="ACB08758"/>
    <w:name w:val="WW8Num34"/>
    <w:lvl w:ilvl="0">
      <w:start w:val="1"/>
      <w:numFmt w:val="lowerLetter"/>
      <w:lvlText w:val="(%1)"/>
      <w:lvlJc w:val="left"/>
      <w:pPr>
        <w:tabs>
          <w:tab w:val="num" w:pos="1080"/>
        </w:tabs>
        <w:ind w:left="1080" w:hanging="360"/>
      </w:pPr>
    </w:lvl>
    <w:lvl w:ilvl="1">
      <w:start w:val="1"/>
      <w:numFmt w:val="bullet"/>
      <w:lvlText w:val=""/>
      <w:lvlJc w:val="left"/>
      <w:pPr>
        <w:tabs>
          <w:tab w:val="num" w:pos="1980"/>
        </w:tabs>
        <w:ind w:left="1980" w:hanging="540"/>
      </w:pPr>
      <w:rPr>
        <w:rFonts w:ascii="Wingdings" w:hAnsi="Wingdings" w:hint="default"/>
      </w:rPr>
    </w:lvl>
    <w:lvl w:ilvl="2">
      <w:start w:val="16"/>
      <w:numFmt w:val="decimal"/>
      <w:lvlText w:val="%3."/>
      <w:lvlJc w:val="left"/>
      <w:pPr>
        <w:tabs>
          <w:tab w:val="num" w:pos="2700"/>
        </w:tabs>
        <w:ind w:left="2700" w:hanging="360"/>
      </w:pPr>
      <w:rPr>
        <w:b/>
      </w:r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lef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left"/>
      <w:pPr>
        <w:tabs>
          <w:tab w:val="num" w:pos="6840"/>
        </w:tabs>
        <w:ind w:left="6840" w:hanging="180"/>
      </w:pPr>
    </w:lvl>
  </w:abstractNum>
  <w:abstractNum w:abstractNumId="8">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nsid w:val="07A4489A"/>
    <w:multiLevelType w:val="multilevel"/>
    <w:tmpl w:val="0ADCF8F6"/>
    <w:lvl w:ilvl="0">
      <w:start w:val="6"/>
      <w:numFmt w:val="decimal"/>
      <w:lvlText w:val="%1"/>
      <w:lvlJc w:val="left"/>
      <w:pPr>
        <w:tabs>
          <w:tab w:val="num" w:pos="405"/>
        </w:tabs>
        <w:ind w:left="405" w:hanging="405"/>
      </w:pPr>
      <w:rPr>
        <w:rFonts w:hint="default"/>
      </w:rPr>
    </w:lvl>
    <w:lvl w:ilvl="1">
      <w:start w:val="1"/>
      <w:numFmt w:val="decimal"/>
      <w:lvlText w:val="%1.%2"/>
      <w:lvlJc w:val="left"/>
      <w:pPr>
        <w:tabs>
          <w:tab w:val="num" w:pos="765"/>
        </w:tabs>
        <w:ind w:left="765" w:hanging="40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0">
    <w:nsid w:val="0A7442AD"/>
    <w:multiLevelType w:val="hybridMultilevel"/>
    <w:tmpl w:val="488815D2"/>
    <w:lvl w:ilvl="0" w:tplc="40090001">
      <w:start w:val="1"/>
      <w:numFmt w:val="bullet"/>
      <w:lvlText w:val=""/>
      <w:lvlJc w:val="left"/>
      <w:pPr>
        <w:ind w:left="1800" w:hanging="360"/>
      </w:pPr>
      <w:rPr>
        <w:rFonts w:ascii="Symbol" w:hAnsi="Symbol" w:hint="default"/>
      </w:rPr>
    </w:lvl>
    <w:lvl w:ilvl="1" w:tplc="40090003">
      <w:start w:val="1"/>
      <w:numFmt w:val="bullet"/>
      <w:lvlText w:val="o"/>
      <w:lvlJc w:val="left"/>
      <w:pPr>
        <w:ind w:left="2520" w:hanging="360"/>
      </w:pPr>
      <w:rPr>
        <w:rFonts w:ascii="Courier New" w:hAnsi="Courier New" w:cs="Courier New" w:hint="default"/>
      </w:rPr>
    </w:lvl>
    <w:lvl w:ilvl="2" w:tplc="40090005">
      <w:start w:val="1"/>
      <w:numFmt w:val="bullet"/>
      <w:lvlText w:val=""/>
      <w:lvlJc w:val="left"/>
      <w:pPr>
        <w:ind w:left="3240" w:hanging="360"/>
      </w:pPr>
      <w:rPr>
        <w:rFonts w:ascii="Wingdings" w:hAnsi="Wingdings" w:hint="default"/>
      </w:rPr>
    </w:lvl>
    <w:lvl w:ilvl="3" w:tplc="40090001">
      <w:start w:val="1"/>
      <w:numFmt w:val="bullet"/>
      <w:lvlText w:val=""/>
      <w:lvlJc w:val="left"/>
      <w:pPr>
        <w:ind w:left="3960" w:hanging="360"/>
      </w:pPr>
      <w:rPr>
        <w:rFonts w:ascii="Symbol" w:hAnsi="Symbol" w:hint="default"/>
      </w:rPr>
    </w:lvl>
    <w:lvl w:ilvl="4" w:tplc="40090003">
      <w:start w:val="1"/>
      <w:numFmt w:val="bullet"/>
      <w:lvlText w:val="o"/>
      <w:lvlJc w:val="left"/>
      <w:pPr>
        <w:ind w:left="4680" w:hanging="360"/>
      </w:pPr>
      <w:rPr>
        <w:rFonts w:ascii="Courier New" w:hAnsi="Courier New" w:cs="Courier New" w:hint="default"/>
      </w:rPr>
    </w:lvl>
    <w:lvl w:ilvl="5" w:tplc="40090005">
      <w:start w:val="1"/>
      <w:numFmt w:val="bullet"/>
      <w:lvlText w:val=""/>
      <w:lvlJc w:val="left"/>
      <w:pPr>
        <w:ind w:left="5400" w:hanging="360"/>
      </w:pPr>
      <w:rPr>
        <w:rFonts w:ascii="Wingdings" w:hAnsi="Wingdings" w:hint="default"/>
      </w:rPr>
    </w:lvl>
    <w:lvl w:ilvl="6" w:tplc="40090001">
      <w:start w:val="1"/>
      <w:numFmt w:val="bullet"/>
      <w:lvlText w:val=""/>
      <w:lvlJc w:val="left"/>
      <w:pPr>
        <w:ind w:left="6120" w:hanging="360"/>
      </w:pPr>
      <w:rPr>
        <w:rFonts w:ascii="Symbol" w:hAnsi="Symbol" w:hint="default"/>
      </w:rPr>
    </w:lvl>
    <w:lvl w:ilvl="7" w:tplc="40090003">
      <w:start w:val="1"/>
      <w:numFmt w:val="bullet"/>
      <w:lvlText w:val="o"/>
      <w:lvlJc w:val="left"/>
      <w:pPr>
        <w:ind w:left="6840" w:hanging="360"/>
      </w:pPr>
      <w:rPr>
        <w:rFonts w:ascii="Courier New" w:hAnsi="Courier New" w:cs="Courier New" w:hint="default"/>
      </w:rPr>
    </w:lvl>
    <w:lvl w:ilvl="8" w:tplc="40090005">
      <w:start w:val="1"/>
      <w:numFmt w:val="bullet"/>
      <w:lvlText w:val=""/>
      <w:lvlJc w:val="left"/>
      <w:pPr>
        <w:ind w:left="7560" w:hanging="360"/>
      </w:pPr>
      <w:rPr>
        <w:rFonts w:ascii="Wingdings" w:hAnsi="Wingdings" w:hint="default"/>
      </w:rPr>
    </w:lvl>
  </w:abstractNum>
  <w:abstractNum w:abstractNumId="1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2D8266D"/>
    <w:multiLevelType w:val="hybridMultilevel"/>
    <w:tmpl w:val="3768E97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25E74B41"/>
    <w:multiLevelType w:val="hybridMultilevel"/>
    <w:tmpl w:val="A1966646"/>
    <w:lvl w:ilvl="0" w:tplc="39E0D038">
      <w:start w:val="2"/>
      <w:numFmt w:val="bullet"/>
      <w:lvlText w:val="-"/>
      <w:lvlJc w:val="left"/>
      <w:pPr>
        <w:ind w:left="1410" w:hanging="360"/>
      </w:pPr>
      <w:rPr>
        <w:rFonts w:ascii="Times New Roman" w:eastAsia="Times New Roman" w:hAnsi="Times New Roman" w:cs="Times New Roman" w:hint="default"/>
      </w:rPr>
    </w:lvl>
    <w:lvl w:ilvl="1" w:tplc="04090003" w:tentative="1">
      <w:start w:val="1"/>
      <w:numFmt w:val="bullet"/>
      <w:lvlText w:val="o"/>
      <w:lvlJc w:val="left"/>
      <w:pPr>
        <w:ind w:left="2130" w:hanging="360"/>
      </w:pPr>
      <w:rPr>
        <w:rFonts w:ascii="Courier New" w:hAnsi="Courier New" w:cs="Courier New" w:hint="default"/>
      </w:rPr>
    </w:lvl>
    <w:lvl w:ilvl="2" w:tplc="04090005" w:tentative="1">
      <w:start w:val="1"/>
      <w:numFmt w:val="bullet"/>
      <w:lvlText w:val=""/>
      <w:lvlJc w:val="left"/>
      <w:pPr>
        <w:ind w:left="2850" w:hanging="360"/>
      </w:pPr>
      <w:rPr>
        <w:rFonts w:ascii="Wingdings" w:hAnsi="Wingdings" w:hint="default"/>
      </w:rPr>
    </w:lvl>
    <w:lvl w:ilvl="3" w:tplc="04090001" w:tentative="1">
      <w:start w:val="1"/>
      <w:numFmt w:val="bullet"/>
      <w:lvlText w:val=""/>
      <w:lvlJc w:val="left"/>
      <w:pPr>
        <w:ind w:left="3570" w:hanging="360"/>
      </w:pPr>
      <w:rPr>
        <w:rFonts w:ascii="Symbol" w:hAnsi="Symbol" w:hint="default"/>
      </w:rPr>
    </w:lvl>
    <w:lvl w:ilvl="4" w:tplc="04090003" w:tentative="1">
      <w:start w:val="1"/>
      <w:numFmt w:val="bullet"/>
      <w:lvlText w:val="o"/>
      <w:lvlJc w:val="left"/>
      <w:pPr>
        <w:ind w:left="4290" w:hanging="360"/>
      </w:pPr>
      <w:rPr>
        <w:rFonts w:ascii="Courier New" w:hAnsi="Courier New" w:cs="Courier New" w:hint="default"/>
      </w:rPr>
    </w:lvl>
    <w:lvl w:ilvl="5" w:tplc="04090005" w:tentative="1">
      <w:start w:val="1"/>
      <w:numFmt w:val="bullet"/>
      <w:lvlText w:val=""/>
      <w:lvlJc w:val="left"/>
      <w:pPr>
        <w:ind w:left="5010" w:hanging="360"/>
      </w:pPr>
      <w:rPr>
        <w:rFonts w:ascii="Wingdings" w:hAnsi="Wingdings" w:hint="default"/>
      </w:rPr>
    </w:lvl>
    <w:lvl w:ilvl="6" w:tplc="04090001" w:tentative="1">
      <w:start w:val="1"/>
      <w:numFmt w:val="bullet"/>
      <w:lvlText w:val=""/>
      <w:lvlJc w:val="left"/>
      <w:pPr>
        <w:ind w:left="5730" w:hanging="360"/>
      </w:pPr>
      <w:rPr>
        <w:rFonts w:ascii="Symbol" w:hAnsi="Symbol" w:hint="default"/>
      </w:rPr>
    </w:lvl>
    <w:lvl w:ilvl="7" w:tplc="04090003" w:tentative="1">
      <w:start w:val="1"/>
      <w:numFmt w:val="bullet"/>
      <w:lvlText w:val="o"/>
      <w:lvlJc w:val="left"/>
      <w:pPr>
        <w:ind w:left="6450" w:hanging="360"/>
      </w:pPr>
      <w:rPr>
        <w:rFonts w:ascii="Courier New" w:hAnsi="Courier New" w:cs="Courier New" w:hint="default"/>
      </w:rPr>
    </w:lvl>
    <w:lvl w:ilvl="8" w:tplc="04090005" w:tentative="1">
      <w:start w:val="1"/>
      <w:numFmt w:val="bullet"/>
      <w:lvlText w:val=""/>
      <w:lvlJc w:val="left"/>
      <w:pPr>
        <w:ind w:left="7170" w:hanging="360"/>
      </w:pPr>
      <w:rPr>
        <w:rFonts w:ascii="Wingdings" w:hAnsi="Wingdings" w:hint="default"/>
      </w:rPr>
    </w:lvl>
  </w:abstractNum>
  <w:abstractNum w:abstractNumId="16">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86D0C99"/>
    <w:multiLevelType w:val="hybridMultilevel"/>
    <w:tmpl w:val="20C0D30C"/>
    <w:lvl w:ilvl="0" w:tplc="8AE04C4A">
      <w:start w:val="13"/>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8">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0">
    <w:nsid w:val="320F2536"/>
    <w:multiLevelType w:val="hybridMultilevel"/>
    <w:tmpl w:val="8D7E97D2"/>
    <w:lvl w:ilvl="0" w:tplc="39E0D038">
      <w:start w:val="2"/>
      <w:numFmt w:val="bullet"/>
      <w:lvlText w:val="-"/>
      <w:lvlJc w:val="left"/>
      <w:pPr>
        <w:ind w:left="141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8277EBB"/>
    <w:multiLevelType w:val="multilevel"/>
    <w:tmpl w:val="3156FD86"/>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3D076852"/>
    <w:multiLevelType w:val="multilevel"/>
    <w:tmpl w:val="E3DAB320"/>
    <w:lvl w:ilvl="0">
      <w:start w:val="1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810"/>
        </w:tabs>
        <w:ind w:left="81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nsid w:val="411D2D1C"/>
    <w:multiLevelType w:val="multilevel"/>
    <w:tmpl w:val="8E64218A"/>
    <w:lvl w:ilvl="0">
      <w:start w:val="3"/>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7">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44744969"/>
    <w:multiLevelType w:val="multilevel"/>
    <w:tmpl w:val="257EC174"/>
    <w:lvl w:ilvl="0">
      <w:start w:val="1"/>
      <w:numFmt w:val="decimal"/>
      <w:lvlText w:val="%1"/>
      <w:lvlJc w:val="left"/>
      <w:pPr>
        <w:tabs>
          <w:tab w:val="num" w:pos="720"/>
        </w:tabs>
        <w:ind w:left="720" w:hanging="72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46FA31E6"/>
    <w:multiLevelType w:val="hybridMultilevel"/>
    <w:tmpl w:val="542EC9FE"/>
    <w:lvl w:ilvl="0" w:tplc="7FCC4E46">
      <w:start w:val="5"/>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0">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55A13A7E"/>
    <w:multiLevelType w:val="hybridMultilevel"/>
    <w:tmpl w:val="0636C344"/>
    <w:lvl w:ilvl="0" w:tplc="92346EA6">
      <w:start w:val="1"/>
      <w:numFmt w:val="lowerLetter"/>
      <w:lvlText w:val="%1)"/>
      <w:lvlJc w:val="left"/>
      <w:pPr>
        <w:tabs>
          <w:tab w:val="num" w:pos="928"/>
        </w:tabs>
        <w:ind w:left="928" w:hanging="360"/>
      </w:pPr>
      <w:rPr>
        <w:rFonts w:hint="default"/>
        <w:color w:val="FF0000"/>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1920"/>
        </w:tabs>
        <w:ind w:left="192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nsid w:val="630B7340"/>
    <w:multiLevelType w:val="multilevel"/>
    <w:tmpl w:val="47C0EE26"/>
    <w:lvl w:ilvl="0">
      <w:start w:val="3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63AF7DBB"/>
    <w:multiLevelType w:val="hybridMultilevel"/>
    <w:tmpl w:val="F17497EC"/>
    <w:lvl w:ilvl="0" w:tplc="4BE87E50">
      <w:start w:val="1"/>
      <w:numFmt w:val="lowerLetter"/>
      <w:lvlText w:val="(%1)"/>
      <w:lvlJc w:val="left"/>
      <w:pPr>
        <w:tabs>
          <w:tab w:val="num" w:pos="1080"/>
        </w:tabs>
        <w:ind w:left="1080" w:hanging="360"/>
      </w:pPr>
      <w:rPr>
        <w:rFonts w:hint="default"/>
      </w:rPr>
    </w:lvl>
    <w:lvl w:ilvl="1" w:tplc="0409000B">
      <w:start w:val="1"/>
      <w:numFmt w:val="bullet"/>
      <w:lvlText w:val=""/>
      <w:lvlJc w:val="left"/>
      <w:pPr>
        <w:tabs>
          <w:tab w:val="num" w:pos="1350"/>
        </w:tabs>
        <w:ind w:left="1350" w:hanging="540"/>
      </w:pPr>
      <w:rPr>
        <w:rFonts w:ascii="Wingdings" w:hAnsi="Wingdings" w:hint="default"/>
      </w:rPr>
    </w:lvl>
    <w:lvl w:ilvl="2" w:tplc="7CC89D20">
      <w:start w:val="16"/>
      <w:numFmt w:val="decimal"/>
      <w:lvlText w:val="%3."/>
      <w:lvlJc w:val="left"/>
      <w:pPr>
        <w:tabs>
          <w:tab w:val="num" w:pos="2700"/>
        </w:tabs>
        <w:ind w:left="2700" w:hanging="360"/>
      </w:pPr>
      <w:rPr>
        <w:rFonts w:hint="default"/>
        <w:b/>
      </w:rPr>
    </w:lvl>
    <w:lvl w:ilvl="3" w:tplc="C2BA09B4">
      <w:start w:val="365"/>
      <w:numFmt w:val="decimal"/>
      <w:lvlText w:val="%4"/>
      <w:lvlJc w:val="left"/>
      <w:pPr>
        <w:ind w:left="3240" w:hanging="360"/>
      </w:pPr>
      <w:rPr>
        <w:rFonts w:cs="Times New Roman"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6BF15076"/>
    <w:multiLevelType w:val="multilevel"/>
    <w:tmpl w:val="0E5641B6"/>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36">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37">
    <w:nsid w:val="715D4C54"/>
    <w:multiLevelType w:val="multilevel"/>
    <w:tmpl w:val="D328492A"/>
    <w:lvl w:ilvl="0">
      <w:start w:val="3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nsid w:val="735E3EB3"/>
    <w:multiLevelType w:val="hybridMultilevel"/>
    <w:tmpl w:val="11B0D670"/>
    <w:lvl w:ilvl="0" w:tplc="188CF816">
      <w:start w:val="1"/>
      <w:numFmt w:val="decimal"/>
      <w:lvlText w:val="%1."/>
      <w:lvlJc w:val="left"/>
      <w:pPr>
        <w:ind w:left="1800" w:hanging="360"/>
      </w:pPr>
      <w:rPr>
        <w:rFonts w:ascii="Times New Roman" w:eastAsia="Times New Roman" w:hAnsi="Times New Roman" w:cs="Times New Roman"/>
      </w:rPr>
    </w:lvl>
    <w:lvl w:ilvl="1" w:tplc="40090003">
      <w:start w:val="1"/>
      <w:numFmt w:val="bullet"/>
      <w:lvlText w:val="o"/>
      <w:lvlJc w:val="left"/>
      <w:pPr>
        <w:ind w:left="2520" w:hanging="360"/>
      </w:pPr>
      <w:rPr>
        <w:rFonts w:ascii="Courier New" w:hAnsi="Courier New" w:cs="Courier New" w:hint="default"/>
      </w:rPr>
    </w:lvl>
    <w:lvl w:ilvl="2" w:tplc="40090005">
      <w:start w:val="1"/>
      <w:numFmt w:val="bullet"/>
      <w:lvlText w:val=""/>
      <w:lvlJc w:val="left"/>
      <w:pPr>
        <w:ind w:left="3240" w:hanging="360"/>
      </w:pPr>
      <w:rPr>
        <w:rFonts w:ascii="Wingdings" w:hAnsi="Wingdings" w:hint="default"/>
      </w:rPr>
    </w:lvl>
    <w:lvl w:ilvl="3" w:tplc="40090001">
      <w:start w:val="1"/>
      <w:numFmt w:val="bullet"/>
      <w:lvlText w:val=""/>
      <w:lvlJc w:val="left"/>
      <w:pPr>
        <w:ind w:left="3960" w:hanging="360"/>
      </w:pPr>
      <w:rPr>
        <w:rFonts w:ascii="Symbol" w:hAnsi="Symbol" w:hint="default"/>
      </w:rPr>
    </w:lvl>
    <w:lvl w:ilvl="4" w:tplc="40090003">
      <w:start w:val="1"/>
      <w:numFmt w:val="bullet"/>
      <w:lvlText w:val="o"/>
      <w:lvlJc w:val="left"/>
      <w:pPr>
        <w:ind w:left="4680" w:hanging="360"/>
      </w:pPr>
      <w:rPr>
        <w:rFonts w:ascii="Courier New" w:hAnsi="Courier New" w:cs="Courier New" w:hint="default"/>
      </w:rPr>
    </w:lvl>
    <w:lvl w:ilvl="5" w:tplc="40090005">
      <w:start w:val="1"/>
      <w:numFmt w:val="bullet"/>
      <w:lvlText w:val=""/>
      <w:lvlJc w:val="left"/>
      <w:pPr>
        <w:ind w:left="5400" w:hanging="360"/>
      </w:pPr>
      <w:rPr>
        <w:rFonts w:ascii="Wingdings" w:hAnsi="Wingdings" w:hint="default"/>
      </w:rPr>
    </w:lvl>
    <w:lvl w:ilvl="6" w:tplc="40090001">
      <w:start w:val="1"/>
      <w:numFmt w:val="bullet"/>
      <w:lvlText w:val=""/>
      <w:lvlJc w:val="left"/>
      <w:pPr>
        <w:ind w:left="6120" w:hanging="360"/>
      </w:pPr>
      <w:rPr>
        <w:rFonts w:ascii="Symbol" w:hAnsi="Symbol" w:hint="default"/>
      </w:rPr>
    </w:lvl>
    <w:lvl w:ilvl="7" w:tplc="40090003">
      <w:start w:val="1"/>
      <w:numFmt w:val="bullet"/>
      <w:lvlText w:val="o"/>
      <w:lvlJc w:val="left"/>
      <w:pPr>
        <w:ind w:left="6840" w:hanging="360"/>
      </w:pPr>
      <w:rPr>
        <w:rFonts w:ascii="Courier New" w:hAnsi="Courier New" w:cs="Courier New" w:hint="default"/>
      </w:rPr>
    </w:lvl>
    <w:lvl w:ilvl="8" w:tplc="40090005">
      <w:start w:val="1"/>
      <w:numFmt w:val="bullet"/>
      <w:lvlText w:val=""/>
      <w:lvlJc w:val="left"/>
      <w:pPr>
        <w:ind w:left="7560" w:hanging="360"/>
      </w:pPr>
      <w:rPr>
        <w:rFonts w:ascii="Wingdings" w:hAnsi="Wingdings" w:hint="default"/>
      </w:rPr>
    </w:lvl>
  </w:abstractNum>
  <w:abstractNum w:abstractNumId="39">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0">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1">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num w:numId="1">
    <w:abstractNumId w:val="26"/>
  </w:num>
  <w:num w:numId="2">
    <w:abstractNumId w:val="26"/>
  </w:num>
  <w:num w:numId="3">
    <w:abstractNumId w:val="26"/>
  </w:num>
  <w:num w:numId="4">
    <w:abstractNumId w:val="26"/>
  </w:num>
  <w:num w:numId="5">
    <w:abstractNumId w:val="41"/>
  </w:num>
  <w:num w:numId="6">
    <w:abstractNumId w:val="40"/>
  </w:num>
  <w:num w:numId="7">
    <w:abstractNumId w:val="39"/>
  </w:num>
  <w:num w:numId="8">
    <w:abstractNumId w:val="23"/>
  </w:num>
  <w:num w:numId="9">
    <w:abstractNumId w:val="31"/>
  </w:num>
  <w:num w:numId="10">
    <w:abstractNumId w:val="36"/>
  </w:num>
  <w:num w:numId="11">
    <w:abstractNumId w:val="33"/>
  </w:num>
  <w:num w:numId="12">
    <w:abstractNumId w:val="24"/>
  </w:num>
  <w:num w:numId="13">
    <w:abstractNumId w:val="18"/>
  </w:num>
  <w:num w:numId="14">
    <w:abstractNumId w:val="30"/>
  </w:num>
  <w:num w:numId="15">
    <w:abstractNumId w:val="8"/>
  </w:num>
  <w:num w:numId="16">
    <w:abstractNumId w:val="16"/>
  </w:num>
  <w:num w:numId="17">
    <w:abstractNumId w:val="19"/>
  </w:num>
  <w:num w:numId="18">
    <w:abstractNumId w:val="13"/>
  </w:num>
  <w:num w:numId="19">
    <w:abstractNumId w:val="35"/>
  </w:num>
  <w:num w:numId="20">
    <w:abstractNumId w:val="11"/>
  </w:num>
  <w:num w:numId="21">
    <w:abstractNumId w:val="17"/>
  </w:num>
  <w:num w:numId="22">
    <w:abstractNumId w:val="25"/>
  </w:num>
  <w:num w:numId="23">
    <w:abstractNumId w:val="9"/>
  </w:num>
  <w:num w:numId="24">
    <w:abstractNumId w:val="34"/>
  </w:num>
  <w:num w:numId="25">
    <w:abstractNumId w:val="14"/>
  </w:num>
  <w:num w:numId="26">
    <w:abstractNumId w:val="22"/>
  </w:num>
  <w:num w:numId="27">
    <w:abstractNumId w:val="21"/>
  </w:num>
  <w:num w:numId="28">
    <w:abstractNumId w:val="32"/>
  </w:num>
  <w:num w:numId="29">
    <w:abstractNumId w:val="37"/>
  </w:num>
  <w:num w:numId="30">
    <w:abstractNumId w:val="28"/>
  </w:num>
  <w:num w:numId="31">
    <w:abstractNumId w:val="15"/>
  </w:num>
  <w:num w:numId="32">
    <w:abstractNumId w:val="20"/>
  </w:num>
  <w:num w:numId="33">
    <w:abstractNumId w:val="29"/>
  </w:num>
  <w:num w:numId="34">
    <w:abstractNumId w:val="38"/>
  </w:num>
  <w:num w:numId="35">
    <w:abstractNumId w:val="38"/>
  </w:num>
  <w:num w:numId="36">
    <w:abstractNumId w:val="7"/>
  </w:num>
  <w:num w:numId="37">
    <w:abstractNumId w:val="6"/>
  </w:num>
  <w:num w:numId="38">
    <w:abstractNumId w:val="3"/>
  </w:num>
  <w:num w:numId="39">
    <w:abstractNumId w:val="1"/>
  </w:num>
  <w:num w:numId="40">
    <w:abstractNumId w:val="0"/>
  </w:num>
  <w:num w:numId="41">
    <w:abstractNumId w:val="2"/>
  </w:num>
  <w:num w:numId="42">
    <w:abstractNumId w:val="4"/>
  </w:num>
  <w:num w:numId="43">
    <w:abstractNumId w:val="5"/>
  </w:num>
  <w:num w:numId="44">
    <w:abstractNumId w:val="12"/>
  </w:num>
  <w:num w:numId="45">
    <w:abstractNumId w:val="10"/>
  </w:num>
  <w:num w:numId="46">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drawingGridHorizontalSpacing w:val="120"/>
  <w:displayHorizontalDrawingGridEvery w:val="0"/>
  <w:displayVerticalDrawingGridEvery w:val="0"/>
  <w:noPunctuationKerning/>
  <w:characterSpacingControl w:val="doNotCompress"/>
  <w:hdrShapeDefaults>
    <o:shapedefaults v:ext="edit" spidmax="73730"/>
  </w:hdrShapeDefaults>
  <w:footnotePr>
    <w:footnote w:id="0"/>
    <w:footnote w:id="1"/>
  </w:footnotePr>
  <w:endnotePr>
    <w:endnote w:id="0"/>
    <w:endnote w:id="1"/>
  </w:endnotePr>
  <w:compat/>
  <w:rsids>
    <w:rsidRoot w:val="00683744"/>
    <w:rsid w:val="00002D98"/>
    <w:rsid w:val="00002FF0"/>
    <w:rsid w:val="00004BB5"/>
    <w:rsid w:val="00005A16"/>
    <w:rsid w:val="00006EA2"/>
    <w:rsid w:val="00007608"/>
    <w:rsid w:val="0001215C"/>
    <w:rsid w:val="00012D66"/>
    <w:rsid w:val="000162E5"/>
    <w:rsid w:val="00020703"/>
    <w:rsid w:val="00022593"/>
    <w:rsid w:val="000245AC"/>
    <w:rsid w:val="0002595B"/>
    <w:rsid w:val="0003077B"/>
    <w:rsid w:val="00030C43"/>
    <w:rsid w:val="00030D82"/>
    <w:rsid w:val="00031ACC"/>
    <w:rsid w:val="00032CF0"/>
    <w:rsid w:val="000333BB"/>
    <w:rsid w:val="0004090F"/>
    <w:rsid w:val="00047DA7"/>
    <w:rsid w:val="00050088"/>
    <w:rsid w:val="000500A8"/>
    <w:rsid w:val="00051986"/>
    <w:rsid w:val="00052D07"/>
    <w:rsid w:val="00053021"/>
    <w:rsid w:val="0005374F"/>
    <w:rsid w:val="00053E6F"/>
    <w:rsid w:val="0005609B"/>
    <w:rsid w:val="000564D2"/>
    <w:rsid w:val="00056A56"/>
    <w:rsid w:val="00056B10"/>
    <w:rsid w:val="000571CA"/>
    <w:rsid w:val="00061A7E"/>
    <w:rsid w:val="00063FAC"/>
    <w:rsid w:val="00064C67"/>
    <w:rsid w:val="00074DCB"/>
    <w:rsid w:val="00074E6A"/>
    <w:rsid w:val="00076382"/>
    <w:rsid w:val="00082DDA"/>
    <w:rsid w:val="00083B3B"/>
    <w:rsid w:val="00084E13"/>
    <w:rsid w:val="00085122"/>
    <w:rsid w:val="000908F1"/>
    <w:rsid w:val="00090DB3"/>
    <w:rsid w:val="00091C9E"/>
    <w:rsid w:val="00092C68"/>
    <w:rsid w:val="00092E1F"/>
    <w:rsid w:val="0009317E"/>
    <w:rsid w:val="00097970"/>
    <w:rsid w:val="000A0B7B"/>
    <w:rsid w:val="000A361D"/>
    <w:rsid w:val="000B0055"/>
    <w:rsid w:val="000B0544"/>
    <w:rsid w:val="000B2E3F"/>
    <w:rsid w:val="000B2F9C"/>
    <w:rsid w:val="000B31DD"/>
    <w:rsid w:val="000B5505"/>
    <w:rsid w:val="000B5ABE"/>
    <w:rsid w:val="000C2166"/>
    <w:rsid w:val="000C36F1"/>
    <w:rsid w:val="000C6885"/>
    <w:rsid w:val="000D06E7"/>
    <w:rsid w:val="000D234C"/>
    <w:rsid w:val="000D24EF"/>
    <w:rsid w:val="000D2D6D"/>
    <w:rsid w:val="000D3F26"/>
    <w:rsid w:val="000D452A"/>
    <w:rsid w:val="000D6425"/>
    <w:rsid w:val="000D691B"/>
    <w:rsid w:val="000D6CDC"/>
    <w:rsid w:val="000D7E00"/>
    <w:rsid w:val="000E1346"/>
    <w:rsid w:val="000E1E51"/>
    <w:rsid w:val="000E5EE9"/>
    <w:rsid w:val="000E783E"/>
    <w:rsid w:val="000E7A9E"/>
    <w:rsid w:val="000E7BBE"/>
    <w:rsid w:val="000F2BE9"/>
    <w:rsid w:val="000F30D1"/>
    <w:rsid w:val="000F32F4"/>
    <w:rsid w:val="000F4BE5"/>
    <w:rsid w:val="000F505C"/>
    <w:rsid w:val="000F715C"/>
    <w:rsid w:val="001021C4"/>
    <w:rsid w:val="00105E0B"/>
    <w:rsid w:val="001101B7"/>
    <w:rsid w:val="0011116D"/>
    <w:rsid w:val="00114729"/>
    <w:rsid w:val="00114BDB"/>
    <w:rsid w:val="0011770C"/>
    <w:rsid w:val="00120A2A"/>
    <w:rsid w:val="00120C1C"/>
    <w:rsid w:val="00122991"/>
    <w:rsid w:val="00123995"/>
    <w:rsid w:val="00124552"/>
    <w:rsid w:val="00126666"/>
    <w:rsid w:val="00130909"/>
    <w:rsid w:val="001337D2"/>
    <w:rsid w:val="0013485A"/>
    <w:rsid w:val="001350F6"/>
    <w:rsid w:val="00137D9C"/>
    <w:rsid w:val="00137F2D"/>
    <w:rsid w:val="00142DB9"/>
    <w:rsid w:val="00143114"/>
    <w:rsid w:val="00143698"/>
    <w:rsid w:val="00145E97"/>
    <w:rsid w:val="001474D7"/>
    <w:rsid w:val="001474F7"/>
    <w:rsid w:val="001477D4"/>
    <w:rsid w:val="00147A2C"/>
    <w:rsid w:val="00147C87"/>
    <w:rsid w:val="00151828"/>
    <w:rsid w:val="0015240A"/>
    <w:rsid w:val="001550E4"/>
    <w:rsid w:val="00157BF3"/>
    <w:rsid w:val="0016453F"/>
    <w:rsid w:val="001659B8"/>
    <w:rsid w:val="00167635"/>
    <w:rsid w:val="00171DAF"/>
    <w:rsid w:val="00173126"/>
    <w:rsid w:val="0017557F"/>
    <w:rsid w:val="00177467"/>
    <w:rsid w:val="00181543"/>
    <w:rsid w:val="00184BEA"/>
    <w:rsid w:val="0018560F"/>
    <w:rsid w:val="00186CCB"/>
    <w:rsid w:val="00187022"/>
    <w:rsid w:val="00195E46"/>
    <w:rsid w:val="00196A08"/>
    <w:rsid w:val="00197818"/>
    <w:rsid w:val="001979D2"/>
    <w:rsid w:val="00197F7B"/>
    <w:rsid w:val="001A00DF"/>
    <w:rsid w:val="001A0BFC"/>
    <w:rsid w:val="001A274D"/>
    <w:rsid w:val="001A3B70"/>
    <w:rsid w:val="001A4C0B"/>
    <w:rsid w:val="001A5281"/>
    <w:rsid w:val="001A75CD"/>
    <w:rsid w:val="001B1DB5"/>
    <w:rsid w:val="001B2173"/>
    <w:rsid w:val="001B30B3"/>
    <w:rsid w:val="001B35DE"/>
    <w:rsid w:val="001B3B73"/>
    <w:rsid w:val="001B5553"/>
    <w:rsid w:val="001B7E67"/>
    <w:rsid w:val="001C03B6"/>
    <w:rsid w:val="001C0922"/>
    <w:rsid w:val="001C1DE0"/>
    <w:rsid w:val="001C28A4"/>
    <w:rsid w:val="001C2F0C"/>
    <w:rsid w:val="001C33AA"/>
    <w:rsid w:val="001C68F5"/>
    <w:rsid w:val="001C7564"/>
    <w:rsid w:val="001D10CB"/>
    <w:rsid w:val="001D6C9D"/>
    <w:rsid w:val="001E21A8"/>
    <w:rsid w:val="001E55AA"/>
    <w:rsid w:val="001E5A54"/>
    <w:rsid w:val="001E5E62"/>
    <w:rsid w:val="001E6284"/>
    <w:rsid w:val="001F01CE"/>
    <w:rsid w:val="001F4E39"/>
    <w:rsid w:val="001F73F5"/>
    <w:rsid w:val="00201316"/>
    <w:rsid w:val="0020142E"/>
    <w:rsid w:val="00202754"/>
    <w:rsid w:val="002033AD"/>
    <w:rsid w:val="00203EFD"/>
    <w:rsid w:val="0020598D"/>
    <w:rsid w:val="00207047"/>
    <w:rsid w:val="00214AE9"/>
    <w:rsid w:val="00214B65"/>
    <w:rsid w:val="00215FFA"/>
    <w:rsid w:val="0021719D"/>
    <w:rsid w:val="00221082"/>
    <w:rsid w:val="00221C47"/>
    <w:rsid w:val="00221FBB"/>
    <w:rsid w:val="00223BBC"/>
    <w:rsid w:val="00227A03"/>
    <w:rsid w:val="00233B4E"/>
    <w:rsid w:val="002351F2"/>
    <w:rsid w:val="002360D4"/>
    <w:rsid w:val="002377A7"/>
    <w:rsid w:val="002422E3"/>
    <w:rsid w:val="00242ED9"/>
    <w:rsid w:val="002444DF"/>
    <w:rsid w:val="0024673B"/>
    <w:rsid w:val="00250E85"/>
    <w:rsid w:val="00252150"/>
    <w:rsid w:val="00253431"/>
    <w:rsid w:val="002542C3"/>
    <w:rsid w:val="00254399"/>
    <w:rsid w:val="002544D0"/>
    <w:rsid w:val="002552B0"/>
    <w:rsid w:val="0025557E"/>
    <w:rsid w:val="002555E5"/>
    <w:rsid w:val="00257636"/>
    <w:rsid w:val="00260F23"/>
    <w:rsid w:val="00261799"/>
    <w:rsid w:val="00263258"/>
    <w:rsid w:val="0026359B"/>
    <w:rsid w:val="0026668E"/>
    <w:rsid w:val="00267126"/>
    <w:rsid w:val="00267ECF"/>
    <w:rsid w:val="00272F90"/>
    <w:rsid w:val="00275284"/>
    <w:rsid w:val="00276A4C"/>
    <w:rsid w:val="00276BDC"/>
    <w:rsid w:val="00276D0B"/>
    <w:rsid w:val="00276EBA"/>
    <w:rsid w:val="002772A6"/>
    <w:rsid w:val="00285185"/>
    <w:rsid w:val="002855D8"/>
    <w:rsid w:val="002860B3"/>
    <w:rsid w:val="002912FE"/>
    <w:rsid w:val="00293A89"/>
    <w:rsid w:val="00293A9D"/>
    <w:rsid w:val="002942BF"/>
    <w:rsid w:val="00296101"/>
    <w:rsid w:val="002967AA"/>
    <w:rsid w:val="002A26E3"/>
    <w:rsid w:val="002A5317"/>
    <w:rsid w:val="002A5E89"/>
    <w:rsid w:val="002B3361"/>
    <w:rsid w:val="002B3631"/>
    <w:rsid w:val="002B6D1E"/>
    <w:rsid w:val="002B7767"/>
    <w:rsid w:val="002C0D02"/>
    <w:rsid w:val="002C0EDE"/>
    <w:rsid w:val="002C5A15"/>
    <w:rsid w:val="002C6649"/>
    <w:rsid w:val="002C75FA"/>
    <w:rsid w:val="002D0615"/>
    <w:rsid w:val="002D24A2"/>
    <w:rsid w:val="002D5198"/>
    <w:rsid w:val="002D69B2"/>
    <w:rsid w:val="002D71E8"/>
    <w:rsid w:val="002E0AAA"/>
    <w:rsid w:val="002E0DAA"/>
    <w:rsid w:val="002E3A92"/>
    <w:rsid w:val="002E482D"/>
    <w:rsid w:val="002E4A65"/>
    <w:rsid w:val="002E5FE2"/>
    <w:rsid w:val="002F0E92"/>
    <w:rsid w:val="002F3EBA"/>
    <w:rsid w:val="002F46C5"/>
    <w:rsid w:val="002F5753"/>
    <w:rsid w:val="002F7B42"/>
    <w:rsid w:val="002F7CE7"/>
    <w:rsid w:val="00300BD6"/>
    <w:rsid w:val="00303201"/>
    <w:rsid w:val="00305088"/>
    <w:rsid w:val="00306435"/>
    <w:rsid w:val="00307777"/>
    <w:rsid w:val="00312965"/>
    <w:rsid w:val="00316428"/>
    <w:rsid w:val="00322AC2"/>
    <w:rsid w:val="00324938"/>
    <w:rsid w:val="00324A43"/>
    <w:rsid w:val="00327330"/>
    <w:rsid w:val="00334EB3"/>
    <w:rsid w:val="0034058D"/>
    <w:rsid w:val="003449A1"/>
    <w:rsid w:val="003465C4"/>
    <w:rsid w:val="003471EC"/>
    <w:rsid w:val="0034773E"/>
    <w:rsid w:val="0035402E"/>
    <w:rsid w:val="003548AD"/>
    <w:rsid w:val="00357352"/>
    <w:rsid w:val="00362A77"/>
    <w:rsid w:val="00365BD0"/>
    <w:rsid w:val="00367C19"/>
    <w:rsid w:val="0037053C"/>
    <w:rsid w:val="00371116"/>
    <w:rsid w:val="00371F3E"/>
    <w:rsid w:val="00372372"/>
    <w:rsid w:val="00372941"/>
    <w:rsid w:val="003729D0"/>
    <w:rsid w:val="00372FE1"/>
    <w:rsid w:val="0038011E"/>
    <w:rsid w:val="00380F8D"/>
    <w:rsid w:val="00381503"/>
    <w:rsid w:val="00381FEC"/>
    <w:rsid w:val="0038317C"/>
    <w:rsid w:val="00383800"/>
    <w:rsid w:val="00385075"/>
    <w:rsid w:val="00387253"/>
    <w:rsid w:val="00392777"/>
    <w:rsid w:val="00393C51"/>
    <w:rsid w:val="00394BFB"/>
    <w:rsid w:val="003962A5"/>
    <w:rsid w:val="003962E5"/>
    <w:rsid w:val="00397FBE"/>
    <w:rsid w:val="003A39BF"/>
    <w:rsid w:val="003A4C60"/>
    <w:rsid w:val="003A562A"/>
    <w:rsid w:val="003B02B7"/>
    <w:rsid w:val="003B1721"/>
    <w:rsid w:val="003B1BF9"/>
    <w:rsid w:val="003B1C39"/>
    <w:rsid w:val="003B4443"/>
    <w:rsid w:val="003B54E7"/>
    <w:rsid w:val="003B5502"/>
    <w:rsid w:val="003B7AE0"/>
    <w:rsid w:val="003C07FB"/>
    <w:rsid w:val="003C28E5"/>
    <w:rsid w:val="003C4316"/>
    <w:rsid w:val="003C4AE8"/>
    <w:rsid w:val="003C4FA9"/>
    <w:rsid w:val="003C5DB8"/>
    <w:rsid w:val="003C5E21"/>
    <w:rsid w:val="003C6670"/>
    <w:rsid w:val="003D1B46"/>
    <w:rsid w:val="003D1DC7"/>
    <w:rsid w:val="003D2E65"/>
    <w:rsid w:val="003D3337"/>
    <w:rsid w:val="003D52B2"/>
    <w:rsid w:val="003D6F4C"/>
    <w:rsid w:val="003E0AD1"/>
    <w:rsid w:val="003E2B18"/>
    <w:rsid w:val="003E3B91"/>
    <w:rsid w:val="003E7EFD"/>
    <w:rsid w:val="003F1E4B"/>
    <w:rsid w:val="003F2F8C"/>
    <w:rsid w:val="003F2F9B"/>
    <w:rsid w:val="003F3CAB"/>
    <w:rsid w:val="003F3EA3"/>
    <w:rsid w:val="003F4F51"/>
    <w:rsid w:val="003F61A8"/>
    <w:rsid w:val="003F7778"/>
    <w:rsid w:val="00400023"/>
    <w:rsid w:val="004025B3"/>
    <w:rsid w:val="00402A00"/>
    <w:rsid w:val="00403573"/>
    <w:rsid w:val="004057FA"/>
    <w:rsid w:val="00405937"/>
    <w:rsid w:val="00407617"/>
    <w:rsid w:val="00407812"/>
    <w:rsid w:val="004112E5"/>
    <w:rsid w:val="004117EA"/>
    <w:rsid w:val="00416BE6"/>
    <w:rsid w:val="004174AE"/>
    <w:rsid w:val="0042124E"/>
    <w:rsid w:val="0042322A"/>
    <w:rsid w:val="00423EC2"/>
    <w:rsid w:val="004240F1"/>
    <w:rsid w:val="00424694"/>
    <w:rsid w:val="00427762"/>
    <w:rsid w:val="004312B6"/>
    <w:rsid w:val="004314A0"/>
    <w:rsid w:val="00433236"/>
    <w:rsid w:val="00444F8D"/>
    <w:rsid w:val="004459D3"/>
    <w:rsid w:val="0045204D"/>
    <w:rsid w:val="00460C42"/>
    <w:rsid w:val="00463524"/>
    <w:rsid w:val="00463DFF"/>
    <w:rsid w:val="004647E0"/>
    <w:rsid w:val="00465150"/>
    <w:rsid w:val="00473972"/>
    <w:rsid w:val="004741AE"/>
    <w:rsid w:val="0047483B"/>
    <w:rsid w:val="00475DCA"/>
    <w:rsid w:val="00477698"/>
    <w:rsid w:val="004805C0"/>
    <w:rsid w:val="00482676"/>
    <w:rsid w:val="00484672"/>
    <w:rsid w:val="00490FEE"/>
    <w:rsid w:val="00491283"/>
    <w:rsid w:val="00493833"/>
    <w:rsid w:val="00493C3E"/>
    <w:rsid w:val="00495BEE"/>
    <w:rsid w:val="0049756E"/>
    <w:rsid w:val="004A016B"/>
    <w:rsid w:val="004A7199"/>
    <w:rsid w:val="004A74B6"/>
    <w:rsid w:val="004B312F"/>
    <w:rsid w:val="004B3C97"/>
    <w:rsid w:val="004B4260"/>
    <w:rsid w:val="004B43EC"/>
    <w:rsid w:val="004B7989"/>
    <w:rsid w:val="004B7AE3"/>
    <w:rsid w:val="004C03C0"/>
    <w:rsid w:val="004C2D95"/>
    <w:rsid w:val="004C6D20"/>
    <w:rsid w:val="004D0401"/>
    <w:rsid w:val="004D128F"/>
    <w:rsid w:val="004D5E23"/>
    <w:rsid w:val="004E01AB"/>
    <w:rsid w:val="004E3455"/>
    <w:rsid w:val="004E4633"/>
    <w:rsid w:val="004E64E9"/>
    <w:rsid w:val="004E6820"/>
    <w:rsid w:val="004E7B60"/>
    <w:rsid w:val="004F1C5B"/>
    <w:rsid w:val="004F2926"/>
    <w:rsid w:val="004F2E1A"/>
    <w:rsid w:val="004F3477"/>
    <w:rsid w:val="004F3F6A"/>
    <w:rsid w:val="004F5166"/>
    <w:rsid w:val="004F5485"/>
    <w:rsid w:val="004F565E"/>
    <w:rsid w:val="004F7D68"/>
    <w:rsid w:val="005035CD"/>
    <w:rsid w:val="00506B32"/>
    <w:rsid w:val="00506ED0"/>
    <w:rsid w:val="005070B6"/>
    <w:rsid w:val="00510C8F"/>
    <w:rsid w:val="0051534B"/>
    <w:rsid w:val="00516582"/>
    <w:rsid w:val="00520A1E"/>
    <w:rsid w:val="00523307"/>
    <w:rsid w:val="00523E72"/>
    <w:rsid w:val="00524AEA"/>
    <w:rsid w:val="0052560C"/>
    <w:rsid w:val="005275C8"/>
    <w:rsid w:val="00530BE7"/>
    <w:rsid w:val="005331BC"/>
    <w:rsid w:val="00533352"/>
    <w:rsid w:val="00533F44"/>
    <w:rsid w:val="00534067"/>
    <w:rsid w:val="0053675E"/>
    <w:rsid w:val="0053711F"/>
    <w:rsid w:val="00537CFB"/>
    <w:rsid w:val="00541456"/>
    <w:rsid w:val="005416D0"/>
    <w:rsid w:val="00544A43"/>
    <w:rsid w:val="00547476"/>
    <w:rsid w:val="00550740"/>
    <w:rsid w:val="005550D6"/>
    <w:rsid w:val="005604D6"/>
    <w:rsid w:val="00563AEE"/>
    <w:rsid w:val="005741A9"/>
    <w:rsid w:val="005756DA"/>
    <w:rsid w:val="00577A23"/>
    <w:rsid w:val="00580EE4"/>
    <w:rsid w:val="00582713"/>
    <w:rsid w:val="0058272A"/>
    <w:rsid w:val="00583F98"/>
    <w:rsid w:val="00586EBB"/>
    <w:rsid w:val="005878F5"/>
    <w:rsid w:val="005907B8"/>
    <w:rsid w:val="005914A1"/>
    <w:rsid w:val="00591941"/>
    <w:rsid w:val="00591F81"/>
    <w:rsid w:val="00594D21"/>
    <w:rsid w:val="00596535"/>
    <w:rsid w:val="00596A49"/>
    <w:rsid w:val="00596F61"/>
    <w:rsid w:val="0059721B"/>
    <w:rsid w:val="00597427"/>
    <w:rsid w:val="005A0904"/>
    <w:rsid w:val="005A0F40"/>
    <w:rsid w:val="005A1378"/>
    <w:rsid w:val="005A4141"/>
    <w:rsid w:val="005A4624"/>
    <w:rsid w:val="005A49FE"/>
    <w:rsid w:val="005B00BE"/>
    <w:rsid w:val="005B16A6"/>
    <w:rsid w:val="005B1E97"/>
    <w:rsid w:val="005B3B22"/>
    <w:rsid w:val="005B525C"/>
    <w:rsid w:val="005B54D4"/>
    <w:rsid w:val="005C3454"/>
    <w:rsid w:val="005C4589"/>
    <w:rsid w:val="005C6A65"/>
    <w:rsid w:val="005C7F2B"/>
    <w:rsid w:val="005D26F1"/>
    <w:rsid w:val="005D528D"/>
    <w:rsid w:val="005E0767"/>
    <w:rsid w:val="005E2745"/>
    <w:rsid w:val="005F0CA7"/>
    <w:rsid w:val="005F16A3"/>
    <w:rsid w:val="005F1972"/>
    <w:rsid w:val="005F1E6A"/>
    <w:rsid w:val="005F435C"/>
    <w:rsid w:val="005F4C3D"/>
    <w:rsid w:val="005F5AE0"/>
    <w:rsid w:val="005F6040"/>
    <w:rsid w:val="00601AA7"/>
    <w:rsid w:val="00602AB9"/>
    <w:rsid w:val="0060557B"/>
    <w:rsid w:val="0061125A"/>
    <w:rsid w:val="00612047"/>
    <w:rsid w:val="00613DD8"/>
    <w:rsid w:val="00613EA1"/>
    <w:rsid w:val="00616265"/>
    <w:rsid w:val="00622485"/>
    <w:rsid w:val="00622B7F"/>
    <w:rsid w:val="00622FF6"/>
    <w:rsid w:val="00623D13"/>
    <w:rsid w:val="006246A9"/>
    <w:rsid w:val="00625DB7"/>
    <w:rsid w:val="00627F20"/>
    <w:rsid w:val="00631080"/>
    <w:rsid w:val="00637EBF"/>
    <w:rsid w:val="00644D01"/>
    <w:rsid w:val="00653411"/>
    <w:rsid w:val="0065559C"/>
    <w:rsid w:val="0065643D"/>
    <w:rsid w:val="0065675F"/>
    <w:rsid w:val="0066110D"/>
    <w:rsid w:val="006626FF"/>
    <w:rsid w:val="00662703"/>
    <w:rsid w:val="006640FC"/>
    <w:rsid w:val="00665C0B"/>
    <w:rsid w:val="00665E92"/>
    <w:rsid w:val="00665F68"/>
    <w:rsid w:val="00666FD5"/>
    <w:rsid w:val="00667B92"/>
    <w:rsid w:val="006700BB"/>
    <w:rsid w:val="00676852"/>
    <w:rsid w:val="00677A5A"/>
    <w:rsid w:val="00680D29"/>
    <w:rsid w:val="00682416"/>
    <w:rsid w:val="00682421"/>
    <w:rsid w:val="0068244E"/>
    <w:rsid w:val="00683744"/>
    <w:rsid w:val="00686705"/>
    <w:rsid w:val="0069004B"/>
    <w:rsid w:val="00690C5E"/>
    <w:rsid w:val="0069497C"/>
    <w:rsid w:val="00694AB5"/>
    <w:rsid w:val="00694DCC"/>
    <w:rsid w:val="0069607D"/>
    <w:rsid w:val="00697540"/>
    <w:rsid w:val="006A032B"/>
    <w:rsid w:val="006A0B35"/>
    <w:rsid w:val="006A2A76"/>
    <w:rsid w:val="006B0377"/>
    <w:rsid w:val="006B390A"/>
    <w:rsid w:val="006B39C5"/>
    <w:rsid w:val="006B5A0D"/>
    <w:rsid w:val="006C14B0"/>
    <w:rsid w:val="006C18A4"/>
    <w:rsid w:val="006C2BC0"/>
    <w:rsid w:val="006C3000"/>
    <w:rsid w:val="006C5521"/>
    <w:rsid w:val="006C57F5"/>
    <w:rsid w:val="006D0A97"/>
    <w:rsid w:val="006D4032"/>
    <w:rsid w:val="006D5430"/>
    <w:rsid w:val="006D5F65"/>
    <w:rsid w:val="006E062F"/>
    <w:rsid w:val="006E3334"/>
    <w:rsid w:val="006E37C9"/>
    <w:rsid w:val="006E469D"/>
    <w:rsid w:val="006E511A"/>
    <w:rsid w:val="006E55E7"/>
    <w:rsid w:val="006E7526"/>
    <w:rsid w:val="006F2CBC"/>
    <w:rsid w:val="006F406F"/>
    <w:rsid w:val="006F4243"/>
    <w:rsid w:val="006F5199"/>
    <w:rsid w:val="006F5939"/>
    <w:rsid w:val="006F619B"/>
    <w:rsid w:val="006F644A"/>
    <w:rsid w:val="006F659D"/>
    <w:rsid w:val="00701505"/>
    <w:rsid w:val="007034E8"/>
    <w:rsid w:val="0070695F"/>
    <w:rsid w:val="00706E85"/>
    <w:rsid w:val="00713320"/>
    <w:rsid w:val="00714054"/>
    <w:rsid w:val="00714509"/>
    <w:rsid w:val="00717CE9"/>
    <w:rsid w:val="00717D2B"/>
    <w:rsid w:val="00720839"/>
    <w:rsid w:val="00722E74"/>
    <w:rsid w:val="00730C91"/>
    <w:rsid w:val="007334BD"/>
    <w:rsid w:val="0073403E"/>
    <w:rsid w:val="00735414"/>
    <w:rsid w:val="007378CD"/>
    <w:rsid w:val="00737E56"/>
    <w:rsid w:val="00742333"/>
    <w:rsid w:val="00743664"/>
    <w:rsid w:val="00743A7D"/>
    <w:rsid w:val="007500B0"/>
    <w:rsid w:val="00751C19"/>
    <w:rsid w:val="007537AA"/>
    <w:rsid w:val="0075460D"/>
    <w:rsid w:val="00754825"/>
    <w:rsid w:val="00754D91"/>
    <w:rsid w:val="00755E18"/>
    <w:rsid w:val="00762E74"/>
    <w:rsid w:val="0076457F"/>
    <w:rsid w:val="007645DD"/>
    <w:rsid w:val="00765278"/>
    <w:rsid w:val="00766309"/>
    <w:rsid w:val="00766BBA"/>
    <w:rsid w:val="00770C56"/>
    <w:rsid w:val="00773A81"/>
    <w:rsid w:val="00777644"/>
    <w:rsid w:val="007833A4"/>
    <w:rsid w:val="00783CDE"/>
    <w:rsid w:val="007854FB"/>
    <w:rsid w:val="00785FF0"/>
    <w:rsid w:val="0078613F"/>
    <w:rsid w:val="007965AF"/>
    <w:rsid w:val="007A0DCA"/>
    <w:rsid w:val="007A3040"/>
    <w:rsid w:val="007A308B"/>
    <w:rsid w:val="007A761B"/>
    <w:rsid w:val="007B0686"/>
    <w:rsid w:val="007B0E10"/>
    <w:rsid w:val="007B2303"/>
    <w:rsid w:val="007B4059"/>
    <w:rsid w:val="007B6ECE"/>
    <w:rsid w:val="007B7621"/>
    <w:rsid w:val="007C0901"/>
    <w:rsid w:val="007C20AC"/>
    <w:rsid w:val="007C2BA6"/>
    <w:rsid w:val="007C359F"/>
    <w:rsid w:val="007C543A"/>
    <w:rsid w:val="007C56EF"/>
    <w:rsid w:val="007C5C25"/>
    <w:rsid w:val="007D0CF2"/>
    <w:rsid w:val="007D1140"/>
    <w:rsid w:val="007D3082"/>
    <w:rsid w:val="007D34E2"/>
    <w:rsid w:val="007D3F52"/>
    <w:rsid w:val="007D596E"/>
    <w:rsid w:val="007E0193"/>
    <w:rsid w:val="007E1CCE"/>
    <w:rsid w:val="007E3A01"/>
    <w:rsid w:val="007E3C3E"/>
    <w:rsid w:val="007E45DE"/>
    <w:rsid w:val="007E5552"/>
    <w:rsid w:val="007E6319"/>
    <w:rsid w:val="007E63D0"/>
    <w:rsid w:val="007E662E"/>
    <w:rsid w:val="007F1287"/>
    <w:rsid w:val="007F2D70"/>
    <w:rsid w:val="007F6874"/>
    <w:rsid w:val="007F7CA3"/>
    <w:rsid w:val="008019C6"/>
    <w:rsid w:val="00802562"/>
    <w:rsid w:val="0080475A"/>
    <w:rsid w:val="00805472"/>
    <w:rsid w:val="00805D3C"/>
    <w:rsid w:val="008072D0"/>
    <w:rsid w:val="00807AD5"/>
    <w:rsid w:val="00811670"/>
    <w:rsid w:val="00813738"/>
    <w:rsid w:val="00813FE4"/>
    <w:rsid w:val="008216AB"/>
    <w:rsid w:val="00822AD0"/>
    <w:rsid w:val="00823648"/>
    <w:rsid w:val="00823BA0"/>
    <w:rsid w:val="008248C1"/>
    <w:rsid w:val="00832814"/>
    <w:rsid w:val="008339B2"/>
    <w:rsid w:val="00834422"/>
    <w:rsid w:val="00836669"/>
    <w:rsid w:val="00837E30"/>
    <w:rsid w:val="00840B3C"/>
    <w:rsid w:val="008424D8"/>
    <w:rsid w:val="008426B4"/>
    <w:rsid w:val="00843A9B"/>
    <w:rsid w:val="00843BE1"/>
    <w:rsid w:val="00845478"/>
    <w:rsid w:val="00847FAA"/>
    <w:rsid w:val="00853138"/>
    <w:rsid w:val="008571E6"/>
    <w:rsid w:val="0086276C"/>
    <w:rsid w:val="00862B34"/>
    <w:rsid w:val="00863880"/>
    <w:rsid w:val="00865E55"/>
    <w:rsid w:val="008703CA"/>
    <w:rsid w:val="00870497"/>
    <w:rsid w:val="008732A5"/>
    <w:rsid w:val="00877AF7"/>
    <w:rsid w:val="008814C8"/>
    <w:rsid w:val="008847A5"/>
    <w:rsid w:val="00884F6D"/>
    <w:rsid w:val="00892495"/>
    <w:rsid w:val="00892AC0"/>
    <w:rsid w:val="00892E12"/>
    <w:rsid w:val="00894A88"/>
    <w:rsid w:val="00895283"/>
    <w:rsid w:val="008954FC"/>
    <w:rsid w:val="00896735"/>
    <w:rsid w:val="008A1205"/>
    <w:rsid w:val="008A47A4"/>
    <w:rsid w:val="008A5A01"/>
    <w:rsid w:val="008A67D3"/>
    <w:rsid w:val="008B0B3E"/>
    <w:rsid w:val="008B192F"/>
    <w:rsid w:val="008B289A"/>
    <w:rsid w:val="008B541E"/>
    <w:rsid w:val="008B6CEA"/>
    <w:rsid w:val="008C3B2A"/>
    <w:rsid w:val="008C5477"/>
    <w:rsid w:val="008C67E0"/>
    <w:rsid w:val="008C6E03"/>
    <w:rsid w:val="008D0186"/>
    <w:rsid w:val="008D02E4"/>
    <w:rsid w:val="008D111F"/>
    <w:rsid w:val="008D2A1A"/>
    <w:rsid w:val="008D3631"/>
    <w:rsid w:val="008D36CD"/>
    <w:rsid w:val="008D4C6D"/>
    <w:rsid w:val="008D6B30"/>
    <w:rsid w:val="008D6B92"/>
    <w:rsid w:val="008D796F"/>
    <w:rsid w:val="008E049C"/>
    <w:rsid w:val="008E0D78"/>
    <w:rsid w:val="008E0E5C"/>
    <w:rsid w:val="008E51F0"/>
    <w:rsid w:val="008E6049"/>
    <w:rsid w:val="008F03EF"/>
    <w:rsid w:val="008F04C9"/>
    <w:rsid w:val="008F0C05"/>
    <w:rsid w:val="008F127F"/>
    <w:rsid w:val="008F378D"/>
    <w:rsid w:val="008F4752"/>
    <w:rsid w:val="009024EB"/>
    <w:rsid w:val="009029EC"/>
    <w:rsid w:val="00904FB0"/>
    <w:rsid w:val="0090541C"/>
    <w:rsid w:val="00905FAB"/>
    <w:rsid w:val="009071D2"/>
    <w:rsid w:val="00911664"/>
    <w:rsid w:val="00911704"/>
    <w:rsid w:val="009141CE"/>
    <w:rsid w:val="00920766"/>
    <w:rsid w:val="009209EF"/>
    <w:rsid w:val="00921F69"/>
    <w:rsid w:val="009235A0"/>
    <w:rsid w:val="00924AC1"/>
    <w:rsid w:val="00925949"/>
    <w:rsid w:val="00926506"/>
    <w:rsid w:val="00930FFA"/>
    <w:rsid w:val="0093173C"/>
    <w:rsid w:val="0093284D"/>
    <w:rsid w:val="0093458D"/>
    <w:rsid w:val="00937F99"/>
    <w:rsid w:val="0094235E"/>
    <w:rsid w:val="00945E40"/>
    <w:rsid w:val="00945E6D"/>
    <w:rsid w:val="0095108C"/>
    <w:rsid w:val="009523EE"/>
    <w:rsid w:val="0095332E"/>
    <w:rsid w:val="00953EAD"/>
    <w:rsid w:val="00955303"/>
    <w:rsid w:val="00955E2A"/>
    <w:rsid w:val="009625E4"/>
    <w:rsid w:val="0096356A"/>
    <w:rsid w:val="00963EE5"/>
    <w:rsid w:val="00964F26"/>
    <w:rsid w:val="0096503D"/>
    <w:rsid w:val="00967684"/>
    <w:rsid w:val="00970D9D"/>
    <w:rsid w:val="009711B2"/>
    <w:rsid w:val="0097203F"/>
    <w:rsid w:val="009731C8"/>
    <w:rsid w:val="00973B0C"/>
    <w:rsid w:val="00976177"/>
    <w:rsid w:val="00980313"/>
    <w:rsid w:val="00981676"/>
    <w:rsid w:val="00981A57"/>
    <w:rsid w:val="00981B54"/>
    <w:rsid w:val="009820AB"/>
    <w:rsid w:val="0098460E"/>
    <w:rsid w:val="009859DC"/>
    <w:rsid w:val="009876D4"/>
    <w:rsid w:val="009906D8"/>
    <w:rsid w:val="00992330"/>
    <w:rsid w:val="00995E69"/>
    <w:rsid w:val="00996511"/>
    <w:rsid w:val="009A0203"/>
    <w:rsid w:val="009A07DA"/>
    <w:rsid w:val="009A1397"/>
    <w:rsid w:val="009A46C8"/>
    <w:rsid w:val="009A47FE"/>
    <w:rsid w:val="009A491A"/>
    <w:rsid w:val="009A5734"/>
    <w:rsid w:val="009A59E4"/>
    <w:rsid w:val="009A6BB9"/>
    <w:rsid w:val="009A72A3"/>
    <w:rsid w:val="009B0735"/>
    <w:rsid w:val="009B108B"/>
    <w:rsid w:val="009B149B"/>
    <w:rsid w:val="009B1C19"/>
    <w:rsid w:val="009B1CE9"/>
    <w:rsid w:val="009B2351"/>
    <w:rsid w:val="009B381A"/>
    <w:rsid w:val="009C1E5D"/>
    <w:rsid w:val="009C1FDC"/>
    <w:rsid w:val="009C20EF"/>
    <w:rsid w:val="009C26A6"/>
    <w:rsid w:val="009C2820"/>
    <w:rsid w:val="009C299F"/>
    <w:rsid w:val="009C2EF8"/>
    <w:rsid w:val="009C2EFF"/>
    <w:rsid w:val="009C39B9"/>
    <w:rsid w:val="009C4E62"/>
    <w:rsid w:val="009C7BDB"/>
    <w:rsid w:val="009D1B4E"/>
    <w:rsid w:val="009D23D8"/>
    <w:rsid w:val="009D2E48"/>
    <w:rsid w:val="009D620C"/>
    <w:rsid w:val="009D7F5B"/>
    <w:rsid w:val="009E10BA"/>
    <w:rsid w:val="009E207C"/>
    <w:rsid w:val="009E3210"/>
    <w:rsid w:val="009E7F7F"/>
    <w:rsid w:val="009F07EF"/>
    <w:rsid w:val="009F33D7"/>
    <w:rsid w:val="009F3BE2"/>
    <w:rsid w:val="009F4936"/>
    <w:rsid w:val="009F684E"/>
    <w:rsid w:val="009F7098"/>
    <w:rsid w:val="009F70DA"/>
    <w:rsid w:val="00A0287E"/>
    <w:rsid w:val="00A02CB8"/>
    <w:rsid w:val="00A04054"/>
    <w:rsid w:val="00A041CB"/>
    <w:rsid w:val="00A05769"/>
    <w:rsid w:val="00A12475"/>
    <w:rsid w:val="00A1265D"/>
    <w:rsid w:val="00A127EA"/>
    <w:rsid w:val="00A14F19"/>
    <w:rsid w:val="00A15408"/>
    <w:rsid w:val="00A15DE7"/>
    <w:rsid w:val="00A17E77"/>
    <w:rsid w:val="00A17F68"/>
    <w:rsid w:val="00A209FD"/>
    <w:rsid w:val="00A23DD4"/>
    <w:rsid w:val="00A25B2D"/>
    <w:rsid w:val="00A3074F"/>
    <w:rsid w:val="00A323CD"/>
    <w:rsid w:val="00A34803"/>
    <w:rsid w:val="00A35CAD"/>
    <w:rsid w:val="00A40FAE"/>
    <w:rsid w:val="00A41573"/>
    <w:rsid w:val="00A42AF3"/>
    <w:rsid w:val="00A4477E"/>
    <w:rsid w:val="00A461A1"/>
    <w:rsid w:val="00A5162C"/>
    <w:rsid w:val="00A52B29"/>
    <w:rsid w:val="00A550A5"/>
    <w:rsid w:val="00A57881"/>
    <w:rsid w:val="00A62117"/>
    <w:rsid w:val="00A65583"/>
    <w:rsid w:val="00A657B9"/>
    <w:rsid w:val="00A679D9"/>
    <w:rsid w:val="00A715CB"/>
    <w:rsid w:val="00A721DE"/>
    <w:rsid w:val="00A739ED"/>
    <w:rsid w:val="00A7673E"/>
    <w:rsid w:val="00A76A69"/>
    <w:rsid w:val="00A7768D"/>
    <w:rsid w:val="00A81000"/>
    <w:rsid w:val="00A83900"/>
    <w:rsid w:val="00A857D1"/>
    <w:rsid w:val="00A8584F"/>
    <w:rsid w:val="00A87941"/>
    <w:rsid w:val="00A916E2"/>
    <w:rsid w:val="00A91C17"/>
    <w:rsid w:val="00A9261A"/>
    <w:rsid w:val="00A92CEB"/>
    <w:rsid w:val="00A935DD"/>
    <w:rsid w:val="00A93E36"/>
    <w:rsid w:val="00A944A1"/>
    <w:rsid w:val="00A946F7"/>
    <w:rsid w:val="00A9684A"/>
    <w:rsid w:val="00AA0CA3"/>
    <w:rsid w:val="00AA1C78"/>
    <w:rsid w:val="00AA31AC"/>
    <w:rsid w:val="00AA38DD"/>
    <w:rsid w:val="00AA4039"/>
    <w:rsid w:val="00AA60CB"/>
    <w:rsid w:val="00AA6442"/>
    <w:rsid w:val="00AB0555"/>
    <w:rsid w:val="00AB1BBA"/>
    <w:rsid w:val="00AB2DC0"/>
    <w:rsid w:val="00AB4AC3"/>
    <w:rsid w:val="00AB54D5"/>
    <w:rsid w:val="00AB582D"/>
    <w:rsid w:val="00AB6AC4"/>
    <w:rsid w:val="00AC236D"/>
    <w:rsid w:val="00AC303F"/>
    <w:rsid w:val="00AC3E85"/>
    <w:rsid w:val="00AC5C4F"/>
    <w:rsid w:val="00AC6188"/>
    <w:rsid w:val="00AD10A1"/>
    <w:rsid w:val="00AD304C"/>
    <w:rsid w:val="00AD3206"/>
    <w:rsid w:val="00AD3914"/>
    <w:rsid w:val="00AD3B0B"/>
    <w:rsid w:val="00AD6181"/>
    <w:rsid w:val="00AD753F"/>
    <w:rsid w:val="00AD7591"/>
    <w:rsid w:val="00AE0EFB"/>
    <w:rsid w:val="00AE0FDE"/>
    <w:rsid w:val="00AE38CE"/>
    <w:rsid w:val="00AE47EF"/>
    <w:rsid w:val="00AF04AB"/>
    <w:rsid w:val="00AF08E4"/>
    <w:rsid w:val="00AF1EEE"/>
    <w:rsid w:val="00AF2EDA"/>
    <w:rsid w:val="00AF390F"/>
    <w:rsid w:val="00AF4D33"/>
    <w:rsid w:val="00AF4FAB"/>
    <w:rsid w:val="00AF5820"/>
    <w:rsid w:val="00B00B06"/>
    <w:rsid w:val="00B00F9C"/>
    <w:rsid w:val="00B01164"/>
    <w:rsid w:val="00B02BB6"/>
    <w:rsid w:val="00B0576B"/>
    <w:rsid w:val="00B065F5"/>
    <w:rsid w:val="00B11C25"/>
    <w:rsid w:val="00B13BA2"/>
    <w:rsid w:val="00B13D25"/>
    <w:rsid w:val="00B14638"/>
    <w:rsid w:val="00B14685"/>
    <w:rsid w:val="00B14C18"/>
    <w:rsid w:val="00B15890"/>
    <w:rsid w:val="00B15C14"/>
    <w:rsid w:val="00B1606F"/>
    <w:rsid w:val="00B20035"/>
    <w:rsid w:val="00B23522"/>
    <w:rsid w:val="00B24B46"/>
    <w:rsid w:val="00B26446"/>
    <w:rsid w:val="00B301C0"/>
    <w:rsid w:val="00B31817"/>
    <w:rsid w:val="00B33352"/>
    <w:rsid w:val="00B3349D"/>
    <w:rsid w:val="00B34926"/>
    <w:rsid w:val="00B3662E"/>
    <w:rsid w:val="00B37128"/>
    <w:rsid w:val="00B372F4"/>
    <w:rsid w:val="00B40208"/>
    <w:rsid w:val="00B4094F"/>
    <w:rsid w:val="00B43052"/>
    <w:rsid w:val="00B461D1"/>
    <w:rsid w:val="00B47E46"/>
    <w:rsid w:val="00B5036D"/>
    <w:rsid w:val="00B50654"/>
    <w:rsid w:val="00B538E9"/>
    <w:rsid w:val="00B53D42"/>
    <w:rsid w:val="00B542D2"/>
    <w:rsid w:val="00B568D3"/>
    <w:rsid w:val="00B60400"/>
    <w:rsid w:val="00B6202E"/>
    <w:rsid w:val="00B63634"/>
    <w:rsid w:val="00B63DEE"/>
    <w:rsid w:val="00B6408E"/>
    <w:rsid w:val="00B65994"/>
    <w:rsid w:val="00B663C1"/>
    <w:rsid w:val="00B6677C"/>
    <w:rsid w:val="00B66C60"/>
    <w:rsid w:val="00B71400"/>
    <w:rsid w:val="00B71BD8"/>
    <w:rsid w:val="00B77402"/>
    <w:rsid w:val="00B8023A"/>
    <w:rsid w:val="00B80B8A"/>
    <w:rsid w:val="00B821F0"/>
    <w:rsid w:val="00B82BD4"/>
    <w:rsid w:val="00B95E20"/>
    <w:rsid w:val="00BA2305"/>
    <w:rsid w:val="00BA26A8"/>
    <w:rsid w:val="00BA4885"/>
    <w:rsid w:val="00BA52AC"/>
    <w:rsid w:val="00BA5DAC"/>
    <w:rsid w:val="00BA7288"/>
    <w:rsid w:val="00BB0F79"/>
    <w:rsid w:val="00BB2400"/>
    <w:rsid w:val="00BB318C"/>
    <w:rsid w:val="00BB32EF"/>
    <w:rsid w:val="00BB5B2A"/>
    <w:rsid w:val="00BB6B46"/>
    <w:rsid w:val="00BC0902"/>
    <w:rsid w:val="00BC37D2"/>
    <w:rsid w:val="00BC3C69"/>
    <w:rsid w:val="00BC416E"/>
    <w:rsid w:val="00BC7708"/>
    <w:rsid w:val="00BC77F4"/>
    <w:rsid w:val="00BD4493"/>
    <w:rsid w:val="00BD565B"/>
    <w:rsid w:val="00BE16D6"/>
    <w:rsid w:val="00BE177C"/>
    <w:rsid w:val="00BE2BAA"/>
    <w:rsid w:val="00BE38CA"/>
    <w:rsid w:val="00BE3F11"/>
    <w:rsid w:val="00BE55F2"/>
    <w:rsid w:val="00BE5AC5"/>
    <w:rsid w:val="00BE5F61"/>
    <w:rsid w:val="00BF04FA"/>
    <w:rsid w:val="00BF1A8C"/>
    <w:rsid w:val="00BF3DBD"/>
    <w:rsid w:val="00BF4606"/>
    <w:rsid w:val="00C00072"/>
    <w:rsid w:val="00C008B4"/>
    <w:rsid w:val="00C025E2"/>
    <w:rsid w:val="00C0392D"/>
    <w:rsid w:val="00C042EC"/>
    <w:rsid w:val="00C04A81"/>
    <w:rsid w:val="00C052BE"/>
    <w:rsid w:val="00C05EE4"/>
    <w:rsid w:val="00C05F97"/>
    <w:rsid w:val="00C06E40"/>
    <w:rsid w:val="00C10510"/>
    <w:rsid w:val="00C13049"/>
    <w:rsid w:val="00C13D8A"/>
    <w:rsid w:val="00C1405E"/>
    <w:rsid w:val="00C21AD3"/>
    <w:rsid w:val="00C25BBD"/>
    <w:rsid w:val="00C26F85"/>
    <w:rsid w:val="00C300E4"/>
    <w:rsid w:val="00C3184A"/>
    <w:rsid w:val="00C330AB"/>
    <w:rsid w:val="00C33B9F"/>
    <w:rsid w:val="00C34A4D"/>
    <w:rsid w:val="00C34C09"/>
    <w:rsid w:val="00C34E2B"/>
    <w:rsid w:val="00C34F34"/>
    <w:rsid w:val="00C369C0"/>
    <w:rsid w:val="00C36BB9"/>
    <w:rsid w:val="00C3753A"/>
    <w:rsid w:val="00C41566"/>
    <w:rsid w:val="00C44236"/>
    <w:rsid w:val="00C52265"/>
    <w:rsid w:val="00C55DB9"/>
    <w:rsid w:val="00C57C98"/>
    <w:rsid w:val="00C60D7F"/>
    <w:rsid w:val="00C63064"/>
    <w:rsid w:val="00C6538B"/>
    <w:rsid w:val="00C66F4A"/>
    <w:rsid w:val="00C70FBA"/>
    <w:rsid w:val="00C7287E"/>
    <w:rsid w:val="00C72A74"/>
    <w:rsid w:val="00C90FC9"/>
    <w:rsid w:val="00C91B6E"/>
    <w:rsid w:val="00C9390A"/>
    <w:rsid w:val="00C9619D"/>
    <w:rsid w:val="00C963A9"/>
    <w:rsid w:val="00C979F7"/>
    <w:rsid w:val="00CA11D3"/>
    <w:rsid w:val="00CA1B83"/>
    <w:rsid w:val="00CA2270"/>
    <w:rsid w:val="00CA2D9B"/>
    <w:rsid w:val="00CA38F6"/>
    <w:rsid w:val="00CA5179"/>
    <w:rsid w:val="00CA6C2F"/>
    <w:rsid w:val="00CB093E"/>
    <w:rsid w:val="00CB148D"/>
    <w:rsid w:val="00CB3981"/>
    <w:rsid w:val="00CB650A"/>
    <w:rsid w:val="00CB7B8F"/>
    <w:rsid w:val="00CB7BFD"/>
    <w:rsid w:val="00CC7E27"/>
    <w:rsid w:val="00CD141B"/>
    <w:rsid w:val="00CD1AF2"/>
    <w:rsid w:val="00CE02DA"/>
    <w:rsid w:val="00CE41C7"/>
    <w:rsid w:val="00CE5860"/>
    <w:rsid w:val="00CE7E93"/>
    <w:rsid w:val="00CF0AE9"/>
    <w:rsid w:val="00CF3960"/>
    <w:rsid w:val="00CF3EBA"/>
    <w:rsid w:val="00CF4573"/>
    <w:rsid w:val="00CF4AF8"/>
    <w:rsid w:val="00CF52BC"/>
    <w:rsid w:val="00CF7B51"/>
    <w:rsid w:val="00CF7E18"/>
    <w:rsid w:val="00D06D52"/>
    <w:rsid w:val="00D0700C"/>
    <w:rsid w:val="00D10D77"/>
    <w:rsid w:val="00D11510"/>
    <w:rsid w:val="00D11962"/>
    <w:rsid w:val="00D11D63"/>
    <w:rsid w:val="00D140ED"/>
    <w:rsid w:val="00D145BA"/>
    <w:rsid w:val="00D17AE1"/>
    <w:rsid w:val="00D208BE"/>
    <w:rsid w:val="00D22075"/>
    <w:rsid w:val="00D22347"/>
    <w:rsid w:val="00D23C13"/>
    <w:rsid w:val="00D26D14"/>
    <w:rsid w:val="00D26E50"/>
    <w:rsid w:val="00D2759F"/>
    <w:rsid w:val="00D27992"/>
    <w:rsid w:val="00D30022"/>
    <w:rsid w:val="00D303C5"/>
    <w:rsid w:val="00D31599"/>
    <w:rsid w:val="00D33574"/>
    <w:rsid w:val="00D33D7C"/>
    <w:rsid w:val="00D33FAF"/>
    <w:rsid w:val="00D350F3"/>
    <w:rsid w:val="00D3512C"/>
    <w:rsid w:val="00D3759B"/>
    <w:rsid w:val="00D41067"/>
    <w:rsid w:val="00D41CF1"/>
    <w:rsid w:val="00D42164"/>
    <w:rsid w:val="00D42681"/>
    <w:rsid w:val="00D43096"/>
    <w:rsid w:val="00D43EAB"/>
    <w:rsid w:val="00D46013"/>
    <w:rsid w:val="00D4605A"/>
    <w:rsid w:val="00D47980"/>
    <w:rsid w:val="00D50C06"/>
    <w:rsid w:val="00D50EAC"/>
    <w:rsid w:val="00D512F8"/>
    <w:rsid w:val="00D52E74"/>
    <w:rsid w:val="00D53BEC"/>
    <w:rsid w:val="00D54890"/>
    <w:rsid w:val="00D553C7"/>
    <w:rsid w:val="00D55DBD"/>
    <w:rsid w:val="00D60D8D"/>
    <w:rsid w:val="00D6146E"/>
    <w:rsid w:val="00D6153F"/>
    <w:rsid w:val="00D644F8"/>
    <w:rsid w:val="00D65BB0"/>
    <w:rsid w:val="00D664A3"/>
    <w:rsid w:val="00D67DFF"/>
    <w:rsid w:val="00D70B51"/>
    <w:rsid w:val="00D71477"/>
    <w:rsid w:val="00D72C1A"/>
    <w:rsid w:val="00D72C2D"/>
    <w:rsid w:val="00D74C49"/>
    <w:rsid w:val="00D7538E"/>
    <w:rsid w:val="00D754E0"/>
    <w:rsid w:val="00D76584"/>
    <w:rsid w:val="00D85455"/>
    <w:rsid w:val="00D86127"/>
    <w:rsid w:val="00D877CB"/>
    <w:rsid w:val="00D87CB0"/>
    <w:rsid w:val="00D90715"/>
    <w:rsid w:val="00D90BBD"/>
    <w:rsid w:val="00D915CE"/>
    <w:rsid w:val="00D948D7"/>
    <w:rsid w:val="00D94A34"/>
    <w:rsid w:val="00DA1A0B"/>
    <w:rsid w:val="00DA49CC"/>
    <w:rsid w:val="00DA5999"/>
    <w:rsid w:val="00DB0F40"/>
    <w:rsid w:val="00DB2713"/>
    <w:rsid w:val="00DB2DF5"/>
    <w:rsid w:val="00DB45CE"/>
    <w:rsid w:val="00DB6177"/>
    <w:rsid w:val="00DB7D9C"/>
    <w:rsid w:val="00DC4473"/>
    <w:rsid w:val="00DC49E3"/>
    <w:rsid w:val="00DD0474"/>
    <w:rsid w:val="00DD3D16"/>
    <w:rsid w:val="00DD4C21"/>
    <w:rsid w:val="00DD5D3F"/>
    <w:rsid w:val="00DE1B89"/>
    <w:rsid w:val="00DE2BF9"/>
    <w:rsid w:val="00DE4B8D"/>
    <w:rsid w:val="00DF1A3A"/>
    <w:rsid w:val="00DF3D84"/>
    <w:rsid w:val="00DF47D3"/>
    <w:rsid w:val="00DF6734"/>
    <w:rsid w:val="00DF6831"/>
    <w:rsid w:val="00DF7103"/>
    <w:rsid w:val="00E02BB2"/>
    <w:rsid w:val="00E056AF"/>
    <w:rsid w:val="00E05D88"/>
    <w:rsid w:val="00E101D1"/>
    <w:rsid w:val="00E10AC8"/>
    <w:rsid w:val="00E10C86"/>
    <w:rsid w:val="00E114AD"/>
    <w:rsid w:val="00E11689"/>
    <w:rsid w:val="00E1194A"/>
    <w:rsid w:val="00E11A9C"/>
    <w:rsid w:val="00E12C2E"/>
    <w:rsid w:val="00E13D49"/>
    <w:rsid w:val="00E145FD"/>
    <w:rsid w:val="00E1477C"/>
    <w:rsid w:val="00E15127"/>
    <w:rsid w:val="00E16B0E"/>
    <w:rsid w:val="00E17E10"/>
    <w:rsid w:val="00E20ED7"/>
    <w:rsid w:val="00E25F9D"/>
    <w:rsid w:val="00E26E4B"/>
    <w:rsid w:val="00E31862"/>
    <w:rsid w:val="00E41CEF"/>
    <w:rsid w:val="00E421B8"/>
    <w:rsid w:val="00E43805"/>
    <w:rsid w:val="00E44207"/>
    <w:rsid w:val="00E471A7"/>
    <w:rsid w:val="00E5310C"/>
    <w:rsid w:val="00E5402E"/>
    <w:rsid w:val="00E55081"/>
    <w:rsid w:val="00E55679"/>
    <w:rsid w:val="00E55AA8"/>
    <w:rsid w:val="00E57C3E"/>
    <w:rsid w:val="00E60FCB"/>
    <w:rsid w:val="00E6103F"/>
    <w:rsid w:val="00E610AC"/>
    <w:rsid w:val="00E6412B"/>
    <w:rsid w:val="00E65A36"/>
    <w:rsid w:val="00E66B0F"/>
    <w:rsid w:val="00E672CC"/>
    <w:rsid w:val="00E7182F"/>
    <w:rsid w:val="00E719AA"/>
    <w:rsid w:val="00E71B3B"/>
    <w:rsid w:val="00E73F63"/>
    <w:rsid w:val="00E757CD"/>
    <w:rsid w:val="00E75D2B"/>
    <w:rsid w:val="00E769FD"/>
    <w:rsid w:val="00E77D5C"/>
    <w:rsid w:val="00E80AB2"/>
    <w:rsid w:val="00E81E71"/>
    <w:rsid w:val="00E821D8"/>
    <w:rsid w:val="00E83320"/>
    <w:rsid w:val="00E84D10"/>
    <w:rsid w:val="00E858A9"/>
    <w:rsid w:val="00E85F79"/>
    <w:rsid w:val="00E86A8A"/>
    <w:rsid w:val="00E90DF9"/>
    <w:rsid w:val="00E94446"/>
    <w:rsid w:val="00E95AF8"/>
    <w:rsid w:val="00E97297"/>
    <w:rsid w:val="00EA1F80"/>
    <w:rsid w:val="00EA31CE"/>
    <w:rsid w:val="00EA32BF"/>
    <w:rsid w:val="00EA4456"/>
    <w:rsid w:val="00EA4C8F"/>
    <w:rsid w:val="00EA6509"/>
    <w:rsid w:val="00EB287C"/>
    <w:rsid w:val="00EB74EF"/>
    <w:rsid w:val="00EC0415"/>
    <w:rsid w:val="00EC15F0"/>
    <w:rsid w:val="00EC3046"/>
    <w:rsid w:val="00EC54DA"/>
    <w:rsid w:val="00EC6859"/>
    <w:rsid w:val="00EC7B78"/>
    <w:rsid w:val="00EC7BF3"/>
    <w:rsid w:val="00ED141B"/>
    <w:rsid w:val="00ED1917"/>
    <w:rsid w:val="00ED1C33"/>
    <w:rsid w:val="00ED476D"/>
    <w:rsid w:val="00ED6153"/>
    <w:rsid w:val="00EE0C49"/>
    <w:rsid w:val="00EE102F"/>
    <w:rsid w:val="00EE36FA"/>
    <w:rsid w:val="00EE5197"/>
    <w:rsid w:val="00EE673C"/>
    <w:rsid w:val="00EE7D7C"/>
    <w:rsid w:val="00EF1112"/>
    <w:rsid w:val="00EF367A"/>
    <w:rsid w:val="00EF3D1D"/>
    <w:rsid w:val="00EF531B"/>
    <w:rsid w:val="00EF70D6"/>
    <w:rsid w:val="00F01773"/>
    <w:rsid w:val="00F01EB5"/>
    <w:rsid w:val="00F039BB"/>
    <w:rsid w:val="00F0470D"/>
    <w:rsid w:val="00F0751B"/>
    <w:rsid w:val="00F07DFC"/>
    <w:rsid w:val="00F12177"/>
    <w:rsid w:val="00F1329B"/>
    <w:rsid w:val="00F1667D"/>
    <w:rsid w:val="00F23D1E"/>
    <w:rsid w:val="00F26599"/>
    <w:rsid w:val="00F27F25"/>
    <w:rsid w:val="00F31636"/>
    <w:rsid w:val="00F36C2E"/>
    <w:rsid w:val="00F377F9"/>
    <w:rsid w:val="00F37801"/>
    <w:rsid w:val="00F420EB"/>
    <w:rsid w:val="00F436C5"/>
    <w:rsid w:val="00F47920"/>
    <w:rsid w:val="00F50CD5"/>
    <w:rsid w:val="00F51FB4"/>
    <w:rsid w:val="00F60911"/>
    <w:rsid w:val="00F617A6"/>
    <w:rsid w:val="00F621A1"/>
    <w:rsid w:val="00F62F36"/>
    <w:rsid w:val="00F64D9A"/>
    <w:rsid w:val="00F70149"/>
    <w:rsid w:val="00F70CDA"/>
    <w:rsid w:val="00F72225"/>
    <w:rsid w:val="00F72F60"/>
    <w:rsid w:val="00F7440D"/>
    <w:rsid w:val="00F777D1"/>
    <w:rsid w:val="00F77934"/>
    <w:rsid w:val="00F77AAB"/>
    <w:rsid w:val="00F80F1E"/>
    <w:rsid w:val="00F812D2"/>
    <w:rsid w:val="00F833B6"/>
    <w:rsid w:val="00F833E6"/>
    <w:rsid w:val="00F85B9B"/>
    <w:rsid w:val="00F861F8"/>
    <w:rsid w:val="00F90132"/>
    <w:rsid w:val="00F901E4"/>
    <w:rsid w:val="00F91850"/>
    <w:rsid w:val="00F923ED"/>
    <w:rsid w:val="00F94AFE"/>
    <w:rsid w:val="00F96CD0"/>
    <w:rsid w:val="00F97EA6"/>
    <w:rsid w:val="00FA1873"/>
    <w:rsid w:val="00FA187A"/>
    <w:rsid w:val="00FA1C17"/>
    <w:rsid w:val="00FA257D"/>
    <w:rsid w:val="00FA30AE"/>
    <w:rsid w:val="00FA6116"/>
    <w:rsid w:val="00FA6B0B"/>
    <w:rsid w:val="00FB1A97"/>
    <w:rsid w:val="00FB2077"/>
    <w:rsid w:val="00FB332D"/>
    <w:rsid w:val="00FB445D"/>
    <w:rsid w:val="00FB4E71"/>
    <w:rsid w:val="00FB5F4F"/>
    <w:rsid w:val="00FC0E52"/>
    <w:rsid w:val="00FC270B"/>
    <w:rsid w:val="00FC38CD"/>
    <w:rsid w:val="00FC42D5"/>
    <w:rsid w:val="00FC47E7"/>
    <w:rsid w:val="00FC5CD4"/>
    <w:rsid w:val="00FD476A"/>
    <w:rsid w:val="00FD7D40"/>
    <w:rsid w:val="00FE2BAD"/>
    <w:rsid w:val="00FE3159"/>
    <w:rsid w:val="00FE32AD"/>
    <w:rsid w:val="00FE3B53"/>
    <w:rsid w:val="00FE7530"/>
    <w:rsid w:val="00FF2C99"/>
    <w:rsid w:val="00FF3048"/>
    <w:rsid w:val="00FF4017"/>
    <w:rsid w:val="00FF51A3"/>
    <w:rsid w:val="00FF6A9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737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47E46"/>
    <w:rPr>
      <w:sz w:val="24"/>
    </w:rPr>
  </w:style>
  <w:style w:type="paragraph" w:styleId="Heading1">
    <w:name w:val="heading 1"/>
    <w:basedOn w:val="Normal"/>
    <w:next w:val="Normal"/>
    <w:qFormat/>
    <w:rsid w:val="00E90DF9"/>
    <w:pPr>
      <w:keepNext/>
      <w:spacing w:before="240" w:after="60"/>
      <w:outlineLvl w:val="0"/>
    </w:pPr>
    <w:rPr>
      <w:rFonts w:ascii="Arial" w:hAnsi="Arial"/>
      <w:b/>
      <w:kern w:val="28"/>
      <w:sz w:val="28"/>
    </w:rPr>
  </w:style>
  <w:style w:type="paragraph" w:styleId="Heading2">
    <w:name w:val="heading 2"/>
    <w:basedOn w:val="Normal"/>
    <w:next w:val="Normal"/>
    <w:qFormat/>
    <w:rsid w:val="00E90DF9"/>
    <w:pPr>
      <w:keepNext/>
      <w:pBdr>
        <w:bottom w:val="single" w:sz="24" w:space="1" w:color="auto"/>
      </w:pBdr>
      <w:jc w:val="center"/>
      <w:outlineLvl w:val="1"/>
    </w:pPr>
    <w:rPr>
      <w:b/>
      <w:sz w:val="28"/>
    </w:rPr>
  </w:style>
  <w:style w:type="paragraph" w:styleId="Heading3">
    <w:name w:val="heading 3"/>
    <w:basedOn w:val="Normal"/>
    <w:next w:val="Normal"/>
    <w:qFormat/>
    <w:rsid w:val="00E90DF9"/>
    <w:pPr>
      <w:keepNext/>
      <w:outlineLvl w:val="2"/>
    </w:pPr>
    <w:rPr>
      <w:b/>
    </w:rPr>
  </w:style>
  <w:style w:type="paragraph" w:styleId="Heading4">
    <w:name w:val="heading 4"/>
    <w:basedOn w:val="Normal"/>
    <w:next w:val="Normal"/>
    <w:qFormat/>
    <w:rsid w:val="00E90DF9"/>
    <w:pPr>
      <w:keepNext/>
      <w:spacing w:before="240" w:after="120"/>
      <w:ind w:left="612" w:right="-108" w:hanging="612"/>
      <w:outlineLvl w:val="3"/>
    </w:pPr>
    <w:rPr>
      <w:b/>
    </w:rPr>
  </w:style>
  <w:style w:type="paragraph" w:styleId="Heading5">
    <w:name w:val="heading 5"/>
    <w:basedOn w:val="Normal"/>
    <w:next w:val="Normal"/>
    <w:link w:val="Heading5Char"/>
    <w:qFormat/>
    <w:rsid w:val="00E90DF9"/>
    <w:pPr>
      <w:keepNext/>
      <w:suppressAutoHyphens/>
      <w:ind w:left="576" w:hanging="576"/>
      <w:jc w:val="right"/>
      <w:outlineLvl w:val="4"/>
    </w:pPr>
    <w:rPr>
      <w:spacing w:val="60"/>
      <w:sz w:val="40"/>
    </w:rPr>
  </w:style>
  <w:style w:type="paragraph" w:styleId="Heading6">
    <w:name w:val="heading 6"/>
    <w:basedOn w:val="Normal"/>
    <w:next w:val="Normal"/>
    <w:qFormat/>
    <w:rsid w:val="00E90DF9"/>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E90DF9"/>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E90DF9"/>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E90DF9"/>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E90DF9"/>
    <w:pPr>
      <w:spacing w:before="240"/>
    </w:pPr>
    <w:rPr>
      <w:kern w:val="28"/>
    </w:rPr>
  </w:style>
  <w:style w:type="paragraph" w:customStyle="1" w:styleId="Outline1">
    <w:name w:val="Outline1"/>
    <w:basedOn w:val="Outline"/>
    <w:next w:val="Outline2"/>
    <w:rsid w:val="00E90DF9"/>
    <w:pPr>
      <w:keepNext/>
      <w:numPr>
        <w:numId w:val="1"/>
      </w:numPr>
      <w:tabs>
        <w:tab w:val="clear" w:pos="432"/>
        <w:tab w:val="num" w:pos="360"/>
      </w:tabs>
      <w:ind w:left="360" w:hanging="360"/>
    </w:pPr>
  </w:style>
  <w:style w:type="paragraph" w:customStyle="1" w:styleId="Outline2">
    <w:name w:val="Outline2"/>
    <w:basedOn w:val="Normal"/>
    <w:rsid w:val="00E90DF9"/>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E90DF9"/>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E90DF9"/>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E90DF9"/>
    <w:pPr>
      <w:numPr>
        <w:numId w:val="5"/>
      </w:numPr>
      <w:tabs>
        <w:tab w:val="clear" w:pos="360"/>
        <w:tab w:val="left" w:pos="1440"/>
      </w:tabs>
      <w:spacing w:before="120"/>
      <w:ind w:left="1440" w:hanging="450"/>
    </w:pPr>
  </w:style>
  <w:style w:type="paragraph" w:styleId="Header">
    <w:name w:val="header"/>
    <w:basedOn w:val="Normal"/>
    <w:link w:val="HeaderChar"/>
    <w:uiPriority w:val="99"/>
    <w:rsid w:val="00E90DF9"/>
    <w:pPr>
      <w:tabs>
        <w:tab w:val="center" w:pos="4320"/>
        <w:tab w:val="right" w:pos="8640"/>
      </w:tabs>
    </w:pPr>
  </w:style>
  <w:style w:type="paragraph" w:styleId="Footer">
    <w:name w:val="footer"/>
    <w:basedOn w:val="Normal"/>
    <w:link w:val="FooterChar"/>
    <w:uiPriority w:val="99"/>
    <w:rsid w:val="00E90DF9"/>
    <w:pPr>
      <w:tabs>
        <w:tab w:val="center" w:pos="4320"/>
        <w:tab w:val="right" w:pos="8640"/>
      </w:tabs>
    </w:pPr>
  </w:style>
  <w:style w:type="character" w:styleId="PageNumber">
    <w:name w:val="page number"/>
    <w:rsid w:val="00E90DF9"/>
    <w:rPr>
      <w:sz w:val="20"/>
    </w:rPr>
  </w:style>
  <w:style w:type="paragraph" w:styleId="FootnoteText">
    <w:name w:val="footnote text"/>
    <w:basedOn w:val="Normal"/>
    <w:rsid w:val="00E90DF9"/>
    <w:rPr>
      <w:sz w:val="20"/>
    </w:rPr>
  </w:style>
  <w:style w:type="character" w:styleId="FootnoteReference">
    <w:name w:val="footnote reference"/>
    <w:semiHidden/>
    <w:rsid w:val="00E90DF9"/>
    <w:rPr>
      <w:vertAlign w:val="superscript"/>
    </w:rPr>
  </w:style>
  <w:style w:type="paragraph" w:styleId="TOC1">
    <w:name w:val="toc 1"/>
    <w:basedOn w:val="Normal"/>
    <w:next w:val="Normal"/>
    <w:autoRedefine/>
    <w:semiHidden/>
    <w:rsid w:val="00E90DF9"/>
    <w:rPr>
      <w:b/>
    </w:rPr>
  </w:style>
  <w:style w:type="paragraph" w:styleId="TOC2">
    <w:name w:val="toc 2"/>
    <w:basedOn w:val="Normal"/>
    <w:next w:val="Normal"/>
    <w:autoRedefine/>
    <w:semiHidden/>
    <w:rsid w:val="00E90DF9"/>
    <w:pPr>
      <w:tabs>
        <w:tab w:val="right" w:leader="dot" w:pos="8990"/>
      </w:tabs>
      <w:ind w:left="240"/>
    </w:pPr>
    <w:rPr>
      <w:sz w:val="36"/>
    </w:rPr>
  </w:style>
  <w:style w:type="paragraph" w:styleId="TOC3">
    <w:name w:val="toc 3"/>
    <w:basedOn w:val="Normal"/>
    <w:next w:val="Normal"/>
    <w:autoRedefine/>
    <w:semiHidden/>
    <w:rsid w:val="00E90DF9"/>
    <w:pPr>
      <w:ind w:left="480"/>
    </w:pPr>
  </w:style>
  <w:style w:type="paragraph" w:styleId="TOC4">
    <w:name w:val="toc 4"/>
    <w:basedOn w:val="Normal"/>
    <w:next w:val="Normal"/>
    <w:autoRedefine/>
    <w:semiHidden/>
    <w:rsid w:val="00E90DF9"/>
    <w:pPr>
      <w:ind w:left="720"/>
    </w:pPr>
  </w:style>
  <w:style w:type="paragraph" w:styleId="TOC5">
    <w:name w:val="toc 5"/>
    <w:basedOn w:val="Normal"/>
    <w:next w:val="Normal"/>
    <w:autoRedefine/>
    <w:semiHidden/>
    <w:rsid w:val="00E90DF9"/>
    <w:pPr>
      <w:ind w:left="960"/>
    </w:pPr>
  </w:style>
  <w:style w:type="paragraph" w:styleId="TOC6">
    <w:name w:val="toc 6"/>
    <w:basedOn w:val="Normal"/>
    <w:next w:val="Normal"/>
    <w:autoRedefine/>
    <w:semiHidden/>
    <w:rsid w:val="00E90DF9"/>
    <w:pPr>
      <w:ind w:left="1200"/>
    </w:pPr>
  </w:style>
  <w:style w:type="paragraph" w:styleId="TOC7">
    <w:name w:val="toc 7"/>
    <w:basedOn w:val="Normal"/>
    <w:next w:val="Normal"/>
    <w:autoRedefine/>
    <w:semiHidden/>
    <w:rsid w:val="00E90DF9"/>
    <w:pPr>
      <w:ind w:left="1440"/>
    </w:pPr>
  </w:style>
  <w:style w:type="paragraph" w:styleId="TOC8">
    <w:name w:val="toc 8"/>
    <w:basedOn w:val="Normal"/>
    <w:next w:val="Normal"/>
    <w:autoRedefine/>
    <w:semiHidden/>
    <w:rsid w:val="00E90DF9"/>
    <w:pPr>
      <w:ind w:left="1680"/>
    </w:pPr>
  </w:style>
  <w:style w:type="paragraph" w:styleId="TOC9">
    <w:name w:val="toc 9"/>
    <w:basedOn w:val="Normal"/>
    <w:next w:val="Normal"/>
    <w:autoRedefine/>
    <w:semiHidden/>
    <w:rsid w:val="00E90DF9"/>
    <w:pPr>
      <w:ind w:left="1920"/>
    </w:pPr>
  </w:style>
  <w:style w:type="paragraph" w:styleId="Title">
    <w:name w:val="Title"/>
    <w:basedOn w:val="Normal"/>
    <w:qFormat/>
    <w:rsid w:val="00E90DF9"/>
    <w:pPr>
      <w:jc w:val="center"/>
    </w:pPr>
    <w:rPr>
      <w:sz w:val="36"/>
    </w:rPr>
  </w:style>
  <w:style w:type="paragraph" w:styleId="BodyText">
    <w:name w:val="Body Text"/>
    <w:basedOn w:val="Normal"/>
    <w:rsid w:val="00E90DF9"/>
    <w:pPr>
      <w:jc w:val="center"/>
    </w:pPr>
  </w:style>
  <w:style w:type="paragraph" w:styleId="BodyText2">
    <w:name w:val="Body Text 2"/>
    <w:basedOn w:val="Normal"/>
    <w:rsid w:val="00E90DF9"/>
    <w:pPr>
      <w:suppressAutoHyphens/>
      <w:jc w:val="center"/>
    </w:pPr>
    <w:rPr>
      <w:rFonts w:ascii="Times New Roman Bold" w:hAnsi="Times New Roman Bold"/>
      <w:b/>
      <w:sz w:val="72"/>
    </w:rPr>
  </w:style>
  <w:style w:type="paragraph" w:styleId="BodyText3">
    <w:name w:val="Body Text 3"/>
    <w:basedOn w:val="Normal"/>
    <w:rsid w:val="00E90DF9"/>
    <w:pPr>
      <w:spacing w:before="240" w:after="120"/>
      <w:jc w:val="both"/>
    </w:pPr>
  </w:style>
  <w:style w:type="paragraph" w:styleId="TOAHeading">
    <w:name w:val="toa heading"/>
    <w:basedOn w:val="Normal"/>
    <w:next w:val="Normal"/>
    <w:semiHidden/>
    <w:rsid w:val="00E90DF9"/>
    <w:pPr>
      <w:widowControl w:val="0"/>
      <w:spacing w:before="120"/>
    </w:pPr>
    <w:rPr>
      <w:rFonts w:ascii="Arial" w:hAnsi="Arial"/>
      <w:b/>
      <w:snapToGrid w:val="0"/>
      <w:lang w:val="en-GB" w:eastAsia="fr-FR"/>
    </w:rPr>
  </w:style>
  <w:style w:type="paragraph" w:styleId="BodyTextIndent">
    <w:name w:val="Body Text Indent"/>
    <w:basedOn w:val="Normal"/>
    <w:rsid w:val="00E90DF9"/>
    <w:pPr>
      <w:widowControl w:val="0"/>
      <w:spacing w:after="200"/>
      <w:ind w:left="2977"/>
    </w:pPr>
    <w:rPr>
      <w:snapToGrid w:val="0"/>
      <w:lang w:val="en-GB" w:eastAsia="fr-FR"/>
    </w:rPr>
  </w:style>
  <w:style w:type="paragraph" w:styleId="PlainText">
    <w:name w:val="Plain Text"/>
    <w:basedOn w:val="Normal"/>
    <w:rsid w:val="00E90DF9"/>
    <w:rPr>
      <w:rFonts w:ascii="Courier New" w:hAnsi="Courier New"/>
      <w:sz w:val="20"/>
    </w:rPr>
  </w:style>
  <w:style w:type="paragraph" w:styleId="DocumentMap">
    <w:name w:val="Document Map"/>
    <w:basedOn w:val="Normal"/>
    <w:semiHidden/>
    <w:rsid w:val="00E90DF9"/>
    <w:pPr>
      <w:shd w:val="clear" w:color="auto" w:fill="000080"/>
    </w:pPr>
    <w:rPr>
      <w:rFonts w:ascii="Tahoma" w:hAnsi="Tahoma"/>
    </w:rPr>
  </w:style>
  <w:style w:type="paragraph" w:styleId="BodyTextIndent2">
    <w:name w:val="Body Text Indent 2"/>
    <w:basedOn w:val="Normal"/>
    <w:rsid w:val="00E90DF9"/>
    <w:pPr>
      <w:ind w:left="2880" w:hanging="720"/>
      <w:jc w:val="both"/>
    </w:pPr>
    <w:rPr>
      <w:rFonts w:ascii="Arial" w:hAnsi="Arial"/>
      <w:sz w:val="18"/>
    </w:rPr>
  </w:style>
  <w:style w:type="paragraph" w:styleId="BodyTextIndent3">
    <w:name w:val="Body Text Indent 3"/>
    <w:basedOn w:val="Normal"/>
    <w:rsid w:val="00E90DF9"/>
    <w:pPr>
      <w:ind w:left="2880"/>
      <w:jc w:val="both"/>
    </w:pPr>
    <w:rPr>
      <w:rFonts w:ascii="Arial" w:hAnsi="Arial"/>
      <w:sz w:val="17"/>
    </w:rPr>
  </w:style>
  <w:style w:type="character" w:styleId="Hyperlink">
    <w:name w:val="Hyperlink"/>
    <w:rsid w:val="00E90DF9"/>
    <w:rPr>
      <w:color w:val="0000FF"/>
      <w:u w:val="single"/>
    </w:rPr>
  </w:style>
  <w:style w:type="paragraph" w:styleId="BalloonText">
    <w:name w:val="Balloon Text"/>
    <w:basedOn w:val="Normal"/>
    <w:semiHidden/>
    <w:rsid w:val="00683744"/>
    <w:rPr>
      <w:rFonts w:ascii="Tahoma" w:hAnsi="Tahoma" w:cs="Tahoma"/>
      <w:sz w:val="16"/>
      <w:szCs w:val="16"/>
    </w:rPr>
  </w:style>
  <w:style w:type="character" w:customStyle="1" w:styleId="Heading5Char">
    <w:name w:val="Heading 5 Char"/>
    <w:link w:val="Heading5"/>
    <w:rsid w:val="00EA4C8F"/>
    <w:rPr>
      <w:spacing w:val="60"/>
      <w:sz w:val="40"/>
    </w:rPr>
  </w:style>
  <w:style w:type="character" w:customStyle="1" w:styleId="HeaderChar">
    <w:name w:val="Header Char"/>
    <w:link w:val="Header"/>
    <w:uiPriority w:val="99"/>
    <w:rsid w:val="00B6202E"/>
    <w:rPr>
      <w:sz w:val="24"/>
      <w:lang w:bidi="ar-SA"/>
    </w:rPr>
  </w:style>
  <w:style w:type="character" w:customStyle="1" w:styleId="FootnoteCharacters">
    <w:name w:val="Footnote Characters"/>
    <w:rsid w:val="006B39C5"/>
    <w:rPr>
      <w:vertAlign w:val="superscript"/>
    </w:rPr>
  </w:style>
  <w:style w:type="character" w:customStyle="1" w:styleId="FooterChar">
    <w:name w:val="Footer Char"/>
    <w:link w:val="Footer"/>
    <w:uiPriority w:val="99"/>
    <w:rsid w:val="00227A03"/>
    <w:rPr>
      <w:sz w:val="24"/>
      <w:lang w:val="en-US" w:eastAsia="en-US"/>
    </w:rPr>
  </w:style>
</w:styles>
</file>

<file path=word/webSettings.xml><?xml version="1.0" encoding="utf-8"?>
<w:webSettings xmlns:r="http://schemas.openxmlformats.org/officeDocument/2006/relationships" xmlns:w="http://schemas.openxmlformats.org/wordprocessingml/2006/main">
  <w:divs>
    <w:div w:id="145244684">
      <w:bodyDiv w:val="1"/>
      <w:marLeft w:val="0"/>
      <w:marRight w:val="0"/>
      <w:marTop w:val="0"/>
      <w:marBottom w:val="0"/>
      <w:divBdr>
        <w:top w:val="none" w:sz="0" w:space="0" w:color="auto"/>
        <w:left w:val="none" w:sz="0" w:space="0" w:color="auto"/>
        <w:bottom w:val="none" w:sz="0" w:space="0" w:color="auto"/>
        <w:right w:val="none" w:sz="0" w:space="0" w:color="auto"/>
      </w:divBdr>
    </w:div>
    <w:div w:id="178011164">
      <w:bodyDiv w:val="1"/>
      <w:marLeft w:val="0"/>
      <w:marRight w:val="0"/>
      <w:marTop w:val="0"/>
      <w:marBottom w:val="0"/>
      <w:divBdr>
        <w:top w:val="none" w:sz="0" w:space="0" w:color="auto"/>
        <w:left w:val="none" w:sz="0" w:space="0" w:color="auto"/>
        <w:bottom w:val="none" w:sz="0" w:space="0" w:color="auto"/>
        <w:right w:val="none" w:sz="0" w:space="0" w:color="auto"/>
      </w:divBdr>
    </w:div>
    <w:div w:id="223681353">
      <w:bodyDiv w:val="1"/>
      <w:marLeft w:val="0"/>
      <w:marRight w:val="0"/>
      <w:marTop w:val="0"/>
      <w:marBottom w:val="0"/>
      <w:divBdr>
        <w:top w:val="none" w:sz="0" w:space="0" w:color="auto"/>
        <w:left w:val="none" w:sz="0" w:space="0" w:color="auto"/>
        <w:bottom w:val="none" w:sz="0" w:space="0" w:color="auto"/>
        <w:right w:val="none" w:sz="0" w:space="0" w:color="auto"/>
      </w:divBdr>
    </w:div>
    <w:div w:id="270284413">
      <w:bodyDiv w:val="1"/>
      <w:marLeft w:val="0"/>
      <w:marRight w:val="0"/>
      <w:marTop w:val="0"/>
      <w:marBottom w:val="0"/>
      <w:divBdr>
        <w:top w:val="none" w:sz="0" w:space="0" w:color="auto"/>
        <w:left w:val="none" w:sz="0" w:space="0" w:color="auto"/>
        <w:bottom w:val="none" w:sz="0" w:space="0" w:color="auto"/>
        <w:right w:val="none" w:sz="0" w:space="0" w:color="auto"/>
      </w:divBdr>
    </w:div>
    <w:div w:id="272517873">
      <w:bodyDiv w:val="1"/>
      <w:marLeft w:val="0"/>
      <w:marRight w:val="0"/>
      <w:marTop w:val="0"/>
      <w:marBottom w:val="0"/>
      <w:divBdr>
        <w:top w:val="none" w:sz="0" w:space="0" w:color="auto"/>
        <w:left w:val="none" w:sz="0" w:space="0" w:color="auto"/>
        <w:bottom w:val="none" w:sz="0" w:space="0" w:color="auto"/>
        <w:right w:val="none" w:sz="0" w:space="0" w:color="auto"/>
      </w:divBdr>
    </w:div>
    <w:div w:id="402024610">
      <w:bodyDiv w:val="1"/>
      <w:marLeft w:val="0"/>
      <w:marRight w:val="0"/>
      <w:marTop w:val="0"/>
      <w:marBottom w:val="0"/>
      <w:divBdr>
        <w:top w:val="none" w:sz="0" w:space="0" w:color="auto"/>
        <w:left w:val="none" w:sz="0" w:space="0" w:color="auto"/>
        <w:bottom w:val="none" w:sz="0" w:space="0" w:color="auto"/>
        <w:right w:val="none" w:sz="0" w:space="0" w:color="auto"/>
      </w:divBdr>
    </w:div>
    <w:div w:id="484972146">
      <w:bodyDiv w:val="1"/>
      <w:marLeft w:val="0"/>
      <w:marRight w:val="0"/>
      <w:marTop w:val="0"/>
      <w:marBottom w:val="0"/>
      <w:divBdr>
        <w:top w:val="none" w:sz="0" w:space="0" w:color="auto"/>
        <w:left w:val="none" w:sz="0" w:space="0" w:color="auto"/>
        <w:bottom w:val="none" w:sz="0" w:space="0" w:color="auto"/>
        <w:right w:val="none" w:sz="0" w:space="0" w:color="auto"/>
      </w:divBdr>
    </w:div>
    <w:div w:id="538664199">
      <w:bodyDiv w:val="1"/>
      <w:marLeft w:val="0"/>
      <w:marRight w:val="0"/>
      <w:marTop w:val="0"/>
      <w:marBottom w:val="0"/>
      <w:divBdr>
        <w:top w:val="none" w:sz="0" w:space="0" w:color="auto"/>
        <w:left w:val="none" w:sz="0" w:space="0" w:color="auto"/>
        <w:bottom w:val="none" w:sz="0" w:space="0" w:color="auto"/>
        <w:right w:val="none" w:sz="0" w:space="0" w:color="auto"/>
      </w:divBdr>
    </w:div>
    <w:div w:id="843932424">
      <w:bodyDiv w:val="1"/>
      <w:marLeft w:val="0"/>
      <w:marRight w:val="0"/>
      <w:marTop w:val="0"/>
      <w:marBottom w:val="0"/>
      <w:divBdr>
        <w:top w:val="none" w:sz="0" w:space="0" w:color="auto"/>
        <w:left w:val="none" w:sz="0" w:space="0" w:color="auto"/>
        <w:bottom w:val="none" w:sz="0" w:space="0" w:color="auto"/>
        <w:right w:val="none" w:sz="0" w:space="0" w:color="auto"/>
      </w:divBdr>
    </w:div>
    <w:div w:id="913319119">
      <w:bodyDiv w:val="1"/>
      <w:marLeft w:val="0"/>
      <w:marRight w:val="0"/>
      <w:marTop w:val="0"/>
      <w:marBottom w:val="0"/>
      <w:divBdr>
        <w:top w:val="none" w:sz="0" w:space="0" w:color="auto"/>
        <w:left w:val="none" w:sz="0" w:space="0" w:color="auto"/>
        <w:bottom w:val="none" w:sz="0" w:space="0" w:color="auto"/>
        <w:right w:val="none" w:sz="0" w:space="0" w:color="auto"/>
      </w:divBdr>
    </w:div>
    <w:div w:id="927235313">
      <w:bodyDiv w:val="1"/>
      <w:marLeft w:val="0"/>
      <w:marRight w:val="0"/>
      <w:marTop w:val="0"/>
      <w:marBottom w:val="0"/>
      <w:divBdr>
        <w:top w:val="none" w:sz="0" w:space="0" w:color="auto"/>
        <w:left w:val="none" w:sz="0" w:space="0" w:color="auto"/>
        <w:bottom w:val="none" w:sz="0" w:space="0" w:color="auto"/>
        <w:right w:val="none" w:sz="0" w:space="0" w:color="auto"/>
      </w:divBdr>
    </w:div>
    <w:div w:id="995644927">
      <w:bodyDiv w:val="1"/>
      <w:marLeft w:val="0"/>
      <w:marRight w:val="0"/>
      <w:marTop w:val="0"/>
      <w:marBottom w:val="0"/>
      <w:divBdr>
        <w:top w:val="none" w:sz="0" w:space="0" w:color="auto"/>
        <w:left w:val="none" w:sz="0" w:space="0" w:color="auto"/>
        <w:bottom w:val="none" w:sz="0" w:space="0" w:color="auto"/>
        <w:right w:val="none" w:sz="0" w:space="0" w:color="auto"/>
      </w:divBdr>
    </w:div>
    <w:div w:id="1394157824">
      <w:bodyDiv w:val="1"/>
      <w:marLeft w:val="0"/>
      <w:marRight w:val="0"/>
      <w:marTop w:val="0"/>
      <w:marBottom w:val="0"/>
      <w:divBdr>
        <w:top w:val="none" w:sz="0" w:space="0" w:color="auto"/>
        <w:left w:val="none" w:sz="0" w:space="0" w:color="auto"/>
        <w:bottom w:val="none" w:sz="0" w:space="0" w:color="auto"/>
        <w:right w:val="none" w:sz="0" w:space="0" w:color="auto"/>
      </w:divBdr>
    </w:div>
    <w:div w:id="1399672456">
      <w:bodyDiv w:val="1"/>
      <w:marLeft w:val="0"/>
      <w:marRight w:val="0"/>
      <w:marTop w:val="0"/>
      <w:marBottom w:val="0"/>
      <w:divBdr>
        <w:top w:val="none" w:sz="0" w:space="0" w:color="auto"/>
        <w:left w:val="none" w:sz="0" w:space="0" w:color="auto"/>
        <w:bottom w:val="none" w:sz="0" w:space="0" w:color="auto"/>
        <w:right w:val="none" w:sz="0" w:space="0" w:color="auto"/>
      </w:divBdr>
    </w:div>
    <w:div w:id="1584609759">
      <w:bodyDiv w:val="1"/>
      <w:marLeft w:val="0"/>
      <w:marRight w:val="0"/>
      <w:marTop w:val="0"/>
      <w:marBottom w:val="0"/>
      <w:divBdr>
        <w:top w:val="none" w:sz="0" w:space="0" w:color="auto"/>
        <w:left w:val="none" w:sz="0" w:space="0" w:color="auto"/>
        <w:bottom w:val="none" w:sz="0" w:space="0" w:color="auto"/>
        <w:right w:val="none" w:sz="0" w:space="0" w:color="auto"/>
      </w:divBdr>
    </w:div>
    <w:div w:id="1611814960">
      <w:bodyDiv w:val="1"/>
      <w:marLeft w:val="0"/>
      <w:marRight w:val="0"/>
      <w:marTop w:val="0"/>
      <w:marBottom w:val="0"/>
      <w:divBdr>
        <w:top w:val="none" w:sz="0" w:space="0" w:color="auto"/>
        <w:left w:val="none" w:sz="0" w:space="0" w:color="auto"/>
        <w:bottom w:val="none" w:sz="0" w:space="0" w:color="auto"/>
        <w:right w:val="none" w:sz="0" w:space="0" w:color="auto"/>
      </w:divBdr>
    </w:div>
    <w:div w:id="1988587649">
      <w:bodyDiv w:val="1"/>
      <w:marLeft w:val="0"/>
      <w:marRight w:val="0"/>
      <w:marTop w:val="0"/>
      <w:marBottom w:val="0"/>
      <w:divBdr>
        <w:top w:val="none" w:sz="0" w:space="0" w:color="auto"/>
        <w:left w:val="none" w:sz="0" w:space="0" w:color="auto"/>
        <w:bottom w:val="none" w:sz="0" w:space="0" w:color="auto"/>
        <w:right w:val="none" w:sz="0" w:space="0" w:color="auto"/>
      </w:divBdr>
    </w:div>
    <w:div w:id="2086682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261</TotalTime>
  <Pages>33</Pages>
  <Words>11763</Words>
  <Characters>67051</Characters>
  <Application>Microsoft Office Word</Application>
  <DocSecurity>0</DocSecurity>
  <Lines>558</Lines>
  <Paragraphs>157</Paragraphs>
  <ScaleCrop>false</ScaleCrop>
  <HeadingPairs>
    <vt:vector size="2" baseType="variant">
      <vt:variant>
        <vt:lpstr>Title</vt:lpstr>
      </vt:variant>
      <vt:variant>
        <vt:i4>1</vt:i4>
      </vt:variant>
    </vt:vector>
  </HeadingPairs>
  <TitlesOfParts>
    <vt:vector size="1" baseType="lpstr">
      <vt:lpstr>KW3 Standard Bid Document</vt:lpstr>
    </vt:vector>
  </TitlesOfParts>
  <Company/>
  <LinksUpToDate>false</LinksUpToDate>
  <CharactersWithSpaces>78657</CharactersWithSpaces>
  <SharedDoc>false</SharedDoc>
  <HLinks>
    <vt:vector size="6" baseType="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KW3 Standard Bid Document</dc:title>
  <dc:creator>ಜಿ.ಎ.ಶಶಿಧರ್ - G A Shashidhar</dc:creator>
  <cp:lastModifiedBy>admin</cp:lastModifiedBy>
  <cp:revision>423</cp:revision>
  <cp:lastPrinted>2022-11-07T10:47:00Z</cp:lastPrinted>
  <dcterms:created xsi:type="dcterms:W3CDTF">2023-12-22T01:44:00Z</dcterms:created>
  <dcterms:modified xsi:type="dcterms:W3CDTF">2026-02-27T10:35:00Z</dcterms:modified>
</cp:coreProperties>
</file>